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7DFB4D" w14:textId="77777777" w:rsidR="00B05664" w:rsidRPr="00B05664" w:rsidRDefault="00B05664" w:rsidP="00B05664">
      <w:pPr>
        <w:spacing w:before="13"/>
        <w:ind w:left="3773" w:right="3127"/>
        <w:jc w:val="center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z w:val="22"/>
          <w:szCs w:val="22"/>
        </w:rPr>
        <w:t>Dario Trevino</w:t>
      </w:r>
    </w:p>
    <w:p w14:paraId="7E00308D" w14:textId="0D159F01" w:rsidR="0071424B" w:rsidRPr="00B05664" w:rsidRDefault="00AD31CA" w:rsidP="00B05664">
      <w:pPr>
        <w:spacing w:before="13"/>
        <w:ind w:left="3773" w:right="3127"/>
        <w:jc w:val="center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eg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Edu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 xml:space="preserve">n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Sp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ec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rsit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Sou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pa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3362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 xml:space="preserve">0 </w:t>
      </w:r>
      <w:hyperlink r:id="rId7" w:history="1">
        <w:r w:rsidR="00B05664" w:rsidRPr="00B05664">
          <w:rPr>
            <w:rStyle w:val="Hyperlink"/>
            <w:rFonts w:asciiTheme="minorHAnsi" w:hAnsiTheme="minorHAnsi" w:cstheme="minorHAnsi"/>
            <w:spacing w:val="2"/>
            <w:w w:val="102"/>
            <w:sz w:val="22"/>
            <w:szCs w:val="22"/>
          </w:rPr>
          <w:t>dario@gmail.com</w:t>
        </w:r>
      </w:hyperlink>
    </w:p>
    <w:p w14:paraId="6ADBFEE0" w14:textId="0F931DB6" w:rsidR="0071424B" w:rsidRPr="00B05664" w:rsidRDefault="00AD31CA" w:rsidP="00B05664">
      <w:pPr>
        <w:spacing w:before="1"/>
        <w:ind w:left="4594" w:right="3947"/>
        <w:jc w:val="center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w w:val="102"/>
          <w:position w:val="-1"/>
          <w:sz w:val="22"/>
          <w:szCs w:val="22"/>
        </w:rPr>
        <w:t>813</w:t>
      </w:r>
      <w:r w:rsidRPr="00B05664">
        <w:rPr>
          <w:rFonts w:asciiTheme="minorHAnsi" w:hAnsiTheme="minorHAnsi" w:cstheme="minorHAnsi"/>
          <w:spacing w:val="1"/>
          <w:w w:val="102"/>
          <w:position w:val="-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w w:val="102"/>
          <w:position w:val="-1"/>
          <w:sz w:val="22"/>
          <w:szCs w:val="22"/>
        </w:rPr>
        <w:t>974</w:t>
      </w:r>
      <w:r w:rsidRPr="00B05664">
        <w:rPr>
          <w:rFonts w:asciiTheme="minorHAnsi" w:hAnsiTheme="minorHAnsi" w:cstheme="minorHAnsi"/>
          <w:spacing w:val="1"/>
          <w:w w:val="102"/>
          <w:position w:val="-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w w:val="102"/>
          <w:position w:val="-1"/>
          <w:sz w:val="22"/>
          <w:szCs w:val="22"/>
        </w:rPr>
        <w:t>3274</w:t>
      </w:r>
    </w:p>
    <w:p w14:paraId="3405A648" w14:textId="671E372E" w:rsidR="0071424B" w:rsidRPr="00B05664" w:rsidRDefault="00AD31CA" w:rsidP="00B05664">
      <w:pPr>
        <w:spacing w:before="37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P</w:t>
      </w:r>
      <w:r w:rsidRPr="00B05664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RO</w:t>
      </w:r>
      <w:r w:rsidRPr="00B05664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F</w:t>
      </w:r>
      <w:r w:rsidRPr="00B05664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SS</w:t>
      </w:r>
      <w:r w:rsidRPr="00B0566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ONA</w:t>
      </w:r>
      <w:r w:rsidRPr="00B05664">
        <w:rPr>
          <w:rFonts w:asciiTheme="minorHAnsi" w:hAnsiTheme="minorHAnsi" w:cstheme="minorHAnsi"/>
          <w:b/>
          <w:position w:val="-1"/>
          <w:sz w:val="22"/>
          <w:szCs w:val="22"/>
        </w:rPr>
        <w:t>L</w:t>
      </w:r>
      <w:r w:rsidRPr="00B05664">
        <w:rPr>
          <w:rFonts w:asciiTheme="minorHAnsi" w:hAnsiTheme="minorHAnsi" w:cstheme="minorHAnsi"/>
          <w:b/>
          <w:spacing w:val="40"/>
          <w:position w:val="-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2"/>
          <w:w w:val="102"/>
          <w:position w:val="-1"/>
          <w:sz w:val="22"/>
          <w:szCs w:val="22"/>
        </w:rPr>
        <w:t>P</w:t>
      </w:r>
      <w:r w:rsidRPr="00B05664">
        <w:rPr>
          <w:rFonts w:asciiTheme="minorHAnsi" w:hAnsiTheme="minorHAnsi" w:cstheme="minorHAnsi"/>
          <w:b/>
          <w:spacing w:val="3"/>
          <w:w w:val="102"/>
          <w:position w:val="-1"/>
          <w:sz w:val="22"/>
          <w:szCs w:val="22"/>
        </w:rPr>
        <w:t>R</w:t>
      </w:r>
      <w:r w:rsidRPr="00B05664">
        <w:rPr>
          <w:rFonts w:asciiTheme="minorHAnsi" w:hAnsiTheme="minorHAnsi" w:cstheme="minorHAnsi"/>
          <w:b/>
          <w:spacing w:val="3"/>
          <w:w w:val="103"/>
          <w:position w:val="-1"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spacing w:val="2"/>
          <w:w w:val="102"/>
          <w:position w:val="-1"/>
          <w:sz w:val="22"/>
          <w:szCs w:val="22"/>
        </w:rPr>
        <w:t>P</w:t>
      </w:r>
      <w:r w:rsidRPr="00B05664">
        <w:rPr>
          <w:rFonts w:asciiTheme="minorHAnsi" w:hAnsiTheme="minorHAnsi" w:cstheme="minorHAnsi"/>
          <w:b/>
          <w:spacing w:val="3"/>
          <w:w w:val="102"/>
          <w:position w:val="-1"/>
          <w:sz w:val="22"/>
          <w:szCs w:val="22"/>
        </w:rPr>
        <w:t>ARA</w:t>
      </w:r>
      <w:r w:rsidRPr="00B05664">
        <w:rPr>
          <w:rFonts w:asciiTheme="minorHAnsi" w:hAnsiTheme="minorHAnsi" w:cstheme="minorHAnsi"/>
          <w:b/>
          <w:spacing w:val="3"/>
          <w:w w:val="103"/>
          <w:position w:val="-1"/>
          <w:sz w:val="22"/>
          <w:szCs w:val="22"/>
        </w:rPr>
        <w:t>T</w:t>
      </w:r>
      <w:r w:rsidRPr="00B05664">
        <w:rPr>
          <w:rFonts w:asciiTheme="minorHAnsi" w:hAnsiTheme="minorHAnsi" w:cstheme="minorHAnsi"/>
          <w:b/>
          <w:spacing w:val="1"/>
          <w:w w:val="102"/>
          <w:position w:val="-1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3"/>
          <w:w w:val="102"/>
          <w:position w:val="-1"/>
          <w:sz w:val="22"/>
          <w:szCs w:val="22"/>
        </w:rPr>
        <w:t>O</w:t>
      </w:r>
      <w:r w:rsidRPr="00B05664">
        <w:rPr>
          <w:rFonts w:asciiTheme="minorHAnsi" w:hAnsiTheme="minorHAnsi" w:cstheme="minorHAnsi"/>
          <w:b/>
          <w:w w:val="102"/>
          <w:position w:val="-1"/>
          <w:sz w:val="22"/>
          <w:szCs w:val="22"/>
        </w:rPr>
        <w:t>N</w:t>
      </w:r>
    </w:p>
    <w:p w14:paraId="57C8DB24" w14:textId="77777777" w:rsidR="0071424B" w:rsidRPr="00B05664" w:rsidRDefault="00AD31CA" w:rsidP="00B05664">
      <w:pPr>
        <w:spacing w:before="37"/>
        <w:ind w:left="671" w:right="411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199</w:t>
      </w:r>
      <w:r w:rsidRPr="00B05664">
        <w:rPr>
          <w:rFonts w:asciiTheme="minorHAnsi" w:hAnsiTheme="minorHAnsi" w:cstheme="minorHAnsi"/>
          <w:sz w:val="22"/>
          <w:szCs w:val="22"/>
        </w:rPr>
        <w:t xml:space="preserve">5                                                      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Ph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b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b/>
          <w:i/>
          <w:sz w:val="22"/>
          <w:szCs w:val="22"/>
        </w:rPr>
        <w:t>.</w:t>
      </w:r>
      <w:r w:rsidRPr="00B05664">
        <w:rPr>
          <w:rFonts w:asciiTheme="minorHAnsi" w:hAnsiTheme="minorHAnsi" w:cstheme="minorHAnsi"/>
          <w:b/>
          <w:i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b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b/>
          <w:i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i/>
          <w:spacing w:val="3"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duca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b/>
          <w:i/>
          <w:sz w:val="22"/>
          <w:szCs w:val="22"/>
        </w:rPr>
        <w:t>;</w:t>
      </w:r>
      <w:r w:rsidRPr="00B05664">
        <w:rPr>
          <w:rFonts w:asciiTheme="minorHAnsi" w:hAnsiTheme="minorHAnsi" w:cstheme="minorHAnsi"/>
          <w:b/>
          <w:i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i/>
          <w:spacing w:val="4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b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i/>
          <w:spacing w:val="2"/>
          <w:w w:val="102"/>
          <w:sz w:val="22"/>
          <w:szCs w:val="22"/>
        </w:rPr>
        <w:t>nor</w:t>
      </w:r>
      <w:r w:rsidRPr="00B05664">
        <w:rPr>
          <w:rFonts w:asciiTheme="minorHAnsi" w:hAnsiTheme="minorHAnsi" w:cstheme="minorHAnsi"/>
          <w:b/>
          <w:i/>
          <w:spacing w:val="1"/>
          <w:w w:val="102"/>
          <w:sz w:val="22"/>
          <w:szCs w:val="22"/>
        </w:rPr>
        <w:t>-</w:t>
      </w:r>
      <w:r w:rsidRPr="00B05664">
        <w:rPr>
          <w:rFonts w:asciiTheme="minorHAnsi" w:hAnsiTheme="minorHAnsi" w:cstheme="minorHAnsi"/>
          <w:b/>
          <w:i/>
          <w:spacing w:val="3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i/>
          <w:spacing w:val="2"/>
          <w:w w:val="102"/>
          <w:sz w:val="22"/>
          <w:szCs w:val="22"/>
        </w:rPr>
        <w:t>du</w:t>
      </w:r>
      <w:r w:rsidRPr="00B05664">
        <w:rPr>
          <w:rFonts w:asciiTheme="minorHAnsi" w:hAnsiTheme="minorHAnsi" w:cstheme="minorHAnsi"/>
          <w:b/>
          <w:i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b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b/>
          <w:i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b/>
          <w:i/>
          <w:spacing w:val="2"/>
          <w:w w:val="102"/>
          <w:sz w:val="22"/>
          <w:szCs w:val="22"/>
        </w:rPr>
        <w:t>ona</w:t>
      </w:r>
      <w:r w:rsidRPr="00B05664">
        <w:rPr>
          <w:rFonts w:asciiTheme="minorHAnsi" w:hAnsiTheme="minorHAnsi" w:cstheme="minorHAnsi"/>
          <w:b/>
          <w:i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i/>
          <w:spacing w:val="2"/>
          <w:w w:val="102"/>
          <w:sz w:val="22"/>
          <w:szCs w:val="22"/>
        </w:rPr>
        <w:t>L</w:t>
      </w:r>
      <w:r w:rsidRPr="00B05664">
        <w:rPr>
          <w:rFonts w:asciiTheme="minorHAnsi" w:hAnsiTheme="minorHAnsi" w:cstheme="minorHAnsi"/>
          <w:b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i/>
          <w:spacing w:val="2"/>
          <w:w w:val="102"/>
          <w:sz w:val="22"/>
          <w:szCs w:val="22"/>
        </w:rPr>
        <w:t>ad</w:t>
      </w:r>
      <w:r w:rsidRPr="00B05664">
        <w:rPr>
          <w:rFonts w:asciiTheme="minorHAnsi" w:hAnsiTheme="minorHAnsi" w:cstheme="minorHAnsi"/>
          <w:b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i/>
          <w:spacing w:val="1"/>
          <w:w w:val="102"/>
          <w:sz w:val="22"/>
          <w:szCs w:val="22"/>
        </w:rPr>
        <w:t>rs</w:t>
      </w:r>
      <w:r w:rsidRPr="00B05664">
        <w:rPr>
          <w:rFonts w:asciiTheme="minorHAnsi" w:hAnsiTheme="minorHAnsi" w:cstheme="minorHAnsi"/>
          <w:b/>
          <w:i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b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i/>
          <w:w w:val="102"/>
          <w:sz w:val="22"/>
          <w:szCs w:val="22"/>
        </w:rPr>
        <w:t>p</w:t>
      </w:r>
    </w:p>
    <w:p w14:paraId="4F8BDCC1" w14:textId="77777777" w:rsidR="0071424B" w:rsidRPr="00B05664" w:rsidRDefault="00AD31CA" w:rsidP="00B05664">
      <w:pPr>
        <w:spacing w:before="13"/>
        <w:ind w:left="4181" w:right="3747"/>
        <w:jc w:val="center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rsit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a</w:t>
      </w:r>
    </w:p>
    <w:p w14:paraId="43A0A870" w14:textId="77777777" w:rsidR="0071424B" w:rsidRPr="00B05664" w:rsidRDefault="00AD31CA" w:rsidP="00B05664">
      <w:pPr>
        <w:spacing w:before="13"/>
        <w:ind w:left="4183" w:right="4239"/>
        <w:jc w:val="center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L</w:t>
      </w:r>
    </w:p>
    <w:p w14:paraId="056A9FBE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67EE156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199</w:t>
      </w:r>
      <w:r w:rsidRPr="00B05664">
        <w:rPr>
          <w:rFonts w:asciiTheme="minorHAnsi" w:hAnsiTheme="minorHAnsi" w:cstheme="minorHAnsi"/>
          <w:sz w:val="22"/>
          <w:szCs w:val="22"/>
        </w:rPr>
        <w:t>1</w:t>
      </w:r>
      <w:r w:rsidRPr="00B05664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i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b/>
          <w:i/>
          <w:spacing w:val="3"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b/>
          <w:i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b/>
          <w:i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b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b/>
          <w:i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i/>
          <w:spacing w:val="3"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duca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b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b/>
          <w:i/>
          <w:spacing w:val="4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i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b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i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b/>
          <w:i/>
          <w:spacing w:val="2"/>
          <w:w w:val="102"/>
          <w:sz w:val="22"/>
          <w:szCs w:val="22"/>
        </w:rPr>
        <w:t>ab</w:t>
      </w:r>
      <w:r w:rsidRPr="00B05664">
        <w:rPr>
          <w:rFonts w:asciiTheme="minorHAnsi" w:hAnsiTheme="minorHAnsi" w:cstheme="minorHAnsi"/>
          <w:b/>
          <w:i/>
          <w:spacing w:val="1"/>
          <w:w w:val="103"/>
          <w:sz w:val="22"/>
          <w:szCs w:val="22"/>
        </w:rPr>
        <w:t>iliti</w:t>
      </w:r>
      <w:r w:rsidRPr="00B05664">
        <w:rPr>
          <w:rFonts w:asciiTheme="minorHAnsi" w:hAnsiTheme="minorHAnsi" w:cstheme="minorHAnsi"/>
          <w:b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i/>
          <w:w w:val="102"/>
          <w:sz w:val="22"/>
          <w:szCs w:val="22"/>
        </w:rPr>
        <w:t>s</w:t>
      </w:r>
    </w:p>
    <w:p w14:paraId="2C978B9E" w14:textId="77777777" w:rsidR="0071424B" w:rsidRPr="00B05664" w:rsidRDefault="00AD31CA" w:rsidP="00B05664">
      <w:pPr>
        <w:spacing w:before="13"/>
        <w:ind w:left="4181" w:right="3747"/>
        <w:jc w:val="center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rsit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a</w:t>
      </w:r>
    </w:p>
    <w:p w14:paraId="4CD3EB0A" w14:textId="77777777" w:rsidR="0071424B" w:rsidRPr="00B05664" w:rsidRDefault="00AD31CA" w:rsidP="00B05664">
      <w:pPr>
        <w:spacing w:before="8"/>
        <w:ind w:left="4183" w:right="4239"/>
        <w:jc w:val="center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L</w:t>
      </w:r>
    </w:p>
    <w:p w14:paraId="78ECB2C6" w14:textId="77777777" w:rsidR="0071424B" w:rsidRPr="00B05664" w:rsidRDefault="0071424B" w:rsidP="00B0566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E424956" w14:textId="0D37BEF3" w:rsidR="0071424B" w:rsidRPr="00B05664" w:rsidRDefault="00AD31CA" w:rsidP="00B05664">
      <w:pPr>
        <w:tabs>
          <w:tab w:val="left" w:pos="4200"/>
        </w:tabs>
        <w:ind w:left="4219" w:right="3939" w:hanging="351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198</w:t>
      </w:r>
      <w:r w:rsidRPr="00B05664">
        <w:rPr>
          <w:rFonts w:asciiTheme="minorHAnsi" w:hAnsiTheme="minorHAnsi" w:cstheme="minorHAnsi"/>
          <w:sz w:val="22"/>
          <w:szCs w:val="22"/>
        </w:rPr>
        <w:t>3</w:t>
      </w:r>
      <w:r w:rsidRPr="00B05664">
        <w:rPr>
          <w:rFonts w:asciiTheme="minorHAnsi" w:hAnsiTheme="minorHAnsi" w:cstheme="minorHAnsi"/>
          <w:spacing w:val="-4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ab/>
      </w:r>
      <w:r w:rsidRPr="00B05664">
        <w:rPr>
          <w:rFonts w:asciiTheme="minorHAnsi" w:hAnsiTheme="minorHAnsi" w:cstheme="minorHAnsi"/>
          <w:b/>
          <w:i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b/>
          <w:i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b/>
          <w:i/>
          <w:sz w:val="22"/>
          <w:szCs w:val="22"/>
        </w:rPr>
        <w:t>.</w:t>
      </w:r>
      <w:r w:rsidRPr="00B05664">
        <w:rPr>
          <w:rFonts w:asciiTheme="minorHAnsi" w:hAnsiTheme="minorHAnsi" w:cstheme="minorHAnsi"/>
          <w:b/>
          <w:i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i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b/>
          <w:i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b/>
          <w:i/>
          <w:spacing w:val="2"/>
          <w:w w:val="103"/>
          <w:sz w:val="22"/>
          <w:szCs w:val="22"/>
        </w:rPr>
        <w:t>yc</w:t>
      </w:r>
      <w:r w:rsidRPr="00B05664">
        <w:rPr>
          <w:rFonts w:asciiTheme="minorHAnsi" w:hAnsiTheme="minorHAnsi" w:cstheme="minorHAnsi"/>
          <w:b/>
          <w:i/>
          <w:spacing w:val="2"/>
          <w:w w:val="102"/>
          <w:sz w:val="22"/>
          <w:szCs w:val="22"/>
        </w:rPr>
        <w:t>ho</w:t>
      </w:r>
      <w:r w:rsidRPr="00B05664">
        <w:rPr>
          <w:rFonts w:asciiTheme="minorHAnsi" w:hAnsiTheme="minorHAnsi" w:cstheme="minorHAnsi"/>
          <w:b/>
          <w:i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b/>
          <w:i/>
          <w:spacing w:val="2"/>
          <w:w w:val="102"/>
          <w:sz w:val="22"/>
          <w:szCs w:val="22"/>
        </w:rPr>
        <w:t>og</w:t>
      </w:r>
      <w:r w:rsidRPr="00B05664">
        <w:rPr>
          <w:rFonts w:asciiTheme="minorHAnsi" w:hAnsiTheme="minorHAnsi" w:cstheme="minorHAnsi"/>
          <w:b/>
          <w:i/>
          <w:w w:val="103"/>
          <w:sz w:val="22"/>
          <w:szCs w:val="22"/>
        </w:rPr>
        <w:t xml:space="preserve">y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Fu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rs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it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 xml:space="preserve">y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eenv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C</w:t>
      </w:r>
    </w:p>
    <w:p w14:paraId="203C7C39" w14:textId="2EA51E96" w:rsidR="0071424B" w:rsidRPr="00B05664" w:rsidRDefault="00AD31CA" w:rsidP="00B05664">
      <w:pPr>
        <w:spacing w:before="37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P</w:t>
      </w:r>
      <w:r w:rsidRPr="00B05664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RO</w:t>
      </w:r>
      <w:r w:rsidRPr="00B05664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F</w:t>
      </w:r>
      <w:r w:rsidRPr="00B05664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SS</w:t>
      </w:r>
      <w:r w:rsidRPr="00B0566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ONA</w:t>
      </w:r>
      <w:r w:rsidRPr="00B05664">
        <w:rPr>
          <w:rFonts w:asciiTheme="minorHAnsi" w:hAnsiTheme="minorHAnsi" w:cstheme="minorHAnsi"/>
          <w:b/>
          <w:position w:val="-1"/>
          <w:sz w:val="22"/>
          <w:szCs w:val="22"/>
        </w:rPr>
        <w:t>L</w:t>
      </w:r>
      <w:r w:rsidRPr="00B05664">
        <w:rPr>
          <w:rFonts w:asciiTheme="minorHAnsi" w:hAnsiTheme="minorHAnsi" w:cstheme="minorHAnsi"/>
          <w:b/>
          <w:spacing w:val="40"/>
          <w:position w:val="-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3"/>
          <w:w w:val="103"/>
          <w:position w:val="-1"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spacing w:val="3"/>
          <w:w w:val="102"/>
          <w:position w:val="-1"/>
          <w:sz w:val="22"/>
          <w:szCs w:val="22"/>
        </w:rPr>
        <w:t>X</w:t>
      </w:r>
      <w:r w:rsidRPr="00B05664">
        <w:rPr>
          <w:rFonts w:asciiTheme="minorHAnsi" w:hAnsiTheme="minorHAnsi" w:cstheme="minorHAnsi"/>
          <w:b/>
          <w:spacing w:val="2"/>
          <w:w w:val="102"/>
          <w:position w:val="-1"/>
          <w:sz w:val="22"/>
          <w:szCs w:val="22"/>
        </w:rPr>
        <w:t>P</w:t>
      </w:r>
      <w:r w:rsidRPr="00B05664">
        <w:rPr>
          <w:rFonts w:asciiTheme="minorHAnsi" w:hAnsiTheme="minorHAnsi" w:cstheme="minorHAnsi"/>
          <w:b/>
          <w:spacing w:val="3"/>
          <w:w w:val="103"/>
          <w:position w:val="-1"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spacing w:val="3"/>
          <w:w w:val="102"/>
          <w:position w:val="-1"/>
          <w:sz w:val="22"/>
          <w:szCs w:val="22"/>
        </w:rPr>
        <w:t>R</w:t>
      </w:r>
      <w:r w:rsidRPr="00B05664">
        <w:rPr>
          <w:rFonts w:asciiTheme="minorHAnsi" w:hAnsiTheme="minorHAnsi" w:cstheme="minorHAnsi"/>
          <w:b/>
          <w:spacing w:val="1"/>
          <w:w w:val="102"/>
          <w:position w:val="-1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3"/>
          <w:w w:val="103"/>
          <w:position w:val="-1"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spacing w:val="3"/>
          <w:w w:val="102"/>
          <w:position w:val="-1"/>
          <w:sz w:val="22"/>
          <w:szCs w:val="22"/>
        </w:rPr>
        <w:t>NC</w:t>
      </w:r>
      <w:r w:rsidRPr="00B05664">
        <w:rPr>
          <w:rFonts w:asciiTheme="minorHAnsi" w:hAnsiTheme="minorHAnsi" w:cstheme="minorHAnsi"/>
          <w:b/>
          <w:w w:val="103"/>
          <w:position w:val="-1"/>
          <w:sz w:val="22"/>
          <w:szCs w:val="22"/>
        </w:rPr>
        <w:t>E</w:t>
      </w:r>
    </w:p>
    <w:p w14:paraId="4B765C8A" w14:textId="77777777" w:rsidR="0071424B" w:rsidRPr="00B05664" w:rsidRDefault="00AD31CA" w:rsidP="00B05664">
      <w:pPr>
        <w:spacing w:before="37"/>
        <w:ind w:left="2149" w:right="718" w:hanging="144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2008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t    </w:t>
      </w:r>
      <w:r w:rsidRPr="00B05664">
        <w:rPr>
          <w:rFonts w:asciiTheme="minorHAnsi" w:hAnsiTheme="minorHAnsi" w:cstheme="minorHAnsi"/>
          <w:i/>
          <w:spacing w:val="3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ofe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Sp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ec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eg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rsit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Sou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a</w:t>
      </w:r>
    </w:p>
    <w:p w14:paraId="16C8FF10" w14:textId="77777777" w:rsidR="0071424B" w:rsidRPr="00B05664" w:rsidRDefault="0071424B" w:rsidP="00B05664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7EDD5FD" w14:textId="77777777" w:rsidR="0071424B" w:rsidRPr="00B05664" w:rsidRDefault="00AD31CA" w:rsidP="00B05664">
      <w:pPr>
        <w:ind w:left="2149" w:right="295" w:hanging="144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2007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t    </w:t>
      </w:r>
      <w:r w:rsidRPr="00B05664">
        <w:rPr>
          <w:rFonts w:asciiTheme="minorHAnsi" w:hAnsiTheme="minorHAnsi" w:cstheme="minorHAnsi"/>
          <w:i/>
          <w:spacing w:val="3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be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ounc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on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ounc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)</w:t>
      </w:r>
    </w:p>
    <w:p w14:paraId="3A372832" w14:textId="77777777" w:rsidR="0071424B" w:rsidRPr="00B05664" w:rsidRDefault="0071424B" w:rsidP="00B05664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10DE578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201</w:t>
      </w:r>
      <w:r w:rsidRPr="00B05664">
        <w:rPr>
          <w:rFonts w:asciiTheme="minorHAnsi" w:hAnsiTheme="minorHAnsi" w:cstheme="minorHAnsi"/>
          <w:sz w:val="22"/>
          <w:szCs w:val="22"/>
        </w:rPr>
        <w:t>1</w:t>
      </w:r>
      <w:r w:rsidRPr="00B05664">
        <w:rPr>
          <w:rFonts w:asciiTheme="minorHAnsi" w:hAnsiTheme="minorHAnsi" w:cstheme="minorHAnsi"/>
          <w:sz w:val="22"/>
          <w:szCs w:val="22"/>
        </w:rPr>
        <w:t xml:space="preserve">                 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eg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f</w:t>
      </w:r>
    </w:p>
    <w:p w14:paraId="3D292E98" w14:textId="77777777" w:rsidR="0071424B" w:rsidRPr="00B05664" w:rsidRDefault="00AD31CA" w:rsidP="00B05664">
      <w:pPr>
        <w:spacing w:before="13"/>
        <w:ind w:left="214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rsit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Sou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a</w:t>
      </w:r>
    </w:p>
    <w:p w14:paraId="6FED5CC0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000C224C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2005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200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7        </w:t>
      </w:r>
      <w:r w:rsidRPr="00B05664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ofe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Sp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ec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l</w:t>
      </w:r>
    </w:p>
    <w:p w14:paraId="6C8C6A7D" w14:textId="77777777" w:rsidR="0071424B" w:rsidRPr="00B05664" w:rsidRDefault="00AD31CA" w:rsidP="00B05664">
      <w:pPr>
        <w:spacing w:before="13"/>
        <w:ind w:left="214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eg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rsit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Sou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a</w:t>
      </w:r>
    </w:p>
    <w:p w14:paraId="61DE360B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4CC3C8F" w14:textId="77777777" w:rsidR="0071424B" w:rsidRPr="00B05664" w:rsidRDefault="00AD31CA" w:rsidP="00B05664">
      <w:pPr>
        <w:ind w:left="2149" w:right="309" w:hanging="144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2001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200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5        </w:t>
      </w:r>
      <w:r w:rsidRPr="00B05664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ofe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nde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adua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Sp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ec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eg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rsit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Sou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a</w:t>
      </w:r>
    </w:p>
    <w:p w14:paraId="4A3BF764" w14:textId="77777777" w:rsidR="0071424B" w:rsidRPr="00B05664" w:rsidRDefault="0071424B" w:rsidP="00B05664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98E8F11" w14:textId="77777777" w:rsidR="0071424B" w:rsidRPr="00B05664" w:rsidRDefault="00AD31CA" w:rsidP="00B05664">
      <w:pPr>
        <w:tabs>
          <w:tab w:val="left" w:pos="2140"/>
        </w:tabs>
        <w:ind w:left="2149" w:right="121" w:hanging="144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200</w:t>
      </w:r>
      <w:r w:rsidRPr="00B05664">
        <w:rPr>
          <w:rFonts w:asciiTheme="minorHAnsi" w:hAnsiTheme="minorHAnsi" w:cstheme="minorHAnsi"/>
          <w:i/>
          <w:sz w:val="22"/>
          <w:szCs w:val="22"/>
        </w:rPr>
        <w:t>0</w:t>
      </w:r>
      <w:r w:rsidRPr="00B05664">
        <w:rPr>
          <w:rFonts w:asciiTheme="minorHAnsi" w:hAnsiTheme="minorHAnsi" w:cstheme="minorHAnsi"/>
          <w:i/>
          <w:spacing w:val="-4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z w:val="22"/>
          <w:szCs w:val="22"/>
        </w:rPr>
        <w:tab/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ofe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eg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Edu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ycho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ogy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rs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it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y</w:t>
      </w:r>
    </w:p>
    <w:p w14:paraId="6D1373E9" w14:textId="77777777" w:rsidR="0071424B" w:rsidRPr="00B05664" w:rsidRDefault="0071424B" w:rsidP="00B05664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1E52B1D9" w14:textId="77777777" w:rsidR="0071424B" w:rsidRPr="00B05664" w:rsidRDefault="00AD31CA" w:rsidP="00B05664">
      <w:pPr>
        <w:ind w:left="2149" w:right="504" w:hanging="144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1996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200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1        </w:t>
      </w:r>
      <w:r w:rsidRPr="00B05664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adua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Facu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ssist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ofe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eg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ycho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ogy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rs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it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y</w:t>
      </w:r>
    </w:p>
    <w:p w14:paraId="657DA394" w14:textId="77777777" w:rsidR="0071424B" w:rsidRPr="00B05664" w:rsidRDefault="0071424B" w:rsidP="00B05664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1FF94520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1995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200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0        </w:t>
      </w:r>
      <w:r w:rsidRPr="00B05664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ssist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ofe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eg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Edu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n</w:t>
      </w:r>
    </w:p>
    <w:p w14:paraId="38DDA6BB" w14:textId="77777777" w:rsidR="0071424B" w:rsidRPr="00B05664" w:rsidRDefault="00AD31CA" w:rsidP="00B05664">
      <w:pPr>
        <w:spacing w:before="8"/>
        <w:ind w:left="214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ycho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ogy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rs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it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y</w:t>
      </w:r>
    </w:p>
    <w:p w14:paraId="2A522010" w14:textId="77777777" w:rsidR="0071424B" w:rsidRPr="00B05664" w:rsidRDefault="0071424B" w:rsidP="00B0566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BA4CE45" w14:textId="77777777" w:rsidR="0071424B" w:rsidRPr="00B05664" w:rsidRDefault="00AD31CA" w:rsidP="00B05664">
      <w:pPr>
        <w:ind w:left="2149" w:right="1129" w:hanging="144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1995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199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7        </w:t>
      </w:r>
      <w:r w:rsidRPr="00B05664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Supe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eg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Edu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ycho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ogy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rs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it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y</w:t>
      </w:r>
    </w:p>
    <w:p w14:paraId="6C89F957" w14:textId="77777777" w:rsidR="0071424B" w:rsidRPr="00B05664" w:rsidRDefault="0071424B" w:rsidP="00B05664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042F7B5D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i/>
          <w:spacing w:val="2"/>
          <w:position w:val="-1"/>
          <w:sz w:val="22"/>
          <w:szCs w:val="22"/>
        </w:rPr>
        <w:t>1993</w:t>
      </w:r>
      <w:r w:rsidRPr="00B05664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-</w:t>
      </w:r>
      <w:r w:rsidRPr="00B05664">
        <w:rPr>
          <w:rFonts w:asciiTheme="minorHAnsi" w:hAnsiTheme="minorHAnsi" w:cstheme="minorHAnsi"/>
          <w:i/>
          <w:spacing w:val="2"/>
          <w:position w:val="-1"/>
          <w:sz w:val="22"/>
          <w:szCs w:val="22"/>
        </w:rPr>
        <w:t>199</w:t>
      </w:r>
      <w:r w:rsidRPr="00B05664">
        <w:rPr>
          <w:rFonts w:asciiTheme="minorHAnsi" w:hAnsiTheme="minorHAnsi" w:cstheme="minorHAnsi"/>
          <w:i/>
          <w:position w:val="-1"/>
          <w:sz w:val="22"/>
          <w:szCs w:val="22"/>
        </w:rPr>
        <w:t>5</w:t>
      </w:r>
      <w:r w:rsidRPr="00B05664">
        <w:rPr>
          <w:rFonts w:asciiTheme="minorHAnsi" w:hAnsiTheme="minorHAnsi" w:cstheme="minorHAnsi"/>
          <w:i/>
          <w:position w:val="-1"/>
          <w:sz w:val="22"/>
          <w:szCs w:val="22"/>
        </w:rPr>
        <w:t xml:space="preserve">        </w:t>
      </w:r>
      <w:r w:rsidRPr="00B05664">
        <w:rPr>
          <w:rFonts w:asciiTheme="minorHAnsi" w:hAnsiTheme="minorHAnsi" w:cstheme="minorHAnsi"/>
          <w:i/>
          <w:spacing w:val="13"/>
          <w:position w:val="-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position w:val="-1"/>
          <w:sz w:val="22"/>
          <w:szCs w:val="22"/>
        </w:rPr>
        <w:t>str</w:t>
      </w:r>
      <w:r w:rsidRPr="00B05664">
        <w:rPr>
          <w:rFonts w:asciiTheme="minorHAnsi" w:hAnsiTheme="minorHAnsi" w:cstheme="minorHAnsi"/>
          <w:spacing w:val="2"/>
          <w:position w:val="-1"/>
          <w:sz w:val="22"/>
          <w:szCs w:val="22"/>
        </w:rPr>
        <w:t>uc</w:t>
      </w:r>
      <w:r w:rsidRPr="00B05664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05664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1"/>
          <w:position w:val="-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position w:val="-1"/>
          <w:sz w:val="22"/>
          <w:szCs w:val="22"/>
        </w:rPr>
        <w:t>Spec</w:t>
      </w:r>
      <w:r w:rsidRPr="00B0566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B05664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8"/>
          <w:position w:val="-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position w:val="-1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B05664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3"/>
          <w:position w:val="-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position w:val="-1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position w:val="-1"/>
          <w:sz w:val="22"/>
          <w:szCs w:val="22"/>
        </w:rPr>
        <w:t>epa</w:t>
      </w:r>
      <w:r w:rsidRPr="00B05664">
        <w:rPr>
          <w:rFonts w:asciiTheme="minorHAnsi" w:hAnsiTheme="minorHAnsi" w:cstheme="minorHAnsi"/>
          <w:spacing w:val="1"/>
          <w:position w:val="-1"/>
          <w:sz w:val="22"/>
          <w:szCs w:val="22"/>
        </w:rPr>
        <w:t>rt</w:t>
      </w:r>
      <w:r w:rsidRPr="00B05664">
        <w:rPr>
          <w:rFonts w:asciiTheme="minorHAnsi" w:hAnsiTheme="minorHAnsi" w:cstheme="minorHAnsi"/>
          <w:spacing w:val="3"/>
          <w:position w:val="-1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position w:val="-1"/>
          <w:sz w:val="22"/>
          <w:szCs w:val="22"/>
        </w:rPr>
        <w:t>en</w:t>
      </w:r>
      <w:r w:rsidRPr="00B05664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B05664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7"/>
          <w:position w:val="-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position w:val="-1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position w:val="-1"/>
          <w:sz w:val="22"/>
          <w:szCs w:val="22"/>
        </w:rPr>
        <w:t>ll</w:t>
      </w:r>
      <w:r w:rsidRPr="00B05664">
        <w:rPr>
          <w:rFonts w:asciiTheme="minorHAnsi" w:hAnsiTheme="minorHAnsi" w:cstheme="minorHAnsi"/>
          <w:spacing w:val="2"/>
          <w:position w:val="-1"/>
          <w:sz w:val="22"/>
          <w:szCs w:val="22"/>
        </w:rPr>
        <w:t>eg</w:t>
      </w:r>
      <w:r w:rsidRPr="00B0566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0"/>
          <w:position w:val="-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B05664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position w:val="-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position w:val="-1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position w:val="-1"/>
          <w:sz w:val="22"/>
          <w:szCs w:val="22"/>
        </w:rPr>
        <w:t>on</w:t>
      </w:r>
      <w:r w:rsidRPr="00B05664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3"/>
          <w:position w:val="-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position w:val="-1"/>
          <w:sz w:val="22"/>
          <w:szCs w:val="22"/>
        </w:rPr>
        <w:t>Un</w:t>
      </w:r>
      <w:r w:rsidRPr="00B0566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position w:val="-1"/>
          <w:sz w:val="22"/>
          <w:szCs w:val="22"/>
        </w:rPr>
        <w:t>ve</w:t>
      </w:r>
      <w:r w:rsidRPr="00B05664">
        <w:rPr>
          <w:rFonts w:asciiTheme="minorHAnsi" w:hAnsiTheme="minorHAnsi" w:cstheme="minorHAnsi"/>
          <w:spacing w:val="1"/>
          <w:position w:val="-1"/>
          <w:sz w:val="22"/>
          <w:szCs w:val="22"/>
        </w:rPr>
        <w:t>rsit</w:t>
      </w:r>
      <w:r w:rsidRPr="00B05664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3"/>
          <w:position w:val="-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position w:val="-1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position w:val="-1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position w:val="-1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w w:val="103"/>
          <w:position w:val="-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2"/>
          <w:position w:val="-1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w w:val="102"/>
          <w:position w:val="-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"/>
          <w:w w:val="103"/>
          <w:position w:val="-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position w:val="-1"/>
          <w:sz w:val="22"/>
          <w:szCs w:val="22"/>
        </w:rPr>
        <w:t>d</w:t>
      </w:r>
      <w:r w:rsidRPr="00B05664">
        <w:rPr>
          <w:rFonts w:asciiTheme="minorHAnsi" w:hAnsiTheme="minorHAnsi" w:cstheme="minorHAnsi"/>
          <w:w w:val="103"/>
          <w:position w:val="-1"/>
          <w:sz w:val="22"/>
          <w:szCs w:val="22"/>
        </w:rPr>
        <w:t>a</w:t>
      </w:r>
    </w:p>
    <w:p w14:paraId="2C9C62E6" w14:textId="77777777" w:rsidR="0071424B" w:rsidRPr="00B05664" w:rsidRDefault="0071424B" w:rsidP="00B05664">
      <w:pPr>
        <w:rPr>
          <w:rFonts w:asciiTheme="minorHAnsi" w:hAnsiTheme="minorHAnsi" w:cstheme="minorHAnsi"/>
          <w:sz w:val="22"/>
          <w:szCs w:val="22"/>
        </w:rPr>
      </w:pPr>
    </w:p>
    <w:p w14:paraId="068AC94E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5596E36" w14:textId="77777777" w:rsidR="0071424B" w:rsidRPr="00B05664" w:rsidRDefault="00AD31CA" w:rsidP="00B05664">
      <w:pPr>
        <w:spacing w:before="41"/>
        <w:ind w:left="709"/>
        <w:rPr>
          <w:rFonts w:asciiTheme="minorHAnsi" w:eastAsia="Arial" w:hAnsiTheme="minorHAnsi" w:cstheme="minorHAnsi"/>
          <w:sz w:val="22"/>
          <w:szCs w:val="22"/>
        </w:rPr>
        <w:sectPr w:rsidR="0071424B" w:rsidRPr="00B05664">
          <w:pgSz w:w="12240" w:h="15840"/>
          <w:pgMar w:top="900" w:right="660" w:bottom="280" w:left="1720" w:header="720" w:footer="720" w:gutter="0"/>
          <w:cols w:space="720"/>
        </w:sectPr>
      </w:pPr>
      <w:r w:rsidRPr="00B0566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eastAsia="Arial" w:hAnsiTheme="minorHAnsi" w:cstheme="minorHAnsi"/>
          <w:sz w:val="22"/>
          <w:szCs w:val="22"/>
        </w:rPr>
        <w:t>evised</w:t>
      </w:r>
      <w:r w:rsidRPr="00B0566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05664">
        <w:rPr>
          <w:rFonts w:asciiTheme="minorHAnsi" w:eastAsia="Arial" w:hAnsiTheme="minorHAnsi" w:cstheme="minorHAnsi"/>
          <w:sz w:val="22"/>
          <w:szCs w:val="22"/>
        </w:rPr>
        <w:t>1/01/12</w:t>
      </w:r>
    </w:p>
    <w:p w14:paraId="22E5BBED" w14:textId="77777777" w:rsidR="0071424B" w:rsidRPr="00B05664" w:rsidRDefault="00AD31CA" w:rsidP="00B05664">
      <w:pPr>
        <w:spacing w:before="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z w:val="22"/>
          <w:szCs w:val="22"/>
        </w:rPr>
        <w:lastRenderedPageBreak/>
        <w:pict w14:anchorId="74CB64BF">
          <v:group id="_x0000_s1165" style="position:absolute;margin-left:114.45pt;margin-top:485.95pt;width:468.6pt;height:17.6pt;z-index:-1611;mso-position-horizontal-relative:page;mso-position-vertical-relative:page" coordorigin="2289,9719" coordsize="9372,352">
            <v:shape id="_x0000_s1178" style="position:absolute;left:2323;top:9749;width:9302;height:293" coordorigin="2323,9749" coordsize="9302,293" path="m2323,10042r9303,l11626,9749r-9303,l2323,10042xe" fillcolor="#ccc" stroked="f">
              <v:path arrowok="t"/>
            </v:shape>
            <v:shape id="_x0000_s1177" style="position:absolute;left:2294;top:9725;width:29;height:0" coordorigin="2294,9725" coordsize="29,0" path="m2294,9725r29,e" filled="f" strokeweight=".58pt">
              <v:path arrowok="t"/>
            </v:shape>
            <v:shape id="_x0000_s1176" style="position:absolute;left:2323;top:9725;width:9302;height:0" coordorigin="2323,9725" coordsize="9302,0" path="m2323,9725r9303,e" filled="f" strokeweight=".58pt">
              <v:path arrowok="t"/>
            </v:shape>
            <v:shape id="_x0000_s1175" style="position:absolute;left:2323;top:9744;width:9302;height:0" coordorigin="2323,9744" coordsize="9302,0" path="m2323,9744r9303,e" filled="f" strokeweight=".58pt">
              <v:path arrowok="t"/>
            </v:shape>
            <v:shape id="_x0000_s1174" style="position:absolute;left:11626;top:9725;width:29;height:0" coordorigin="11626,9725" coordsize="29,0" path="m11626,9725r28,e" filled="f" strokeweight=".58pt">
              <v:path arrowok="t"/>
            </v:shape>
            <v:shape id="_x0000_s1173" style="position:absolute;left:2294;top:10066;width:29;height:0" coordorigin="2294,10066" coordsize="29,0" path="m2294,10066r29,e" filled="f" strokeweight=".58pt">
              <v:path arrowok="t"/>
            </v:shape>
            <v:shape id="_x0000_s1172" style="position:absolute;left:2323;top:10066;width:9302;height:0" coordorigin="2323,10066" coordsize="9302,0" path="m2323,10066r9303,e" filled="f" strokeweight=".58pt">
              <v:path arrowok="t"/>
            </v:shape>
            <v:shape id="_x0000_s1171" style="position:absolute;left:2323;top:10046;width:9302;height:0" coordorigin="2323,10046" coordsize="9302,0" path="m2323,10046r9303,e" filled="f" strokeweight=".58pt">
              <v:path arrowok="t"/>
            </v:shape>
            <v:shape id="_x0000_s1170" style="position:absolute;left:11626;top:10066;width:29;height:0" coordorigin="11626,10066" coordsize="29,0" path="m11626,10066r28,e" filled="f" strokeweight=".58pt">
              <v:path arrowok="t"/>
            </v:shape>
            <v:shape id="_x0000_s1169" style="position:absolute;left:2308;top:9730;width:0;height:331" coordorigin="2308,9730" coordsize="0,331" path="m2308,9730r,331e" filled="f" strokeweight=".58pt">
              <v:path arrowok="t"/>
            </v:shape>
            <v:shape id="_x0000_s1168" style="position:absolute;left:2318;top:9749;width:0;height:293" coordorigin="2318,9749" coordsize="0,293" path="m2318,9749r,293e" filled="f" strokeweight=".58pt">
              <v:path arrowok="t"/>
            </v:shape>
            <v:shape id="_x0000_s1167" style="position:absolute;left:11641;top:9730;width:0;height:331" coordorigin="11641,9730" coordsize="0,331" path="m11641,9730r,331e" filled="f" strokeweight=".58pt">
              <v:path arrowok="t"/>
            </v:shape>
            <v:shape id="_x0000_s1166" style="position:absolute;left:11630;top:9749;width:0;height:293" coordorigin="11630,9749" coordsize="0,293" path="m11630,9749r,293e" filled="f" strokeweight=".20464mm">
              <v:path arrowok="t"/>
            </v:shape>
            <w10:wrap anchorx="page" anchory="page"/>
          </v:group>
        </w:pict>
      </w:r>
    </w:p>
    <w:p w14:paraId="62673050" w14:textId="77777777" w:rsidR="0071424B" w:rsidRPr="00B05664" w:rsidRDefault="00AD31CA" w:rsidP="00B05664">
      <w:pPr>
        <w:spacing w:before="37"/>
        <w:ind w:left="2149" w:right="85" w:hanging="144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1994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199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5        </w:t>
      </w:r>
      <w:r w:rsidRPr="00B05664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ssist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agno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sti</w:t>
      </w:r>
      <w:r w:rsidRPr="00B05664">
        <w:rPr>
          <w:rFonts w:asciiTheme="minorHAnsi" w:hAnsiTheme="minorHAnsi" w:cstheme="minorHAnsi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og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Ped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tri</w:t>
      </w:r>
      <w:r w:rsidRPr="00B05664">
        <w:rPr>
          <w:rFonts w:asciiTheme="minorHAnsi" w:hAnsiTheme="minorHAnsi" w:cstheme="minorHAnsi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Sh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nd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Teach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rsit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da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eache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ris</w:t>
      </w:r>
      <w:r w:rsidRPr="00B05664">
        <w:rPr>
          <w:rFonts w:asciiTheme="minorHAnsi" w:hAnsiTheme="minorHAnsi" w:cstheme="minorHAnsi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acade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il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2BB55643" w14:textId="77777777" w:rsidR="0071424B" w:rsidRPr="00B05664" w:rsidRDefault="0071424B" w:rsidP="00B05664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6BB2313" w14:textId="77777777" w:rsidR="0071424B" w:rsidRPr="00B05664" w:rsidRDefault="00AD31CA" w:rsidP="00B05664">
      <w:pPr>
        <w:ind w:left="2149" w:right="79" w:hanging="144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1993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199</w:t>
      </w:r>
      <w:r w:rsidRPr="00B05664">
        <w:rPr>
          <w:rFonts w:asciiTheme="minorHAnsi" w:hAnsiTheme="minorHAnsi" w:cstheme="minorHAnsi"/>
          <w:sz w:val="22"/>
          <w:szCs w:val="22"/>
        </w:rPr>
        <w:t xml:space="preserve">5        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agno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sti</w:t>
      </w:r>
      <w:r w:rsidRPr="00B05664">
        <w:rPr>
          <w:rFonts w:asciiTheme="minorHAnsi" w:hAnsiTheme="minorHAnsi" w:cstheme="minorHAnsi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og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 xml:space="preserve">,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Ped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tri</w:t>
      </w:r>
      <w:r w:rsidRPr="00B05664">
        <w:rPr>
          <w:rFonts w:asciiTheme="minorHAnsi" w:hAnsiTheme="minorHAnsi" w:cstheme="minorHAnsi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Sh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nd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 xml:space="preserve">s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Teach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rsit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da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onduc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nu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hop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choo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ts/t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eache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343D8ED5" w14:textId="77777777" w:rsidR="0071424B" w:rsidRPr="00B05664" w:rsidRDefault="0071424B" w:rsidP="00B05664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389D4FAE" w14:textId="77777777" w:rsidR="0071424B" w:rsidRPr="00B05664" w:rsidRDefault="00AD31CA" w:rsidP="00B05664">
      <w:pPr>
        <w:ind w:left="2149" w:right="293" w:hanging="144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1994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199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5        </w:t>
      </w:r>
      <w:r w:rsidRPr="00B05664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ssist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Teache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TES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Teache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ounc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Excep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Sp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ec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 xml:space="preserve">l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rsit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a</w:t>
      </w:r>
    </w:p>
    <w:p w14:paraId="060698F0" w14:textId="77777777" w:rsidR="0071424B" w:rsidRPr="00B05664" w:rsidRDefault="0071424B" w:rsidP="00B05664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4625D0AE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1994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199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5        </w:t>
      </w:r>
      <w:r w:rsidRPr="00B05664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be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rsit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stit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rsit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 xml:space="preserve">f 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33C38478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EBDC097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199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4                 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rsit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Su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ace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Facu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)</w:t>
      </w:r>
    </w:p>
    <w:p w14:paraId="00924843" w14:textId="77777777" w:rsidR="0071424B" w:rsidRPr="00B05664" w:rsidRDefault="0071424B" w:rsidP="00B0566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6EAD8EF" w14:textId="77777777" w:rsidR="0071424B" w:rsidRPr="00B05664" w:rsidRDefault="00AD31CA" w:rsidP="00B05664">
      <w:pPr>
        <w:ind w:left="2149" w:right="178" w:hanging="144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1991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199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5        </w:t>
      </w:r>
      <w:r w:rsidRPr="00B05664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adua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Teach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ssist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Edu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on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eg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rsit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a</w:t>
      </w:r>
    </w:p>
    <w:p w14:paraId="7A90EAD7" w14:textId="77777777" w:rsidR="0071424B" w:rsidRPr="00B05664" w:rsidRDefault="0071424B" w:rsidP="00B05664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248E3148" w14:textId="77777777" w:rsidR="0071424B" w:rsidRPr="00B05664" w:rsidRDefault="00AD31CA" w:rsidP="00B05664">
      <w:pPr>
        <w:ind w:left="2149" w:right="361" w:hanging="1440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1987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199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1        </w:t>
      </w:r>
      <w:r w:rsidRPr="00B05664">
        <w:rPr>
          <w:rFonts w:asciiTheme="minorHAnsi" w:hAnsiTheme="minorHAnsi" w:cstheme="minorHAnsi"/>
          <w:i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Teache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oo</w:t>
      </w:r>
      <w:r w:rsidRPr="00B05664">
        <w:rPr>
          <w:rFonts w:asciiTheme="minorHAnsi" w:hAnsiTheme="minorHAnsi" w:cstheme="minorHAnsi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 xml:space="preserve">r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Seve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 xml:space="preserve">s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Seve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)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;</w:t>
      </w:r>
      <w:r w:rsidRPr="00B05664">
        <w:rPr>
          <w:rFonts w:asciiTheme="minorHAnsi" w:hAnsiTheme="minorHAnsi" w:cstheme="minorHAnsi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ead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FL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7E055A10" w14:textId="77777777" w:rsidR="0071424B" w:rsidRPr="00B05664" w:rsidRDefault="0071424B" w:rsidP="00B05664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2E5D1FE2" w14:textId="77777777" w:rsidR="0071424B" w:rsidRPr="00B05664" w:rsidRDefault="00AD31CA" w:rsidP="00B05664">
      <w:pPr>
        <w:ind w:left="2149" w:right="1706" w:hanging="144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1985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198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7        </w:t>
      </w:r>
      <w:r w:rsidRPr="00B05664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Teache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oo</w:t>
      </w:r>
      <w:r w:rsidRPr="00B05664">
        <w:rPr>
          <w:rFonts w:asciiTheme="minorHAnsi" w:hAnsiTheme="minorHAnsi" w:cstheme="minorHAnsi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iliti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l/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ehav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ceo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hoo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L</w:t>
      </w:r>
    </w:p>
    <w:p w14:paraId="459CF58C" w14:textId="77777777" w:rsidR="0071424B" w:rsidRPr="00B05664" w:rsidRDefault="0071424B" w:rsidP="00B05664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3184CA89" w14:textId="77777777" w:rsidR="0071424B" w:rsidRPr="00B05664" w:rsidRDefault="00AD31CA" w:rsidP="00B05664">
      <w:pPr>
        <w:tabs>
          <w:tab w:val="left" w:pos="2140"/>
        </w:tabs>
        <w:ind w:left="2149" w:right="164" w:hanging="144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198</w:t>
      </w:r>
      <w:r w:rsidRPr="00B05664">
        <w:rPr>
          <w:rFonts w:asciiTheme="minorHAnsi" w:hAnsiTheme="minorHAnsi" w:cstheme="minorHAnsi"/>
          <w:i/>
          <w:sz w:val="22"/>
          <w:szCs w:val="22"/>
        </w:rPr>
        <w:t>4</w:t>
      </w:r>
      <w:r w:rsidRPr="00B05664">
        <w:rPr>
          <w:rFonts w:asciiTheme="minorHAnsi" w:hAnsiTheme="minorHAnsi" w:cstheme="minorHAnsi"/>
          <w:i/>
          <w:spacing w:val="-4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z w:val="22"/>
          <w:szCs w:val="22"/>
        </w:rPr>
        <w:tab/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Sub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stit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Teache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-ti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stit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B05664">
        <w:rPr>
          <w:rFonts w:asciiTheme="minorHAnsi" w:hAnsiTheme="minorHAnsi" w:cstheme="minorHAnsi"/>
          <w:sz w:val="22"/>
          <w:szCs w:val="22"/>
        </w:rPr>
        <w:t>x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eek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choo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oo</w:t>
      </w:r>
      <w:r w:rsidRPr="00B05664">
        <w:rPr>
          <w:rFonts w:asciiTheme="minorHAnsi" w:hAnsiTheme="minorHAnsi" w:cstheme="minorHAnsi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Seve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bance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istri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FL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4E5AB8F8" w14:textId="77777777" w:rsidR="0071424B" w:rsidRPr="00B05664" w:rsidRDefault="0071424B" w:rsidP="00B05664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0976DBB6" w14:textId="77777777" w:rsidR="0071424B" w:rsidRPr="00B05664" w:rsidRDefault="00AD31CA" w:rsidP="00B05664">
      <w:pPr>
        <w:ind w:left="2149" w:right="336" w:hanging="144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1983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198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4        </w:t>
      </w:r>
      <w:r w:rsidRPr="00B05664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adua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ssist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ycho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ogy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rsit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Tenne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noxv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T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N</w:t>
      </w:r>
    </w:p>
    <w:p w14:paraId="2FD791E3" w14:textId="77777777" w:rsidR="0071424B" w:rsidRPr="00B05664" w:rsidRDefault="0071424B" w:rsidP="00B05664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7C0470DA" w14:textId="77777777" w:rsidR="0071424B" w:rsidRPr="00B05664" w:rsidRDefault="00AD31CA" w:rsidP="00B05664">
      <w:pPr>
        <w:spacing w:before="37"/>
        <w:ind w:left="4105" w:right="3419"/>
        <w:jc w:val="center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HONOR</w:t>
      </w:r>
      <w:r w:rsidRPr="00B05664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  <w:r w:rsidRPr="00B05664">
        <w:rPr>
          <w:rFonts w:asciiTheme="minorHAnsi" w:hAnsiTheme="minorHAnsi" w:cstheme="minorHAnsi"/>
          <w:b/>
          <w:spacing w:val="21"/>
          <w:position w:val="-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w w:val="102"/>
          <w:position w:val="-1"/>
          <w:sz w:val="22"/>
          <w:szCs w:val="22"/>
        </w:rPr>
        <w:t>&amp;</w:t>
      </w:r>
      <w:r w:rsidRPr="00B05664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3"/>
          <w:w w:val="102"/>
          <w:position w:val="-1"/>
          <w:sz w:val="22"/>
          <w:szCs w:val="22"/>
        </w:rPr>
        <w:t>A</w:t>
      </w:r>
      <w:r w:rsidRPr="00B05664">
        <w:rPr>
          <w:rFonts w:asciiTheme="minorHAnsi" w:hAnsiTheme="minorHAnsi" w:cstheme="minorHAnsi"/>
          <w:b/>
          <w:spacing w:val="4"/>
          <w:w w:val="102"/>
          <w:position w:val="-1"/>
          <w:sz w:val="22"/>
          <w:szCs w:val="22"/>
        </w:rPr>
        <w:t>W</w:t>
      </w:r>
      <w:r w:rsidRPr="00B05664">
        <w:rPr>
          <w:rFonts w:asciiTheme="minorHAnsi" w:hAnsiTheme="minorHAnsi" w:cstheme="minorHAnsi"/>
          <w:b/>
          <w:spacing w:val="3"/>
          <w:w w:val="102"/>
          <w:position w:val="-1"/>
          <w:sz w:val="22"/>
          <w:szCs w:val="22"/>
        </w:rPr>
        <w:t>ARD</w:t>
      </w:r>
      <w:r w:rsidRPr="00B05664">
        <w:rPr>
          <w:rFonts w:asciiTheme="minorHAnsi" w:hAnsiTheme="minorHAnsi" w:cstheme="minorHAnsi"/>
          <w:b/>
          <w:w w:val="102"/>
          <w:position w:val="-1"/>
          <w:sz w:val="22"/>
          <w:szCs w:val="22"/>
        </w:rPr>
        <w:t>S</w:t>
      </w:r>
    </w:p>
    <w:p w14:paraId="516A4EA9" w14:textId="77777777" w:rsidR="0071424B" w:rsidRPr="00B05664" w:rsidRDefault="0071424B" w:rsidP="00B05664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6587FC9" w14:textId="77777777" w:rsidR="0071424B" w:rsidRPr="00B05664" w:rsidRDefault="00AD31CA" w:rsidP="00B05664">
      <w:pPr>
        <w:spacing w:before="37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201</w:t>
      </w:r>
      <w:r w:rsidRPr="00B05664">
        <w:rPr>
          <w:rFonts w:asciiTheme="minorHAnsi" w:hAnsiTheme="minorHAnsi" w:cstheme="minorHAnsi"/>
          <w:sz w:val="22"/>
          <w:szCs w:val="22"/>
        </w:rPr>
        <w:t>0</w:t>
      </w:r>
      <w:r w:rsidRPr="00B05664">
        <w:rPr>
          <w:rFonts w:asciiTheme="minorHAnsi" w:hAnsiTheme="minorHAnsi" w:cstheme="minorHAnsi"/>
          <w:sz w:val="22"/>
          <w:szCs w:val="22"/>
        </w:rPr>
        <w:t xml:space="preserve">    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Teac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eg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rsit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Sou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a</w:t>
      </w:r>
    </w:p>
    <w:p w14:paraId="3C2B2C6B" w14:textId="77777777" w:rsidR="0071424B" w:rsidRPr="00B05664" w:rsidRDefault="00AD31CA" w:rsidP="00B05664">
      <w:pPr>
        <w:spacing w:before="13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B05664">
        <w:rPr>
          <w:rFonts w:asciiTheme="minorHAnsi" w:hAnsiTheme="minorHAnsi" w:cstheme="minorHAnsi"/>
          <w:sz w:val="22"/>
          <w:szCs w:val="22"/>
        </w:rPr>
        <w:t xml:space="preserve">6    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rsit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Sou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nde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adua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Teach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Aw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d</w:t>
      </w:r>
    </w:p>
    <w:p w14:paraId="5F53DC03" w14:textId="77777777" w:rsidR="0071424B" w:rsidRPr="00B05664" w:rsidRDefault="00AD31CA" w:rsidP="00B05664">
      <w:pPr>
        <w:tabs>
          <w:tab w:val="left" w:pos="1420"/>
        </w:tabs>
        <w:spacing w:before="8"/>
        <w:ind w:left="1429" w:right="421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B05664">
        <w:rPr>
          <w:rFonts w:asciiTheme="minorHAnsi" w:hAnsiTheme="minorHAnsi" w:cstheme="minorHAnsi"/>
          <w:sz w:val="22"/>
          <w:szCs w:val="22"/>
        </w:rPr>
        <w:t>6</w:t>
      </w:r>
      <w:r w:rsidRPr="00B05664">
        <w:rPr>
          <w:rFonts w:asciiTheme="minorHAnsi" w:hAnsiTheme="minorHAnsi" w:cstheme="minorHAnsi"/>
          <w:spacing w:val="-4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ab/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nde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adua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Teach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nee</w:t>
      </w:r>
      <w:r w:rsidRPr="00B05664">
        <w:rPr>
          <w:rFonts w:asciiTheme="minorHAnsi" w:hAnsiTheme="minorHAnsi" w:cstheme="minorHAnsi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Sp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ec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eg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Edu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n</w:t>
      </w:r>
    </w:p>
    <w:p w14:paraId="2F2C4272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B05664">
        <w:rPr>
          <w:rFonts w:asciiTheme="minorHAnsi" w:hAnsiTheme="minorHAnsi" w:cstheme="minorHAnsi"/>
          <w:sz w:val="22"/>
          <w:szCs w:val="22"/>
        </w:rPr>
        <w:t xml:space="preserve">3    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–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bo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oug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FL</w:t>
      </w:r>
      <w:r w:rsidRPr="00B05664">
        <w:rPr>
          <w:rFonts w:asciiTheme="minorHAnsi" w:hAnsiTheme="minorHAnsi" w:cstheme="minorHAnsi"/>
          <w:sz w:val="22"/>
          <w:szCs w:val="22"/>
        </w:rPr>
        <w:t>)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ss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on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4FFDE3B5" w14:textId="77777777" w:rsidR="0071424B" w:rsidRPr="00B05664" w:rsidRDefault="00AD31CA" w:rsidP="00B05664">
      <w:pPr>
        <w:spacing w:before="8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B05664">
        <w:rPr>
          <w:rFonts w:asciiTheme="minorHAnsi" w:hAnsiTheme="minorHAnsi" w:cstheme="minorHAnsi"/>
          <w:sz w:val="22"/>
          <w:szCs w:val="22"/>
        </w:rPr>
        <w:t xml:space="preserve">2    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r’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nnova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Techno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w w:val="103"/>
          <w:sz w:val="22"/>
          <w:szCs w:val="22"/>
        </w:rPr>
        <w:t>w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b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it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)</w:t>
      </w:r>
    </w:p>
    <w:p w14:paraId="5A157DDB" w14:textId="77777777" w:rsidR="0071424B" w:rsidRPr="00B05664" w:rsidRDefault="00AD31CA" w:rsidP="00B05664">
      <w:pPr>
        <w:tabs>
          <w:tab w:val="left" w:pos="1420"/>
        </w:tabs>
        <w:spacing w:before="13"/>
        <w:ind w:left="1429" w:right="623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B05664">
        <w:rPr>
          <w:rFonts w:asciiTheme="minorHAnsi" w:hAnsiTheme="minorHAnsi" w:cstheme="minorHAnsi"/>
          <w:sz w:val="22"/>
          <w:szCs w:val="22"/>
        </w:rPr>
        <w:t>0</w:t>
      </w:r>
      <w:r w:rsidRPr="00B05664">
        <w:rPr>
          <w:rFonts w:asciiTheme="minorHAnsi" w:hAnsiTheme="minorHAnsi" w:cstheme="minorHAnsi"/>
          <w:spacing w:val="-4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ab/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Scho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eg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ycho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rs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it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 xml:space="preserve">–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annua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facu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be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eg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ecogn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ngu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ho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rs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058A1201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B05664">
        <w:rPr>
          <w:rFonts w:asciiTheme="minorHAnsi" w:hAnsiTheme="minorHAnsi" w:cstheme="minorHAnsi"/>
          <w:sz w:val="22"/>
          <w:szCs w:val="22"/>
        </w:rPr>
        <w:t xml:space="preserve">0    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Scho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rs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it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y</w:t>
      </w:r>
    </w:p>
    <w:p w14:paraId="1CE162DE" w14:textId="77777777" w:rsidR="0071424B" w:rsidRPr="00B05664" w:rsidRDefault="00AD31CA" w:rsidP="00B05664">
      <w:pPr>
        <w:spacing w:before="13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B05664">
        <w:rPr>
          <w:rFonts w:asciiTheme="minorHAnsi" w:hAnsiTheme="minorHAnsi" w:cstheme="minorHAnsi"/>
          <w:sz w:val="22"/>
          <w:szCs w:val="22"/>
        </w:rPr>
        <w:t xml:space="preserve">0    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eac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s</w:t>
      </w:r>
    </w:p>
    <w:p w14:paraId="0D9AA276" w14:textId="77777777" w:rsidR="0071424B" w:rsidRPr="00B05664" w:rsidRDefault="00AD31CA" w:rsidP="00B05664">
      <w:pPr>
        <w:spacing w:before="13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199</w:t>
      </w:r>
      <w:r w:rsidRPr="00B05664">
        <w:rPr>
          <w:rFonts w:asciiTheme="minorHAnsi" w:hAnsiTheme="minorHAnsi" w:cstheme="minorHAnsi"/>
          <w:sz w:val="22"/>
          <w:szCs w:val="22"/>
        </w:rPr>
        <w:t xml:space="preserve">9    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Ph</w:t>
      </w:r>
      <w:r w:rsidRPr="00B05664">
        <w:rPr>
          <w:rFonts w:asciiTheme="minorHAnsi" w:hAnsiTheme="minorHAnsi" w:cstheme="minorHAnsi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pp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n</w:t>
      </w:r>
    </w:p>
    <w:p w14:paraId="00574B1C" w14:textId="77777777" w:rsidR="0071424B" w:rsidRPr="00B05664" w:rsidRDefault="00AD31CA" w:rsidP="00B05664">
      <w:pPr>
        <w:tabs>
          <w:tab w:val="left" w:pos="1420"/>
        </w:tabs>
        <w:spacing w:before="8"/>
        <w:ind w:left="1429" w:right="190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199</w:t>
      </w:r>
      <w:r w:rsidRPr="00B05664">
        <w:rPr>
          <w:rFonts w:asciiTheme="minorHAnsi" w:hAnsiTheme="minorHAnsi" w:cstheme="minorHAnsi"/>
          <w:sz w:val="22"/>
          <w:szCs w:val="22"/>
        </w:rPr>
        <w:t>8</w:t>
      </w:r>
      <w:r w:rsidRPr="00B05664">
        <w:rPr>
          <w:rFonts w:asciiTheme="minorHAnsi" w:hAnsiTheme="minorHAnsi" w:cstheme="minorHAnsi"/>
          <w:spacing w:val="-4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ab/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rsit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cu</w:t>
      </w:r>
      <w:r w:rsidRPr="00B05664">
        <w:rPr>
          <w:rFonts w:asciiTheme="minorHAnsi" w:hAnsiTheme="minorHAnsi" w:cstheme="minorHAnsi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dee</w:t>
      </w:r>
      <w:r w:rsidRPr="00B05664">
        <w:rPr>
          <w:rFonts w:asciiTheme="minorHAnsi" w:hAnsiTheme="minorHAnsi" w:cstheme="minorHAnsi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oug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 xml:space="preserve">a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pee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r-r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oce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upe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cu</w:t>
      </w:r>
      <w:r w:rsidRPr="00B05664">
        <w:rPr>
          <w:rFonts w:asciiTheme="minorHAnsi" w:hAnsiTheme="minorHAnsi" w:cstheme="minorHAnsi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cou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It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eache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rl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il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dhoo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lastRenderedPageBreak/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econda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eg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ycho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ogy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rs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it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y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2FE9142A" w14:textId="77777777" w:rsidR="0071424B" w:rsidRPr="00B05664" w:rsidRDefault="00AD31CA" w:rsidP="00B05664">
      <w:pPr>
        <w:spacing w:before="2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199</w:t>
      </w:r>
      <w:r w:rsidRPr="00B05664">
        <w:rPr>
          <w:rFonts w:asciiTheme="minorHAnsi" w:hAnsiTheme="minorHAnsi" w:cstheme="minorHAnsi"/>
          <w:sz w:val="22"/>
          <w:szCs w:val="22"/>
        </w:rPr>
        <w:t xml:space="preserve">7    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eg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ycho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ogy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rs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it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y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1BB7626F" w14:textId="77777777" w:rsidR="0071424B" w:rsidRPr="00B05664" w:rsidRDefault="00AD31CA" w:rsidP="00B05664">
      <w:pPr>
        <w:spacing w:before="13"/>
        <w:ind w:left="1429"/>
        <w:rPr>
          <w:rFonts w:asciiTheme="minorHAnsi" w:hAnsiTheme="minorHAnsi" w:cstheme="minorHAnsi"/>
          <w:sz w:val="22"/>
          <w:szCs w:val="22"/>
        </w:rPr>
        <w:sectPr w:rsidR="0071424B" w:rsidRPr="00B05664">
          <w:headerReference w:type="default" r:id="rId8"/>
          <w:pgSz w:w="12240" w:h="15840"/>
          <w:pgMar w:top="640" w:right="700" w:bottom="280" w:left="1720" w:header="492" w:footer="0" w:gutter="0"/>
          <w:cols w:space="720"/>
        </w:sect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Aw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annua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ngu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ch/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cho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ege</w:t>
      </w:r>
      <w:r w:rsidRPr="00B05664">
        <w:rPr>
          <w:rFonts w:asciiTheme="minorHAnsi" w:hAnsiTheme="minorHAnsi" w:cstheme="minorHAnsi"/>
          <w:sz w:val="22"/>
          <w:szCs w:val="22"/>
        </w:rPr>
        <w:t xml:space="preserve">.  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ll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p</w:t>
      </w:r>
    </w:p>
    <w:p w14:paraId="6547EFA6" w14:textId="77777777" w:rsidR="0071424B" w:rsidRPr="00B05664" w:rsidRDefault="00AD31CA" w:rsidP="00B05664">
      <w:pPr>
        <w:spacing w:before="8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z w:val="22"/>
          <w:szCs w:val="22"/>
        </w:rPr>
        <w:lastRenderedPageBreak/>
        <w:pict w14:anchorId="39E4F47D">
          <v:group id="_x0000_s1151" style="position:absolute;margin-left:114.45pt;margin-top:283.4pt;width:468.6pt;height:17.85pt;z-index:-1610;mso-position-horizontal-relative:page;mso-position-vertical-relative:page" coordorigin="2289,5668" coordsize="9372,357">
            <v:shape id="_x0000_s1164" style="position:absolute;left:2323;top:5698;width:9302;height:298" coordorigin="2323,5698" coordsize="9302,298" path="m2323,5995r9303,l11626,5698r-9303,l2323,5995xe" fillcolor="#ccc" stroked="f">
              <v:path arrowok="t"/>
            </v:shape>
            <v:shape id="_x0000_s1163" style="position:absolute;left:2294;top:5674;width:29;height:0" coordorigin="2294,5674" coordsize="29,0" path="m2294,5674r29,e" filled="f" strokeweight=".58pt">
              <v:path arrowok="t"/>
            </v:shape>
            <v:shape id="_x0000_s1162" style="position:absolute;left:2323;top:5674;width:9302;height:0" coordorigin="2323,5674" coordsize="9302,0" path="m2323,5674r9303,e" filled="f" strokeweight=".58pt">
              <v:path arrowok="t"/>
            </v:shape>
            <v:shape id="_x0000_s1161" style="position:absolute;left:2323;top:5693;width:9302;height:0" coordorigin="2323,5693" coordsize="9302,0" path="m2323,5693r9303,e" filled="f" strokeweight=".58pt">
              <v:path arrowok="t"/>
            </v:shape>
            <v:shape id="_x0000_s1160" style="position:absolute;left:11626;top:5674;width:29;height:0" coordorigin="11626,5674" coordsize="29,0" path="m11626,5674r28,e" filled="f" strokeweight=".58pt">
              <v:path arrowok="t"/>
            </v:shape>
            <v:shape id="_x0000_s1159" style="position:absolute;left:2294;top:6019;width:29;height:0" coordorigin="2294,6019" coordsize="29,0" path="m2294,6019r29,e" filled="f" strokeweight=".58pt">
              <v:path arrowok="t"/>
            </v:shape>
            <v:shape id="_x0000_s1158" style="position:absolute;left:2323;top:6019;width:9302;height:0" coordorigin="2323,6019" coordsize="9302,0" path="m2323,6019r9303,e" filled="f" strokeweight=".58pt">
              <v:path arrowok="t"/>
            </v:shape>
            <v:shape id="_x0000_s1157" style="position:absolute;left:2323;top:6000;width:9302;height:0" coordorigin="2323,6000" coordsize="9302,0" path="m2323,6000r9303,e" filled="f" strokeweight=".58pt">
              <v:path arrowok="t"/>
            </v:shape>
            <v:shape id="_x0000_s1156" style="position:absolute;left:11626;top:6019;width:29;height:0" coordorigin="11626,6019" coordsize="29,0" path="m11626,6019r28,e" filled="f" strokeweight=".58pt">
              <v:path arrowok="t"/>
            </v:shape>
            <v:shape id="_x0000_s1155" style="position:absolute;left:2308;top:5678;width:0;height:336" coordorigin="2308,5678" coordsize="0,336" path="m2308,5678r,336e" filled="f" strokeweight=".58pt">
              <v:path arrowok="t"/>
            </v:shape>
            <v:shape id="_x0000_s1154" style="position:absolute;left:2318;top:5698;width:0;height:298" coordorigin="2318,5698" coordsize="0,298" path="m2318,5698r,297e" filled="f" strokeweight=".58pt">
              <v:path arrowok="t"/>
            </v:shape>
            <v:shape id="_x0000_s1153" style="position:absolute;left:11641;top:5678;width:0;height:336" coordorigin="11641,5678" coordsize="0,336" path="m11641,5678r,336e" filled="f" strokeweight=".58pt">
              <v:path arrowok="t"/>
            </v:shape>
            <v:shape id="_x0000_s1152" style="position:absolute;left:11630;top:5698;width:0;height:298" coordorigin="11630,5698" coordsize="0,298" path="m11630,5698r,297e" filled="f" strokeweight=".20464mm">
              <v:path arrowok="t"/>
            </v:shape>
            <w10:wrap anchorx="page" anchory="page"/>
          </v:group>
        </w:pict>
      </w:r>
    </w:p>
    <w:p w14:paraId="13C19D68" w14:textId="77777777" w:rsidR="0071424B" w:rsidRPr="00B05664" w:rsidRDefault="00AD31CA" w:rsidP="00B05664">
      <w:pPr>
        <w:ind w:left="142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uppo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/s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cho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ec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05C05A0E" w14:textId="77777777" w:rsidR="0071424B" w:rsidRPr="00B05664" w:rsidRDefault="00AD31CA" w:rsidP="00B05664">
      <w:pPr>
        <w:spacing w:before="13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199</w:t>
      </w:r>
      <w:r w:rsidRPr="00B05664">
        <w:rPr>
          <w:rFonts w:asciiTheme="minorHAnsi" w:hAnsiTheme="minorHAnsi" w:cstheme="minorHAnsi"/>
          <w:sz w:val="22"/>
          <w:szCs w:val="22"/>
        </w:rPr>
        <w:t xml:space="preserve">6    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ppo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adua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Facu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rs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it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y</w:t>
      </w:r>
    </w:p>
    <w:p w14:paraId="3F4B7233" w14:textId="77777777" w:rsidR="0071424B" w:rsidRPr="00B05664" w:rsidRDefault="00AD31CA" w:rsidP="00B05664">
      <w:pPr>
        <w:spacing w:before="8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199</w:t>
      </w:r>
      <w:r w:rsidRPr="00B05664">
        <w:rPr>
          <w:rFonts w:asciiTheme="minorHAnsi" w:hAnsiTheme="minorHAnsi" w:cstheme="minorHAnsi"/>
          <w:sz w:val="22"/>
          <w:szCs w:val="22"/>
        </w:rPr>
        <w:t xml:space="preserve">3    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Leade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rsit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a</w:t>
      </w:r>
    </w:p>
    <w:p w14:paraId="4C68E153" w14:textId="77777777" w:rsidR="0071424B" w:rsidRPr="00B05664" w:rsidRDefault="00AD31CA" w:rsidP="00B05664">
      <w:pPr>
        <w:spacing w:before="13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199</w:t>
      </w:r>
      <w:r w:rsidRPr="00B05664">
        <w:rPr>
          <w:rFonts w:asciiTheme="minorHAnsi" w:hAnsiTheme="minorHAnsi" w:cstheme="minorHAnsi"/>
          <w:sz w:val="22"/>
          <w:szCs w:val="22"/>
        </w:rPr>
        <w:t xml:space="preserve">1    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Teache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enco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B05664">
        <w:rPr>
          <w:rFonts w:asciiTheme="minorHAnsi" w:hAnsiTheme="minorHAnsi" w:cstheme="minorHAnsi"/>
          <w:sz w:val="22"/>
          <w:szCs w:val="22"/>
        </w:rPr>
        <w:t>7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coun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s)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list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a</w:t>
      </w:r>
    </w:p>
    <w:p w14:paraId="6E98FBF9" w14:textId="77777777" w:rsidR="0071424B" w:rsidRPr="00B05664" w:rsidRDefault="00AD31CA" w:rsidP="00B05664">
      <w:pPr>
        <w:spacing w:before="13"/>
        <w:ind w:left="142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Teache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og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m</w:t>
      </w:r>
    </w:p>
    <w:p w14:paraId="7E0782F4" w14:textId="77777777" w:rsidR="0071424B" w:rsidRPr="00B05664" w:rsidRDefault="00AD31CA" w:rsidP="00B05664">
      <w:pPr>
        <w:spacing w:before="13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199</w:t>
      </w:r>
      <w:r w:rsidRPr="00B05664">
        <w:rPr>
          <w:rFonts w:asciiTheme="minorHAnsi" w:hAnsiTheme="minorHAnsi" w:cstheme="minorHAnsi"/>
          <w:sz w:val="22"/>
          <w:szCs w:val="22"/>
        </w:rPr>
        <w:t xml:space="preserve">1    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istri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Teache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istri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a</w:t>
      </w:r>
    </w:p>
    <w:p w14:paraId="0137C275" w14:textId="77777777" w:rsidR="0071424B" w:rsidRPr="00B05664" w:rsidRDefault="00AD31CA" w:rsidP="00B05664">
      <w:pPr>
        <w:tabs>
          <w:tab w:val="left" w:pos="1420"/>
        </w:tabs>
        <w:spacing w:before="8"/>
        <w:ind w:left="1429" w:right="76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199</w:t>
      </w:r>
      <w:r w:rsidRPr="00B05664">
        <w:rPr>
          <w:rFonts w:asciiTheme="minorHAnsi" w:hAnsiTheme="minorHAnsi" w:cstheme="minorHAnsi"/>
          <w:sz w:val="22"/>
          <w:szCs w:val="22"/>
        </w:rPr>
        <w:t>1</w:t>
      </w:r>
      <w:r w:rsidRPr="00B05664">
        <w:rPr>
          <w:rFonts w:asciiTheme="minorHAnsi" w:hAnsiTheme="minorHAnsi" w:cstheme="minorHAnsi"/>
          <w:spacing w:val="-4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ab/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cade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ecogn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each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eache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istri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eac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Founda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a</w:t>
      </w:r>
    </w:p>
    <w:p w14:paraId="532BA0B3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position w:val="-1"/>
          <w:sz w:val="22"/>
          <w:szCs w:val="22"/>
        </w:rPr>
        <w:t>199</w:t>
      </w:r>
      <w:r w:rsidRPr="00B05664">
        <w:rPr>
          <w:rFonts w:asciiTheme="minorHAnsi" w:hAnsiTheme="minorHAnsi" w:cstheme="minorHAnsi"/>
          <w:position w:val="-1"/>
          <w:sz w:val="22"/>
          <w:szCs w:val="22"/>
        </w:rPr>
        <w:t xml:space="preserve">1    </w:t>
      </w:r>
      <w:r w:rsidRPr="00B05664">
        <w:rPr>
          <w:rFonts w:asciiTheme="minorHAnsi" w:hAnsiTheme="minorHAnsi" w:cstheme="minorHAnsi"/>
          <w:spacing w:val="16"/>
          <w:position w:val="-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position w:val="-1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2"/>
          <w:position w:val="-1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position w:val="-1"/>
          <w:sz w:val="22"/>
          <w:szCs w:val="22"/>
        </w:rPr>
        <w:t>tst</w:t>
      </w:r>
      <w:r w:rsidRPr="00B05664">
        <w:rPr>
          <w:rFonts w:asciiTheme="minorHAnsi" w:hAnsiTheme="minorHAnsi" w:cstheme="minorHAnsi"/>
          <w:spacing w:val="2"/>
          <w:position w:val="-1"/>
          <w:sz w:val="22"/>
          <w:szCs w:val="22"/>
        </w:rPr>
        <w:t>and</w:t>
      </w:r>
      <w:r w:rsidRPr="00B0566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B05664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6"/>
          <w:position w:val="-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position w:val="-1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"/>
          <w:position w:val="-1"/>
          <w:sz w:val="22"/>
          <w:szCs w:val="22"/>
        </w:rPr>
        <w:t>oun</w:t>
      </w:r>
      <w:r w:rsidRPr="00B05664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4"/>
          <w:position w:val="-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position w:val="-1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B05664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9"/>
          <w:position w:val="-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B05664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position w:val="-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position w:val="-1"/>
          <w:sz w:val="22"/>
          <w:szCs w:val="22"/>
        </w:rPr>
        <w:t>h</w:t>
      </w:r>
      <w:r w:rsidRPr="00B0566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position w:val="-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position w:val="-1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"/>
          <w:position w:val="-1"/>
          <w:sz w:val="22"/>
          <w:szCs w:val="22"/>
        </w:rPr>
        <w:t>ea</w:t>
      </w:r>
      <w:r w:rsidRPr="00B05664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1"/>
          <w:position w:val="-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position w:val="-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B0566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5"/>
          <w:position w:val="-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B05664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position w:val="-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position w:val="-1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w w:val="103"/>
          <w:position w:val="-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2"/>
          <w:position w:val="-1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w w:val="102"/>
          <w:position w:val="-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"/>
          <w:w w:val="103"/>
          <w:position w:val="-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position w:val="-1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w w:val="103"/>
          <w:position w:val="-1"/>
          <w:sz w:val="22"/>
          <w:szCs w:val="22"/>
        </w:rPr>
        <w:t>a</w:t>
      </w:r>
      <w:r w:rsidRPr="00B05664">
        <w:rPr>
          <w:rFonts w:asciiTheme="minorHAnsi" w:hAnsiTheme="minorHAnsi" w:cstheme="minorHAnsi"/>
          <w:w w:val="102"/>
          <w:position w:val="-1"/>
          <w:sz w:val="22"/>
          <w:szCs w:val="22"/>
        </w:rPr>
        <w:t>)</w:t>
      </w:r>
    </w:p>
    <w:p w14:paraId="4BC0D496" w14:textId="77777777" w:rsidR="0071424B" w:rsidRPr="00B05664" w:rsidRDefault="00AD31CA" w:rsidP="00B05664">
      <w:pPr>
        <w:tabs>
          <w:tab w:val="left" w:pos="1420"/>
        </w:tabs>
        <w:spacing w:before="5"/>
        <w:ind w:left="1429" w:right="267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199</w:t>
      </w:r>
      <w:r w:rsidRPr="00B05664">
        <w:rPr>
          <w:rFonts w:asciiTheme="minorHAnsi" w:hAnsiTheme="minorHAnsi" w:cstheme="minorHAnsi"/>
          <w:sz w:val="22"/>
          <w:szCs w:val="22"/>
        </w:rPr>
        <w:t>1</w:t>
      </w:r>
      <w:r w:rsidRPr="00B05664">
        <w:rPr>
          <w:rFonts w:asciiTheme="minorHAnsi" w:hAnsiTheme="minorHAnsi" w:cstheme="minorHAnsi"/>
          <w:spacing w:val="-4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ab/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Penne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B05664">
        <w:rPr>
          <w:rFonts w:asciiTheme="minorHAnsi" w:hAnsiTheme="minorHAnsi" w:cstheme="minorHAnsi"/>
          <w:position w:val="10"/>
          <w:sz w:val="22"/>
          <w:szCs w:val="22"/>
        </w:rPr>
        <w:t>st</w:t>
      </w:r>
      <w:r w:rsidRPr="00B05664">
        <w:rPr>
          <w:rFonts w:asciiTheme="minorHAnsi" w:hAnsiTheme="minorHAnsi" w:cstheme="minorHAnsi"/>
          <w:spacing w:val="21"/>
          <w:position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unner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z w:val="22"/>
          <w:szCs w:val="22"/>
        </w:rPr>
        <w:t xml:space="preserve">e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ego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un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ee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FL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3FA85077" w14:textId="77777777" w:rsidR="0071424B" w:rsidRPr="00B05664" w:rsidRDefault="00AD31CA" w:rsidP="00B05664">
      <w:pPr>
        <w:spacing w:before="7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199</w:t>
      </w:r>
      <w:r w:rsidRPr="00B05664">
        <w:rPr>
          <w:rFonts w:asciiTheme="minorHAnsi" w:hAnsiTheme="minorHAnsi" w:cstheme="minorHAnsi"/>
          <w:sz w:val="22"/>
          <w:szCs w:val="22"/>
        </w:rPr>
        <w:t xml:space="preserve">1    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Teache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istri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a</w:t>
      </w:r>
    </w:p>
    <w:p w14:paraId="3723B421" w14:textId="77777777" w:rsidR="0071424B" w:rsidRPr="00B05664" w:rsidRDefault="00AD31CA" w:rsidP="00B05664">
      <w:pPr>
        <w:spacing w:before="8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199</w:t>
      </w:r>
      <w:r w:rsidRPr="00B05664">
        <w:rPr>
          <w:rFonts w:asciiTheme="minorHAnsi" w:hAnsiTheme="minorHAnsi" w:cstheme="minorHAnsi"/>
          <w:sz w:val="22"/>
          <w:szCs w:val="22"/>
        </w:rPr>
        <w:t xml:space="preserve">0    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Teach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Lodg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ccep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f</w:t>
      </w:r>
    </w:p>
    <w:p w14:paraId="6FC23A17" w14:textId="77777777" w:rsidR="0071424B" w:rsidRPr="00B05664" w:rsidRDefault="00AD31CA" w:rsidP="00B05664">
      <w:pPr>
        <w:spacing w:before="13"/>
        <w:ind w:left="142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da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FL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093B77F9" w14:textId="77777777" w:rsidR="0071424B" w:rsidRPr="00B05664" w:rsidRDefault="00AD31CA" w:rsidP="00B05664">
      <w:pPr>
        <w:spacing w:before="13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199</w:t>
      </w:r>
      <w:r w:rsidRPr="00B05664">
        <w:rPr>
          <w:rFonts w:asciiTheme="minorHAnsi" w:hAnsiTheme="minorHAnsi" w:cstheme="minorHAnsi"/>
          <w:sz w:val="22"/>
          <w:szCs w:val="22"/>
        </w:rPr>
        <w:t xml:space="preserve">0    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ub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FL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4976496C" w14:textId="77777777" w:rsidR="0071424B" w:rsidRPr="00B05664" w:rsidRDefault="00AD31CA" w:rsidP="00B05664">
      <w:pPr>
        <w:spacing w:before="13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198</w:t>
      </w:r>
      <w:r w:rsidRPr="00B05664">
        <w:rPr>
          <w:rFonts w:asciiTheme="minorHAnsi" w:hAnsiTheme="minorHAnsi" w:cstheme="minorHAnsi"/>
          <w:sz w:val="22"/>
          <w:szCs w:val="22"/>
        </w:rPr>
        <w:t xml:space="preserve">3    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ache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ycho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i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Laude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rsit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eenv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Sou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a</w:t>
      </w:r>
    </w:p>
    <w:p w14:paraId="59EB9664" w14:textId="77777777" w:rsidR="0071424B" w:rsidRPr="00B05664" w:rsidRDefault="00AD31CA" w:rsidP="00B05664">
      <w:pPr>
        <w:spacing w:before="8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198</w:t>
      </w:r>
      <w:r w:rsidRPr="00B05664">
        <w:rPr>
          <w:rFonts w:asciiTheme="minorHAnsi" w:hAnsiTheme="minorHAnsi" w:cstheme="minorHAnsi"/>
          <w:sz w:val="22"/>
          <w:szCs w:val="22"/>
        </w:rPr>
        <w:t xml:space="preserve">2    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Om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app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Leade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Soc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rsit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r</w:t>
      </w:r>
    </w:p>
    <w:p w14:paraId="3DF55238" w14:textId="77777777" w:rsidR="0071424B" w:rsidRPr="00B05664" w:rsidRDefault="00AD31CA" w:rsidP="00B05664">
      <w:pPr>
        <w:spacing w:before="13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position w:val="-1"/>
          <w:sz w:val="22"/>
          <w:szCs w:val="22"/>
        </w:rPr>
        <w:t>198</w:t>
      </w:r>
      <w:r w:rsidRPr="00B05664">
        <w:rPr>
          <w:rFonts w:asciiTheme="minorHAnsi" w:hAnsiTheme="minorHAnsi" w:cstheme="minorHAnsi"/>
          <w:position w:val="-1"/>
          <w:sz w:val="22"/>
          <w:szCs w:val="22"/>
        </w:rPr>
        <w:t xml:space="preserve">2    </w:t>
      </w:r>
      <w:r w:rsidRPr="00B05664">
        <w:rPr>
          <w:rFonts w:asciiTheme="minorHAnsi" w:hAnsiTheme="minorHAnsi" w:cstheme="minorHAnsi"/>
          <w:spacing w:val="16"/>
          <w:position w:val="-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position w:val="-1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B05664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7"/>
          <w:position w:val="-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position w:val="-1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position w:val="-1"/>
          <w:sz w:val="22"/>
          <w:szCs w:val="22"/>
        </w:rPr>
        <w:t>h</w:t>
      </w:r>
      <w:r w:rsidRPr="00B05664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9"/>
          <w:position w:val="-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position w:val="-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hono</w:t>
      </w:r>
      <w:r w:rsidRPr="00B05664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1"/>
          <w:position w:val="-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position w:val="-1"/>
          <w:sz w:val="22"/>
          <w:szCs w:val="22"/>
        </w:rPr>
        <w:t>oc</w:t>
      </w:r>
      <w:r w:rsidRPr="00B0566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B05664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8"/>
          <w:position w:val="-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B05664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6"/>
          <w:position w:val="-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position w:val="-1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position w:val="-1"/>
          <w:sz w:val="22"/>
          <w:szCs w:val="22"/>
        </w:rPr>
        <w:t>ycho</w:t>
      </w:r>
      <w:r w:rsidRPr="00B05664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position w:val="-1"/>
          <w:sz w:val="22"/>
          <w:szCs w:val="22"/>
        </w:rPr>
        <w:t>ogy</w:t>
      </w:r>
      <w:r w:rsidRPr="00B05664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4"/>
          <w:position w:val="-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position w:val="-1"/>
          <w:sz w:val="22"/>
          <w:szCs w:val="22"/>
        </w:rPr>
        <w:t>Fu</w:t>
      </w:r>
      <w:r w:rsidRPr="00B0566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3"/>
          <w:position w:val="-1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B05664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7"/>
          <w:position w:val="-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position w:val="-1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position w:val="-1"/>
          <w:sz w:val="22"/>
          <w:szCs w:val="22"/>
        </w:rPr>
        <w:t>ve</w:t>
      </w:r>
      <w:r w:rsidRPr="00B05664">
        <w:rPr>
          <w:rFonts w:asciiTheme="minorHAnsi" w:hAnsiTheme="minorHAnsi" w:cstheme="minorHAnsi"/>
          <w:spacing w:val="1"/>
          <w:position w:val="-1"/>
          <w:sz w:val="22"/>
          <w:szCs w:val="22"/>
        </w:rPr>
        <w:t>rsit</w:t>
      </w:r>
      <w:r w:rsidRPr="00B05664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3"/>
          <w:position w:val="-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position w:val="-1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position w:val="-1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w w:val="103"/>
          <w:position w:val="-1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w w:val="102"/>
          <w:position w:val="-1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w w:val="103"/>
          <w:position w:val="-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3"/>
          <w:position w:val="-1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2"/>
          <w:position w:val="-1"/>
          <w:sz w:val="22"/>
          <w:szCs w:val="22"/>
        </w:rPr>
        <w:t>r</w:t>
      </w:r>
    </w:p>
    <w:p w14:paraId="07600AA9" w14:textId="77777777" w:rsidR="0071424B" w:rsidRPr="00B05664" w:rsidRDefault="0071424B" w:rsidP="00B05664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A85A07B" w14:textId="77777777" w:rsidR="0071424B" w:rsidRPr="00B05664" w:rsidRDefault="00AD31CA" w:rsidP="00B05664">
      <w:pPr>
        <w:spacing w:before="37"/>
        <w:ind w:left="3775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b/>
          <w:spacing w:val="3"/>
          <w:w w:val="102"/>
          <w:position w:val="-1"/>
          <w:sz w:val="22"/>
          <w:szCs w:val="22"/>
        </w:rPr>
        <w:t>R</w:t>
      </w:r>
      <w:r w:rsidRPr="00B05664">
        <w:rPr>
          <w:rFonts w:asciiTheme="minorHAnsi" w:hAnsiTheme="minorHAnsi" w:cstheme="minorHAnsi"/>
          <w:b/>
          <w:spacing w:val="3"/>
          <w:w w:val="103"/>
          <w:position w:val="-1"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spacing w:val="2"/>
          <w:w w:val="102"/>
          <w:position w:val="-1"/>
          <w:sz w:val="22"/>
          <w:szCs w:val="22"/>
        </w:rPr>
        <w:t>S</w:t>
      </w:r>
      <w:r w:rsidRPr="00B05664">
        <w:rPr>
          <w:rFonts w:asciiTheme="minorHAnsi" w:hAnsiTheme="minorHAnsi" w:cstheme="minorHAnsi"/>
          <w:b/>
          <w:spacing w:val="3"/>
          <w:w w:val="103"/>
          <w:position w:val="-1"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spacing w:val="3"/>
          <w:w w:val="102"/>
          <w:position w:val="-1"/>
          <w:sz w:val="22"/>
          <w:szCs w:val="22"/>
        </w:rPr>
        <w:t>ARCH</w:t>
      </w:r>
      <w:r w:rsidRPr="00B05664">
        <w:rPr>
          <w:rFonts w:asciiTheme="minorHAnsi" w:hAnsiTheme="minorHAnsi" w:cstheme="minorHAnsi"/>
          <w:b/>
          <w:spacing w:val="1"/>
          <w:w w:val="103"/>
          <w:position w:val="-1"/>
          <w:sz w:val="22"/>
          <w:szCs w:val="22"/>
        </w:rPr>
        <w:t>/</w:t>
      </w:r>
      <w:r w:rsidRPr="00B05664">
        <w:rPr>
          <w:rFonts w:asciiTheme="minorHAnsi" w:hAnsiTheme="minorHAnsi" w:cstheme="minorHAnsi"/>
          <w:b/>
          <w:spacing w:val="2"/>
          <w:w w:val="102"/>
          <w:position w:val="-1"/>
          <w:sz w:val="22"/>
          <w:szCs w:val="22"/>
        </w:rPr>
        <w:t>P</w:t>
      </w:r>
      <w:r w:rsidRPr="00B05664">
        <w:rPr>
          <w:rFonts w:asciiTheme="minorHAnsi" w:hAnsiTheme="minorHAnsi" w:cstheme="minorHAnsi"/>
          <w:b/>
          <w:spacing w:val="3"/>
          <w:w w:val="102"/>
          <w:position w:val="-1"/>
          <w:sz w:val="22"/>
          <w:szCs w:val="22"/>
        </w:rPr>
        <w:t>U</w:t>
      </w:r>
      <w:r w:rsidRPr="00B05664">
        <w:rPr>
          <w:rFonts w:asciiTheme="minorHAnsi" w:hAnsiTheme="minorHAnsi" w:cstheme="minorHAnsi"/>
          <w:b/>
          <w:spacing w:val="3"/>
          <w:w w:val="103"/>
          <w:position w:val="-1"/>
          <w:sz w:val="22"/>
          <w:szCs w:val="22"/>
        </w:rPr>
        <w:t>BL</w:t>
      </w:r>
      <w:r w:rsidRPr="00B05664">
        <w:rPr>
          <w:rFonts w:asciiTheme="minorHAnsi" w:hAnsiTheme="minorHAnsi" w:cstheme="minorHAnsi"/>
          <w:b/>
          <w:spacing w:val="1"/>
          <w:w w:val="102"/>
          <w:position w:val="-1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3"/>
          <w:w w:val="102"/>
          <w:position w:val="-1"/>
          <w:sz w:val="22"/>
          <w:szCs w:val="22"/>
        </w:rPr>
        <w:t>CA</w:t>
      </w:r>
      <w:r w:rsidRPr="00B05664">
        <w:rPr>
          <w:rFonts w:asciiTheme="minorHAnsi" w:hAnsiTheme="minorHAnsi" w:cstheme="minorHAnsi"/>
          <w:b/>
          <w:spacing w:val="3"/>
          <w:w w:val="103"/>
          <w:position w:val="-1"/>
          <w:sz w:val="22"/>
          <w:szCs w:val="22"/>
        </w:rPr>
        <w:t>T</w:t>
      </w:r>
      <w:r w:rsidRPr="00B05664">
        <w:rPr>
          <w:rFonts w:asciiTheme="minorHAnsi" w:hAnsiTheme="minorHAnsi" w:cstheme="minorHAnsi"/>
          <w:b/>
          <w:spacing w:val="1"/>
          <w:w w:val="102"/>
          <w:position w:val="-1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3"/>
          <w:w w:val="102"/>
          <w:position w:val="-1"/>
          <w:sz w:val="22"/>
          <w:szCs w:val="22"/>
        </w:rPr>
        <w:t>ON</w:t>
      </w:r>
      <w:r w:rsidRPr="00B05664">
        <w:rPr>
          <w:rFonts w:asciiTheme="minorHAnsi" w:hAnsiTheme="minorHAnsi" w:cstheme="minorHAnsi"/>
          <w:b/>
          <w:w w:val="102"/>
          <w:position w:val="-1"/>
          <w:sz w:val="22"/>
          <w:szCs w:val="22"/>
        </w:rPr>
        <w:t>S</w:t>
      </w:r>
    </w:p>
    <w:p w14:paraId="436A532B" w14:textId="77777777" w:rsidR="0071424B" w:rsidRPr="00B05664" w:rsidRDefault="0071424B" w:rsidP="00B05664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1057335" w14:textId="77777777" w:rsidR="0071424B" w:rsidRPr="00B05664" w:rsidRDefault="00AD31CA" w:rsidP="00B05664">
      <w:pPr>
        <w:spacing w:before="37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urren</w:t>
      </w:r>
      <w:r w:rsidRPr="00B05664">
        <w:rPr>
          <w:rFonts w:asciiTheme="minorHAnsi" w:hAnsiTheme="minorHAnsi" w:cstheme="minorHAnsi"/>
          <w:b/>
          <w:sz w:val="22"/>
          <w:szCs w:val="22"/>
        </w:rPr>
        <w:t>t</w:t>
      </w:r>
      <w:r w:rsidRPr="00B05664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earc</w:t>
      </w:r>
      <w:r w:rsidRPr="00B05664">
        <w:rPr>
          <w:rFonts w:asciiTheme="minorHAnsi" w:hAnsiTheme="minorHAnsi" w:cstheme="minorHAnsi"/>
          <w:b/>
          <w:sz w:val="22"/>
          <w:szCs w:val="22"/>
        </w:rPr>
        <w:t>h</w:t>
      </w:r>
      <w:r w:rsidRPr="00B05664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b/>
          <w:sz w:val="22"/>
          <w:szCs w:val="22"/>
        </w:rPr>
        <w:t>d</w:t>
      </w:r>
      <w:r w:rsidRPr="00B05664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anu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cr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b/>
          <w:sz w:val="22"/>
          <w:szCs w:val="22"/>
        </w:rPr>
        <w:t>s</w:t>
      </w:r>
      <w:r w:rsidRPr="00B05664">
        <w:rPr>
          <w:rFonts w:asciiTheme="minorHAnsi" w:hAnsiTheme="minorHAnsi" w:cstheme="minorHAnsi"/>
          <w:b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z w:val="22"/>
          <w:szCs w:val="22"/>
        </w:rPr>
        <w:t>n</w:t>
      </w:r>
      <w:r w:rsidRPr="00B05664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r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og</w:t>
      </w:r>
      <w:r w:rsidRPr="00B05664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re</w:t>
      </w:r>
      <w:r w:rsidRPr="00B05664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b/>
          <w:w w:val="102"/>
          <w:sz w:val="22"/>
          <w:szCs w:val="22"/>
        </w:rPr>
        <w:t>s</w:t>
      </w:r>
    </w:p>
    <w:p w14:paraId="2921A93F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0B66AC6F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b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eve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op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b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b/>
          <w:i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i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geb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i/>
          <w:sz w:val="22"/>
          <w:szCs w:val="22"/>
        </w:rPr>
        <w:t>c</w:t>
      </w:r>
      <w:r w:rsidRPr="00B05664">
        <w:rPr>
          <w:rFonts w:asciiTheme="minorHAnsi" w:hAnsiTheme="minorHAnsi" w:cstheme="minorHAnsi"/>
          <w:b/>
          <w:i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era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b/>
          <w:i/>
          <w:sz w:val="22"/>
          <w:szCs w:val="22"/>
        </w:rPr>
        <w:t>y</w:t>
      </w:r>
      <w:r w:rsidRPr="00B05664">
        <w:rPr>
          <w:rFonts w:asciiTheme="minorHAnsi" w:hAnsiTheme="minorHAnsi" w:cstheme="minorHAnsi"/>
          <w:b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iti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i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i/>
          <w:spacing w:val="1"/>
          <w:w w:val="102"/>
          <w:sz w:val="22"/>
          <w:szCs w:val="22"/>
        </w:rPr>
        <w:t>(</w:t>
      </w:r>
      <w:r w:rsidRPr="00B05664">
        <w:rPr>
          <w:rFonts w:asciiTheme="minorHAnsi" w:hAnsiTheme="minorHAnsi" w:cstheme="minorHAnsi"/>
          <w:b/>
          <w:i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b/>
          <w:i/>
          <w:spacing w:val="3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b/>
          <w:i/>
          <w:spacing w:val="3"/>
          <w:w w:val="102"/>
          <w:sz w:val="22"/>
          <w:szCs w:val="22"/>
        </w:rPr>
        <w:t>L</w:t>
      </w:r>
      <w:r w:rsidRPr="00B05664">
        <w:rPr>
          <w:rFonts w:asciiTheme="minorHAnsi" w:hAnsiTheme="minorHAnsi" w:cstheme="minorHAnsi"/>
          <w:b/>
          <w:i/>
          <w:spacing w:val="1"/>
          <w:w w:val="102"/>
          <w:sz w:val="22"/>
          <w:szCs w:val="22"/>
        </w:rPr>
        <w:t>-</w:t>
      </w:r>
      <w:r w:rsidRPr="00B05664">
        <w:rPr>
          <w:rFonts w:asciiTheme="minorHAnsi" w:hAnsiTheme="minorHAnsi" w:cstheme="minorHAnsi"/>
          <w:b/>
          <w:i/>
          <w:spacing w:val="2"/>
          <w:w w:val="102"/>
          <w:sz w:val="22"/>
          <w:szCs w:val="22"/>
        </w:rPr>
        <w:t>I)</w:t>
      </w:r>
    </w:p>
    <w:p w14:paraId="7CF1C9EE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2DCA4B9" w14:textId="77777777" w:rsidR="0071424B" w:rsidRPr="00B05664" w:rsidRDefault="00AD31CA" w:rsidP="00B05664">
      <w:pPr>
        <w:ind w:left="709" w:right="216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Th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be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rsit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facu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B05664">
        <w:rPr>
          <w:rFonts w:asciiTheme="minorHAnsi" w:hAnsiTheme="minorHAnsi" w:cstheme="minorHAnsi"/>
          <w:sz w:val="22"/>
          <w:szCs w:val="22"/>
        </w:rPr>
        <w:t>2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focu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deve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eva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eff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cac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ex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ugg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ha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focu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nu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be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nu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be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geb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nk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DAL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uppo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ss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enhanc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concep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unde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enc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app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unde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enc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evan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con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ex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ts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ha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unde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gon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on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deve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be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2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con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unc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popu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ex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t/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choo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eva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effec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goa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ex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func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ex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t/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effec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2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ion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a</w:t>
      </w:r>
      <w:r w:rsidRPr="00B05664">
        <w:rPr>
          <w:rFonts w:asciiTheme="minorHAnsi" w:hAnsiTheme="minorHAnsi" w:cstheme="minorHAnsi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deve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che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DAL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-I.</w:t>
      </w:r>
    </w:p>
    <w:p w14:paraId="45A83163" w14:textId="77777777" w:rsidR="0071424B" w:rsidRPr="00B05664" w:rsidRDefault="00AD31CA" w:rsidP="00B05664">
      <w:pPr>
        <w:spacing w:before="6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="Tahoma" w:hAnsi="Tahoma" w:cs="Tahoma"/>
          <w:w w:val="22"/>
          <w:sz w:val="22"/>
          <w:szCs w:val="22"/>
        </w:rPr>
        <w:t> </w:t>
      </w:r>
    </w:p>
    <w:p w14:paraId="607B772F" w14:textId="77777777" w:rsidR="0071424B" w:rsidRPr="00B05664" w:rsidRDefault="00AD31CA" w:rsidP="00B05664">
      <w:pPr>
        <w:spacing w:before="8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rr</w:t>
      </w:r>
      <w:r w:rsidRPr="00B05664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en</w:t>
      </w:r>
      <w:r w:rsidRPr="00B05664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B05664">
        <w:rPr>
          <w:rFonts w:asciiTheme="minorHAnsi" w:hAnsiTheme="minorHAnsi" w:cstheme="minorHAnsi"/>
          <w:spacing w:val="20"/>
          <w:sz w:val="22"/>
          <w:szCs w:val="22"/>
          <w:u w:val="single" w:color="000000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  <w:u w:val="single" w:color="000000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anu</w:t>
      </w:r>
      <w:r w:rsidRPr="00B05664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p</w:t>
      </w:r>
      <w:r w:rsidRPr="00B05664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B05664">
        <w:rPr>
          <w:rFonts w:asciiTheme="minorHAnsi" w:hAnsiTheme="minorHAnsi" w:cstheme="minorHAnsi"/>
          <w:spacing w:val="26"/>
          <w:sz w:val="22"/>
          <w:szCs w:val="22"/>
          <w:u w:val="single" w:color="000000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B05664">
        <w:rPr>
          <w:rFonts w:asciiTheme="minorHAnsi" w:hAnsiTheme="minorHAnsi" w:cstheme="minorHAnsi"/>
          <w:sz w:val="22"/>
          <w:szCs w:val="22"/>
          <w:u w:val="single" w:color="000000"/>
        </w:rPr>
        <w:t>n</w:t>
      </w:r>
      <w:r w:rsidRPr="00B05664">
        <w:rPr>
          <w:rFonts w:asciiTheme="minorHAnsi" w:hAnsiTheme="minorHAnsi" w:cstheme="minorHAnsi"/>
          <w:spacing w:val="8"/>
          <w:sz w:val="22"/>
          <w:szCs w:val="22"/>
          <w:u w:val="single" w:color="000000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og</w:t>
      </w:r>
      <w:r w:rsidRPr="00B05664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  <w:u w:val="single" w:color="000000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  <w:u w:val="single" w:color="000000"/>
        </w:rPr>
        <w:t>ss</w:t>
      </w:r>
      <w:r w:rsidRPr="00B05664">
        <w:rPr>
          <w:rFonts w:asciiTheme="minorHAnsi" w:hAnsiTheme="minorHAnsi" w:cstheme="minorHAnsi"/>
          <w:w w:val="103"/>
          <w:sz w:val="22"/>
          <w:szCs w:val="22"/>
          <w:u w:val="single" w:color="000000"/>
        </w:rPr>
        <w:t>:</w:t>
      </w:r>
    </w:p>
    <w:p w14:paraId="7B982634" w14:textId="77777777" w:rsidR="0071424B" w:rsidRPr="00B05664" w:rsidRDefault="00AD31CA" w:rsidP="00B05664">
      <w:pPr>
        <w:spacing w:before="17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="Tahoma" w:hAnsi="Tahoma" w:cs="Tahoma"/>
          <w:w w:val="22"/>
          <w:sz w:val="22"/>
          <w:szCs w:val="22"/>
        </w:rPr>
        <w:t> </w:t>
      </w:r>
    </w:p>
    <w:p w14:paraId="16FE9AD2" w14:textId="77777777" w:rsidR="0071424B" w:rsidRPr="00B05664" w:rsidRDefault="00AD31CA" w:rsidP="00B05664">
      <w:pPr>
        <w:spacing w:before="13"/>
        <w:ind w:left="1429" w:right="1008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ay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geb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ud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iliti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40861C91" w14:textId="77777777" w:rsidR="0071424B" w:rsidRPr="00B05664" w:rsidRDefault="0071424B" w:rsidP="00B05664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7402BBF1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epa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b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b/>
          <w:i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b/>
          <w:i/>
          <w:sz w:val="22"/>
          <w:szCs w:val="22"/>
        </w:rPr>
        <w:t>f</w:t>
      </w:r>
      <w:r w:rsidRPr="00B05664">
        <w:rPr>
          <w:rFonts w:asciiTheme="minorHAnsi" w:hAnsiTheme="minorHAnsi" w:cstheme="minorHAnsi"/>
          <w:b/>
          <w:i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i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Teache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b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b/>
          <w:i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b/>
          <w:i/>
          <w:sz w:val="22"/>
          <w:szCs w:val="22"/>
        </w:rPr>
        <w:t>o</w:t>
      </w:r>
      <w:r w:rsidRPr="00B05664">
        <w:rPr>
          <w:rFonts w:asciiTheme="minorHAnsi" w:hAnsiTheme="minorHAnsi" w:cstheme="minorHAnsi"/>
          <w:b/>
          <w:i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i/>
          <w:spacing w:val="3"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ff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ec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b/>
          <w:i/>
          <w:sz w:val="22"/>
          <w:szCs w:val="22"/>
        </w:rPr>
        <w:t>y</w:t>
      </w:r>
      <w:r w:rsidRPr="00B05664">
        <w:rPr>
          <w:rFonts w:asciiTheme="minorHAnsi" w:hAnsiTheme="minorHAnsi" w:cstheme="minorHAnsi"/>
          <w:b/>
          <w:i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i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pp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b/>
          <w:i/>
          <w:sz w:val="22"/>
          <w:szCs w:val="22"/>
        </w:rPr>
        <w:t>y</w:t>
      </w:r>
      <w:r w:rsidRPr="00B05664">
        <w:rPr>
          <w:rFonts w:asciiTheme="minorHAnsi" w:hAnsiTheme="minorHAnsi" w:cstheme="minorHAnsi"/>
          <w:b/>
          <w:i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i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TSS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/</w:t>
      </w:r>
      <w:r w:rsidRPr="00B05664">
        <w:rPr>
          <w:rFonts w:asciiTheme="minorHAnsi" w:hAnsiTheme="minorHAnsi" w:cstheme="minorHAnsi"/>
          <w:b/>
          <w:i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T</w:t>
      </w:r>
      <w:r w:rsidRPr="00B05664">
        <w:rPr>
          <w:rFonts w:asciiTheme="minorHAnsi" w:hAnsiTheme="minorHAnsi" w:cstheme="minorHAnsi"/>
          <w:b/>
          <w:i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i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ac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ce</w:t>
      </w:r>
      <w:r w:rsidRPr="00B05664">
        <w:rPr>
          <w:rFonts w:asciiTheme="minorHAnsi" w:hAnsiTheme="minorHAnsi" w:cstheme="minorHAnsi"/>
          <w:b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b/>
          <w:i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i/>
          <w:spacing w:val="1"/>
          <w:w w:val="102"/>
          <w:sz w:val="22"/>
          <w:szCs w:val="22"/>
        </w:rPr>
        <w:t>(</w:t>
      </w:r>
      <w:r w:rsidRPr="00B05664">
        <w:rPr>
          <w:rFonts w:asciiTheme="minorHAnsi" w:hAnsiTheme="minorHAnsi" w:cstheme="minorHAnsi"/>
          <w:b/>
          <w:i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b/>
          <w:i/>
          <w:spacing w:val="3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b/>
          <w:i/>
          <w:spacing w:val="2"/>
          <w:w w:val="102"/>
          <w:sz w:val="22"/>
          <w:szCs w:val="22"/>
        </w:rPr>
        <w:t>PT</w:t>
      </w:r>
      <w:r w:rsidRPr="00B05664">
        <w:rPr>
          <w:rFonts w:asciiTheme="minorHAnsi" w:hAnsiTheme="minorHAnsi" w:cstheme="minorHAnsi"/>
          <w:b/>
          <w:i/>
          <w:spacing w:val="3"/>
          <w:w w:val="103"/>
          <w:sz w:val="22"/>
          <w:szCs w:val="22"/>
        </w:rPr>
        <w:t>EA</w:t>
      </w:r>
      <w:r w:rsidRPr="00B05664">
        <w:rPr>
          <w:rFonts w:asciiTheme="minorHAnsi" w:hAnsiTheme="minorHAnsi" w:cstheme="minorHAnsi"/>
          <w:b/>
          <w:i/>
          <w:spacing w:val="4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b/>
          <w:i/>
          <w:w w:val="102"/>
          <w:sz w:val="22"/>
          <w:szCs w:val="22"/>
        </w:rPr>
        <w:t>)</w:t>
      </w:r>
    </w:p>
    <w:p w14:paraId="27F10184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3D3ED42" w14:textId="77777777" w:rsidR="0071424B" w:rsidRPr="00B05664" w:rsidRDefault="00AD31CA" w:rsidP="00B05664">
      <w:pPr>
        <w:ind w:left="709" w:right="132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Th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focu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facu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doc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du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on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 xml:space="preserve">,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eek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unde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ho</w:t>
      </w:r>
      <w:r w:rsidRPr="00B05664">
        <w:rPr>
          <w:rFonts w:asciiTheme="minorHAnsi" w:hAnsiTheme="minorHAnsi" w:cstheme="minorHAnsi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eache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ca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ov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eache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cand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oug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ke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ac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expe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ence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ende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eade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effec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eac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(e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lastRenderedPageBreak/>
        <w:t>2003</w:t>
      </w:r>
      <w:r w:rsidRPr="00B05664">
        <w:rPr>
          <w:rFonts w:asciiTheme="minorHAnsi" w:hAnsiTheme="minorHAnsi" w:cstheme="minorHAnsi"/>
          <w:sz w:val="22"/>
          <w:szCs w:val="22"/>
        </w:rPr>
        <w:t>;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Fen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ss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2010</w:t>
      </w:r>
      <w:r w:rsidRPr="00B05664">
        <w:rPr>
          <w:rFonts w:asciiTheme="minorHAnsi" w:hAnsiTheme="minorHAnsi" w:cstheme="minorHAnsi"/>
          <w:sz w:val="22"/>
          <w:szCs w:val="22"/>
        </w:rPr>
        <w:t>;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epo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bbo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Pane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ov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ng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,</w:t>
      </w:r>
    </w:p>
    <w:p w14:paraId="5441E1AE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2010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ace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pha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cou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d</w:t>
      </w:r>
    </w:p>
    <w:p w14:paraId="7E7BAED8" w14:textId="77777777" w:rsidR="0071424B" w:rsidRPr="00B05664" w:rsidRDefault="00AD31CA" w:rsidP="00B05664">
      <w:pPr>
        <w:spacing w:before="13"/>
        <w:ind w:left="709" w:right="511"/>
        <w:rPr>
          <w:rFonts w:asciiTheme="minorHAnsi" w:hAnsiTheme="minorHAnsi" w:cstheme="minorHAnsi"/>
          <w:sz w:val="22"/>
          <w:szCs w:val="22"/>
        </w:rPr>
        <w:sectPr w:rsidR="0071424B" w:rsidRPr="00B05664">
          <w:pgSz w:w="12240" w:h="15840"/>
          <w:pgMar w:top="680" w:right="660" w:bottom="280" w:left="1720" w:header="492" w:footer="0" w:gutter="0"/>
          <w:cols w:space="720"/>
        </w:sect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expe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ence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focu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/li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acy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cs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behav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uppo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conduc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exp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w</w:t>
      </w:r>
    </w:p>
    <w:p w14:paraId="69EF7E1E" w14:textId="77777777" w:rsidR="0071424B" w:rsidRPr="00B05664" w:rsidRDefault="0071424B" w:rsidP="00B05664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3C6233C" w14:textId="77777777" w:rsidR="0071424B" w:rsidRPr="00B05664" w:rsidRDefault="00AD31CA" w:rsidP="00B05664">
      <w:pPr>
        <w:ind w:left="709" w:right="275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eache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cand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’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cep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ofe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deve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chang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ac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ho</w:t>
      </w:r>
      <w:r w:rsidRPr="00B05664">
        <w:rPr>
          <w:rFonts w:asciiTheme="minorHAnsi" w:hAnsiTheme="minorHAnsi" w:cstheme="minorHAnsi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expe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ence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goa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ls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ex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eac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cand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ha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uppo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/lit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acy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behav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be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de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ho</w:t>
      </w:r>
      <w:r w:rsidRPr="00B05664">
        <w:rPr>
          <w:rFonts w:asciiTheme="minorHAnsi" w:hAnsiTheme="minorHAnsi" w:cstheme="minorHAnsi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uppo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eache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ac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ce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pac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eache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cand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s/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kno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edge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ills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hav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ofe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confe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ence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.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f</w:t>
      </w:r>
    </w:p>
    <w:p w14:paraId="03428294" w14:textId="77777777" w:rsidR="0071424B" w:rsidRPr="00B05664" w:rsidRDefault="00AD31CA" w:rsidP="00B05664">
      <w:pPr>
        <w:spacing w:before="2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ofe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Teache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ounc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Ex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on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il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)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299809B6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8B94976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position w:val="-1"/>
          <w:sz w:val="22"/>
          <w:szCs w:val="22"/>
          <w:u w:val="single" w:color="000000"/>
        </w:rPr>
        <w:t>C</w:t>
      </w:r>
      <w:r w:rsidRPr="00B05664">
        <w:rPr>
          <w:rFonts w:asciiTheme="minorHAnsi" w:hAnsiTheme="minorHAnsi" w:cstheme="minorHAnsi"/>
          <w:spacing w:val="2"/>
          <w:position w:val="-1"/>
          <w:sz w:val="22"/>
          <w:szCs w:val="22"/>
          <w:u w:val="single" w:color="000000"/>
        </w:rPr>
        <w:t>u</w:t>
      </w:r>
      <w:r w:rsidRPr="00B05664">
        <w:rPr>
          <w:rFonts w:asciiTheme="minorHAnsi" w:hAnsiTheme="minorHAnsi" w:cstheme="minorHAnsi"/>
          <w:spacing w:val="1"/>
          <w:position w:val="-1"/>
          <w:sz w:val="22"/>
          <w:szCs w:val="22"/>
          <w:u w:val="single" w:color="000000"/>
        </w:rPr>
        <w:t>rr</w:t>
      </w:r>
      <w:r w:rsidRPr="00B05664">
        <w:rPr>
          <w:rFonts w:asciiTheme="minorHAnsi" w:hAnsiTheme="minorHAnsi" w:cstheme="minorHAnsi"/>
          <w:spacing w:val="2"/>
          <w:position w:val="-1"/>
          <w:sz w:val="22"/>
          <w:szCs w:val="22"/>
          <w:u w:val="single" w:color="000000"/>
        </w:rPr>
        <w:t>en</w:t>
      </w:r>
      <w:r w:rsidRPr="00B05664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t</w:t>
      </w:r>
      <w:r w:rsidRPr="00B05664">
        <w:rPr>
          <w:rFonts w:asciiTheme="minorHAnsi" w:hAnsiTheme="minorHAnsi" w:cstheme="minorHAnsi"/>
          <w:spacing w:val="20"/>
          <w:position w:val="-1"/>
          <w:sz w:val="22"/>
          <w:szCs w:val="22"/>
          <w:u w:val="single" w:color="000000"/>
        </w:rPr>
        <w:t xml:space="preserve"> </w:t>
      </w:r>
      <w:r w:rsidRPr="00B05664">
        <w:rPr>
          <w:rFonts w:asciiTheme="minorHAnsi" w:hAnsiTheme="minorHAnsi" w:cstheme="minorHAnsi"/>
          <w:spacing w:val="4"/>
          <w:position w:val="-1"/>
          <w:sz w:val="22"/>
          <w:szCs w:val="22"/>
          <w:u w:val="single" w:color="000000"/>
        </w:rPr>
        <w:t>M</w:t>
      </w:r>
      <w:r w:rsidRPr="00B05664">
        <w:rPr>
          <w:rFonts w:asciiTheme="minorHAnsi" w:hAnsiTheme="minorHAnsi" w:cstheme="minorHAnsi"/>
          <w:spacing w:val="2"/>
          <w:position w:val="-1"/>
          <w:sz w:val="22"/>
          <w:szCs w:val="22"/>
          <w:u w:val="single" w:color="000000"/>
        </w:rPr>
        <w:t>anu</w:t>
      </w:r>
      <w:r w:rsidRPr="00B05664">
        <w:rPr>
          <w:rFonts w:asciiTheme="minorHAnsi" w:hAnsiTheme="minorHAnsi" w:cstheme="minorHAnsi"/>
          <w:spacing w:val="1"/>
          <w:position w:val="-1"/>
          <w:sz w:val="22"/>
          <w:szCs w:val="22"/>
          <w:u w:val="single" w:color="000000"/>
        </w:rPr>
        <w:t>s</w:t>
      </w:r>
      <w:r w:rsidRPr="00B05664">
        <w:rPr>
          <w:rFonts w:asciiTheme="minorHAnsi" w:hAnsiTheme="minorHAnsi" w:cstheme="minorHAnsi"/>
          <w:spacing w:val="2"/>
          <w:position w:val="-1"/>
          <w:sz w:val="22"/>
          <w:szCs w:val="22"/>
          <w:u w:val="single" w:color="000000"/>
        </w:rPr>
        <w:t>c</w:t>
      </w:r>
      <w:r w:rsidRPr="00B05664">
        <w:rPr>
          <w:rFonts w:asciiTheme="minorHAnsi" w:hAnsiTheme="minorHAnsi" w:cstheme="minorHAnsi"/>
          <w:spacing w:val="1"/>
          <w:position w:val="-1"/>
          <w:sz w:val="22"/>
          <w:szCs w:val="22"/>
          <w:u w:val="single" w:color="000000"/>
        </w:rPr>
        <w:t>ri</w:t>
      </w:r>
      <w:r w:rsidRPr="00B05664">
        <w:rPr>
          <w:rFonts w:asciiTheme="minorHAnsi" w:hAnsiTheme="minorHAnsi" w:cstheme="minorHAnsi"/>
          <w:spacing w:val="2"/>
          <w:position w:val="-1"/>
          <w:sz w:val="22"/>
          <w:szCs w:val="22"/>
          <w:u w:val="single" w:color="000000"/>
        </w:rPr>
        <w:t>p</w:t>
      </w:r>
      <w:r w:rsidRPr="00B05664">
        <w:rPr>
          <w:rFonts w:asciiTheme="minorHAnsi" w:hAnsiTheme="minorHAnsi" w:cstheme="minorHAnsi"/>
          <w:spacing w:val="1"/>
          <w:position w:val="-1"/>
          <w:sz w:val="22"/>
          <w:szCs w:val="22"/>
          <w:u w:val="single" w:color="000000"/>
        </w:rPr>
        <w:t>t</w:t>
      </w:r>
      <w:r w:rsidRPr="00B05664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s</w:t>
      </w:r>
      <w:r w:rsidRPr="00B05664">
        <w:rPr>
          <w:rFonts w:asciiTheme="minorHAnsi" w:hAnsiTheme="minorHAnsi" w:cstheme="minorHAnsi"/>
          <w:spacing w:val="29"/>
          <w:position w:val="-1"/>
          <w:sz w:val="22"/>
          <w:szCs w:val="22"/>
          <w:u w:val="single" w:color="000000"/>
        </w:rPr>
        <w:t xml:space="preserve"> </w:t>
      </w:r>
      <w:r w:rsidRPr="00B05664">
        <w:rPr>
          <w:rFonts w:asciiTheme="minorHAnsi" w:hAnsiTheme="minorHAnsi" w:cstheme="minorHAnsi"/>
          <w:spacing w:val="1"/>
          <w:position w:val="-1"/>
          <w:sz w:val="22"/>
          <w:szCs w:val="22"/>
          <w:u w:val="single" w:color="000000"/>
        </w:rPr>
        <w:t>i</w:t>
      </w:r>
      <w:r w:rsidRPr="00B05664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n</w:t>
      </w:r>
      <w:r w:rsidRPr="00B05664">
        <w:rPr>
          <w:rFonts w:asciiTheme="minorHAnsi" w:hAnsiTheme="minorHAnsi" w:cstheme="minorHAnsi"/>
          <w:spacing w:val="8"/>
          <w:position w:val="-1"/>
          <w:sz w:val="22"/>
          <w:szCs w:val="22"/>
          <w:u w:val="single" w:color="000000"/>
        </w:rPr>
        <w:t xml:space="preserve"> </w:t>
      </w:r>
      <w:r w:rsidRPr="00B05664">
        <w:rPr>
          <w:rFonts w:asciiTheme="minorHAnsi" w:hAnsiTheme="minorHAnsi" w:cstheme="minorHAnsi"/>
          <w:spacing w:val="2"/>
          <w:position w:val="-1"/>
          <w:sz w:val="22"/>
          <w:szCs w:val="22"/>
          <w:u w:val="single" w:color="000000"/>
        </w:rPr>
        <w:t>P</w:t>
      </w:r>
      <w:r w:rsidRPr="00B05664">
        <w:rPr>
          <w:rFonts w:asciiTheme="minorHAnsi" w:hAnsiTheme="minorHAnsi" w:cstheme="minorHAnsi"/>
          <w:spacing w:val="1"/>
          <w:position w:val="-1"/>
          <w:sz w:val="22"/>
          <w:szCs w:val="22"/>
          <w:u w:val="single" w:color="000000"/>
        </w:rPr>
        <w:t>r</w:t>
      </w:r>
      <w:r w:rsidRPr="00B05664">
        <w:rPr>
          <w:rFonts w:asciiTheme="minorHAnsi" w:hAnsiTheme="minorHAnsi" w:cstheme="minorHAnsi"/>
          <w:spacing w:val="2"/>
          <w:position w:val="-1"/>
          <w:sz w:val="22"/>
          <w:szCs w:val="22"/>
          <w:u w:val="single" w:color="000000"/>
        </w:rPr>
        <w:t>og</w:t>
      </w:r>
      <w:r w:rsidRPr="00B05664">
        <w:rPr>
          <w:rFonts w:asciiTheme="minorHAnsi" w:hAnsiTheme="minorHAnsi" w:cstheme="minorHAnsi"/>
          <w:spacing w:val="1"/>
          <w:position w:val="-1"/>
          <w:sz w:val="22"/>
          <w:szCs w:val="22"/>
          <w:u w:val="single" w:color="000000"/>
        </w:rPr>
        <w:t>r</w:t>
      </w:r>
      <w:r w:rsidRPr="00B05664">
        <w:rPr>
          <w:rFonts w:asciiTheme="minorHAnsi" w:hAnsiTheme="minorHAnsi" w:cstheme="minorHAnsi"/>
          <w:spacing w:val="2"/>
          <w:w w:val="103"/>
          <w:position w:val="-1"/>
          <w:sz w:val="22"/>
          <w:szCs w:val="22"/>
          <w:u w:val="single" w:color="000000"/>
        </w:rPr>
        <w:t>e</w:t>
      </w:r>
      <w:r w:rsidRPr="00B05664">
        <w:rPr>
          <w:rFonts w:asciiTheme="minorHAnsi" w:hAnsiTheme="minorHAnsi" w:cstheme="minorHAnsi"/>
          <w:spacing w:val="1"/>
          <w:w w:val="102"/>
          <w:position w:val="-1"/>
          <w:sz w:val="22"/>
          <w:szCs w:val="22"/>
          <w:u w:val="single" w:color="000000"/>
        </w:rPr>
        <w:t>ss</w:t>
      </w:r>
      <w:r w:rsidRPr="00B05664">
        <w:rPr>
          <w:rFonts w:asciiTheme="minorHAnsi" w:hAnsiTheme="minorHAnsi" w:cstheme="minorHAnsi"/>
          <w:w w:val="103"/>
          <w:position w:val="-1"/>
          <w:sz w:val="22"/>
          <w:szCs w:val="22"/>
          <w:u w:val="single" w:color="000000"/>
        </w:rPr>
        <w:t>:</w:t>
      </w:r>
    </w:p>
    <w:p w14:paraId="07440325" w14:textId="77777777" w:rsidR="0071424B" w:rsidRPr="00B05664" w:rsidRDefault="0071424B" w:rsidP="00B05664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57395CA9" w14:textId="77777777" w:rsidR="0071424B" w:rsidRPr="00B05664" w:rsidRDefault="00AD31CA" w:rsidP="00B05664">
      <w:pPr>
        <w:spacing w:before="37"/>
        <w:ind w:left="1429" w:right="338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oppey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ahn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ade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ak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Engag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eac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 xml:space="preserve">r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cand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uppo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w w:val="102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unde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ha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do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?</w:t>
      </w:r>
    </w:p>
    <w:p w14:paraId="4EA49E67" w14:textId="77777777" w:rsidR="0071424B" w:rsidRPr="00B05664" w:rsidRDefault="0071424B" w:rsidP="00B05664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1C5DBB8C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Teache</w:t>
      </w:r>
      <w:r w:rsidRPr="00B05664">
        <w:rPr>
          <w:rFonts w:asciiTheme="minorHAnsi" w:hAnsiTheme="minorHAnsi" w:cstheme="minorHAnsi"/>
          <w:b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b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riti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ca</w:t>
      </w:r>
      <w:r w:rsidRPr="00B05664">
        <w:rPr>
          <w:rFonts w:asciiTheme="minorHAnsi" w:hAnsiTheme="minorHAnsi" w:cstheme="minorHAnsi"/>
          <w:b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b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ec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isi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b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ak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b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b/>
          <w:i/>
          <w:spacing w:val="3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b/>
          <w:i/>
          <w:sz w:val="22"/>
          <w:szCs w:val="22"/>
        </w:rPr>
        <w:t>d</w:t>
      </w:r>
      <w:r w:rsidRPr="00B05664">
        <w:rPr>
          <w:rFonts w:asciiTheme="minorHAnsi" w:hAnsiTheme="minorHAnsi" w:cstheme="minorHAnsi"/>
          <w:b/>
          <w:i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b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b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i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b/>
          <w:i/>
          <w:sz w:val="22"/>
          <w:szCs w:val="22"/>
        </w:rPr>
        <w:t>h</w:t>
      </w:r>
      <w:r w:rsidRPr="00B05664">
        <w:rPr>
          <w:rFonts w:asciiTheme="minorHAnsi" w:hAnsiTheme="minorHAnsi" w:cstheme="minorHAnsi"/>
          <w:b/>
          <w:i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Soc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al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l/</w:t>
      </w:r>
      <w:r w:rsidRPr="00B05664">
        <w:rPr>
          <w:rFonts w:asciiTheme="minorHAnsi" w:hAnsiTheme="minorHAnsi" w:cstheme="minorHAnsi"/>
          <w:b/>
          <w:i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ehav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b/>
          <w:i/>
          <w:sz w:val="22"/>
          <w:szCs w:val="22"/>
        </w:rPr>
        <w:t xml:space="preserve">l </w:t>
      </w:r>
      <w:r w:rsidRPr="00B05664">
        <w:rPr>
          <w:rFonts w:asciiTheme="minorHAnsi" w:hAnsiTheme="minorHAnsi" w:cstheme="minorHAnsi"/>
          <w:b/>
          <w:i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i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b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i/>
          <w:spacing w:val="1"/>
          <w:w w:val="102"/>
          <w:sz w:val="22"/>
          <w:szCs w:val="22"/>
        </w:rPr>
        <w:t>ff</w:t>
      </w:r>
      <w:r w:rsidRPr="00B05664">
        <w:rPr>
          <w:rFonts w:asciiTheme="minorHAnsi" w:hAnsiTheme="minorHAnsi" w:cstheme="minorHAnsi"/>
          <w:b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i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b/>
          <w:i/>
          <w:spacing w:val="2"/>
          <w:w w:val="102"/>
          <w:sz w:val="22"/>
          <w:szCs w:val="22"/>
        </w:rPr>
        <w:t>u</w:t>
      </w:r>
      <w:r w:rsidRPr="00B05664">
        <w:rPr>
          <w:rFonts w:asciiTheme="minorHAnsi" w:hAnsiTheme="minorHAnsi" w:cstheme="minorHAnsi"/>
          <w:b/>
          <w:i/>
          <w:spacing w:val="1"/>
          <w:w w:val="103"/>
          <w:sz w:val="22"/>
          <w:szCs w:val="22"/>
        </w:rPr>
        <w:t>lti</w:t>
      </w:r>
      <w:r w:rsidRPr="00B05664">
        <w:rPr>
          <w:rFonts w:asciiTheme="minorHAnsi" w:hAnsiTheme="minorHAnsi" w:cstheme="minorHAnsi"/>
          <w:b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i/>
          <w:w w:val="102"/>
          <w:sz w:val="22"/>
          <w:szCs w:val="22"/>
        </w:rPr>
        <w:t>s</w:t>
      </w:r>
    </w:p>
    <w:p w14:paraId="52F0B370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720B7C3" w14:textId="77777777" w:rsidR="0071424B" w:rsidRPr="00B05664" w:rsidRDefault="00AD31CA" w:rsidP="00B05664">
      <w:pPr>
        <w:ind w:left="709" w:right="96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Th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focu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Teache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riti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Th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nk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nven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z w:val="22"/>
          <w:szCs w:val="22"/>
        </w:rPr>
        <w:t>y</w:t>
      </w:r>
      <w:r w:rsidRPr="00B05664">
        <w:rPr>
          <w:rFonts w:asciiTheme="minorHAnsi" w:hAnsiTheme="minorHAnsi" w:cstheme="minorHAnsi"/>
          <w:i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I)</w:t>
      </w:r>
      <w:r w:rsidRPr="00B05664">
        <w:rPr>
          <w:rFonts w:asciiTheme="minorHAnsi" w:hAnsiTheme="minorHAnsi" w:cstheme="minorHAnsi"/>
          <w:i/>
          <w:sz w:val="22"/>
          <w:szCs w:val="22"/>
        </w:rPr>
        <w:t>.</w:t>
      </w:r>
      <w:r w:rsidRPr="00B05664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bee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deve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ha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du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it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oce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eva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each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con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ex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al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 xml:space="preserve">-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l/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behav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goa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pon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eache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ssr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 xml:space="preserve">m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con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ex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choo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con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ex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goa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fac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choo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ucce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ud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lti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ponden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“p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”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ha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be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unde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l/l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need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ts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The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con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ba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dua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pon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s</w:t>
      </w:r>
    </w:p>
    <w:p w14:paraId="3D369925" w14:textId="77777777" w:rsidR="0071424B" w:rsidRPr="00B05664" w:rsidRDefault="00AD31CA" w:rsidP="00B05664">
      <w:pPr>
        <w:spacing w:before="1"/>
        <w:ind w:left="709" w:right="118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no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eache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ha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hou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hough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 xml:space="preserve">f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uppo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app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oache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s/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ugge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ove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goa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ssis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abou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need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choo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con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ex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l/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behav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 xml:space="preserve">l 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goa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ak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nfo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dec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abou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ho</w:t>
      </w:r>
      <w:r w:rsidRPr="00B05664">
        <w:rPr>
          <w:rFonts w:asciiTheme="minorHAnsi" w:hAnsiTheme="minorHAnsi" w:cstheme="minorHAnsi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ssis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ts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ha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unde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gon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w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va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ilit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ha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ece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fund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found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on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;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ea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d</w:t>
      </w:r>
    </w:p>
    <w:p w14:paraId="729DEA18" w14:textId="77777777" w:rsidR="0071424B" w:rsidRPr="00B05664" w:rsidRDefault="00AD31CA" w:rsidP="00B05664">
      <w:pPr>
        <w:spacing w:before="2"/>
        <w:ind w:left="709" w:right="378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deve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a</w:t>
      </w:r>
      <w:r w:rsidRPr="00B05664">
        <w:rPr>
          <w:rFonts w:asciiTheme="minorHAnsi" w:hAnsiTheme="minorHAnsi" w:cstheme="minorHAnsi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ecen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tl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ub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2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uppo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con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nue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ec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2F2A89C4" w14:textId="77777777" w:rsidR="0071424B" w:rsidRPr="00B05664" w:rsidRDefault="0071424B" w:rsidP="00B05664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DF3DF2D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position w:val="-1"/>
          <w:sz w:val="22"/>
          <w:szCs w:val="22"/>
          <w:u w:val="single" w:color="000000"/>
        </w:rPr>
        <w:t>C</w:t>
      </w:r>
      <w:r w:rsidRPr="00B05664">
        <w:rPr>
          <w:rFonts w:asciiTheme="minorHAnsi" w:hAnsiTheme="minorHAnsi" w:cstheme="minorHAnsi"/>
          <w:spacing w:val="2"/>
          <w:position w:val="-1"/>
          <w:sz w:val="22"/>
          <w:szCs w:val="22"/>
          <w:u w:val="single" w:color="000000"/>
        </w:rPr>
        <w:t>u</w:t>
      </w:r>
      <w:r w:rsidRPr="00B05664">
        <w:rPr>
          <w:rFonts w:asciiTheme="minorHAnsi" w:hAnsiTheme="minorHAnsi" w:cstheme="minorHAnsi"/>
          <w:spacing w:val="1"/>
          <w:position w:val="-1"/>
          <w:sz w:val="22"/>
          <w:szCs w:val="22"/>
          <w:u w:val="single" w:color="000000"/>
        </w:rPr>
        <w:t>rr</w:t>
      </w:r>
      <w:r w:rsidRPr="00B05664">
        <w:rPr>
          <w:rFonts w:asciiTheme="minorHAnsi" w:hAnsiTheme="minorHAnsi" w:cstheme="minorHAnsi"/>
          <w:spacing w:val="2"/>
          <w:position w:val="-1"/>
          <w:sz w:val="22"/>
          <w:szCs w:val="22"/>
          <w:u w:val="single" w:color="000000"/>
        </w:rPr>
        <w:t>en</w:t>
      </w:r>
      <w:r w:rsidRPr="00B05664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t</w:t>
      </w:r>
      <w:r w:rsidRPr="00B05664">
        <w:rPr>
          <w:rFonts w:asciiTheme="minorHAnsi" w:hAnsiTheme="minorHAnsi" w:cstheme="minorHAnsi"/>
          <w:spacing w:val="20"/>
          <w:position w:val="-1"/>
          <w:sz w:val="22"/>
          <w:szCs w:val="22"/>
          <w:u w:val="single" w:color="000000"/>
        </w:rPr>
        <w:t xml:space="preserve"> </w:t>
      </w:r>
      <w:r w:rsidRPr="00B05664">
        <w:rPr>
          <w:rFonts w:asciiTheme="minorHAnsi" w:hAnsiTheme="minorHAnsi" w:cstheme="minorHAnsi"/>
          <w:spacing w:val="4"/>
          <w:position w:val="-1"/>
          <w:sz w:val="22"/>
          <w:szCs w:val="22"/>
          <w:u w:val="single" w:color="000000"/>
        </w:rPr>
        <w:t>M</w:t>
      </w:r>
      <w:r w:rsidRPr="00B05664">
        <w:rPr>
          <w:rFonts w:asciiTheme="minorHAnsi" w:hAnsiTheme="minorHAnsi" w:cstheme="minorHAnsi"/>
          <w:spacing w:val="2"/>
          <w:position w:val="-1"/>
          <w:sz w:val="22"/>
          <w:szCs w:val="22"/>
          <w:u w:val="single" w:color="000000"/>
        </w:rPr>
        <w:t>anu</w:t>
      </w:r>
      <w:r w:rsidRPr="00B05664">
        <w:rPr>
          <w:rFonts w:asciiTheme="minorHAnsi" w:hAnsiTheme="minorHAnsi" w:cstheme="minorHAnsi"/>
          <w:spacing w:val="1"/>
          <w:position w:val="-1"/>
          <w:sz w:val="22"/>
          <w:szCs w:val="22"/>
          <w:u w:val="single" w:color="000000"/>
        </w:rPr>
        <w:t>s</w:t>
      </w:r>
      <w:r w:rsidRPr="00B05664">
        <w:rPr>
          <w:rFonts w:asciiTheme="minorHAnsi" w:hAnsiTheme="minorHAnsi" w:cstheme="minorHAnsi"/>
          <w:spacing w:val="2"/>
          <w:position w:val="-1"/>
          <w:sz w:val="22"/>
          <w:szCs w:val="22"/>
          <w:u w:val="single" w:color="000000"/>
        </w:rPr>
        <w:t>c</w:t>
      </w:r>
      <w:r w:rsidRPr="00B05664">
        <w:rPr>
          <w:rFonts w:asciiTheme="minorHAnsi" w:hAnsiTheme="minorHAnsi" w:cstheme="minorHAnsi"/>
          <w:spacing w:val="1"/>
          <w:position w:val="-1"/>
          <w:sz w:val="22"/>
          <w:szCs w:val="22"/>
          <w:u w:val="single" w:color="000000"/>
        </w:rPr>
        <w:t>ri</w:t>
      </w:r>
      <w:r w:rsidRPr="00B05664">
        <w:rPr>
          <w:rFonts w:asciiTheme="minorHAnsi" w:hAnsiTheme="minorHAnsi" w:cstheme="minorHAnsi"/>
          <w:spacing w:val="2"/>
          <w:position w:val="-1"/>
          <w:sz w:val="22"/>
          <w:szCs w:val="22"/>
          <w:u w:val="single" w:color="000000"/>
        </w:rPr>
        <w:t>p</w:t>
      </w:r>
      <w:r w:rsidRPr="00B05664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t</w:t>
      </w:r>
      <w:r w:rsidRPr="00B05664">
        <w:rPr>
          <w:rFonts w:asciiTheme="minorHAnsi" w:hAnsiTheme="minorHAnsi" w:cstheme="minorHAnsi"/>
          <w:spacing w:val="26"/>
          <w:position w:val="-1"/>
          <w:sz w:val="22"/>
          <w:szCs w:val="22"/>
          <w:u w:val="single" w:color="000000"/>
        </w:rPr>
        <w:t xml:space="preserve"> </w:t>
      </w:r>
      <w:r w:rsidRPr="00B05664">
        <w:rPr>
          <w:rFonts w:asciiTheme="minorHAnsi" w:hAnsiTheme="minorHAnsi" w:cstheme="minorHAnsi"/>
          <w:spacing w:val="1"/>
          <w:position w:val="-1"/>
          <w:sz w:val="22"/>
          <w:szCs w:val="22"/>
          <w:u w:val="single" w:color="000000"/>
        </w:rPr>
        <w:t>i</w:t>
      </w:r>
      <w:r w:rsidRPr="00B05664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n</w:t>
      </w:r>
      <w:r w:rsidRPr="00B05664">
        <w:rPr>
          <w:rFonts w:asciiTheme="minorHAnsi" w:hAnsiTheme="minorHAnsi" w:cstheme="minorHAnsi"/>
          <w:spacing w:val="8"/>
          <w:position w:val="-1"/>
          <w:sz w:val="22"/>
          <w:szCs w:val="22"/>
          <w:u w:val="single" w:color="000000"/>
        </w:rPr>
        <w:t xml:space="preserve"> </w:t>
      </w:r>
      <w:r w:rsidRPr="00B05664">
        <w:rPr>
          <w:rFonts w:asciiTheme="minorHAnsi" w:hAnsiTheme="minorHAnsi" w:cstheme="minorHAnsi"/>
          <w:spacing w:val="2"/>
          <w:position w:val="-1"/>
          <w:sz w:val="22"/>
          <w:szCs w:val="22"/>
          <w:u w:val="single" w:color="000000"/>
        </w:rPr>
        <w:t>P</w:t>
      </w:r>
      <w:r w:rsidRPr="00B05664">
        <w:rPr>
          <w:rFonts w:asciiTheme="minorHAnsi" w:hAnsiTheme="minorHAnsi" w:cstheme="minorHAnsi"/>
          <w:spacing w:val="1"/>
          <w:position w:val="-1"/>
          <w:sz w:val="22"/>
          <w:szCs w:val="22"/>
          <w:u w:val="single" w:color="000000"/>
        </w:rPr>
        <w:t>r</w:t>
      </w:r>
      <w:r w:rsidRPr="00B05664">
        <w:rPr>
          <w:rFonts w:asciiTheme="minorHAnsi" w:hAnsiTheme="minorHAnsi" w:cstheme="minorHAnsi"/>
          <w:spacing w:val="2"/>
          <w:position w:val="-1"/>
          <w:sz w:val="22"/>
          <w:szCs w:val="22"/>
          <w:u w:val="single" w:color="000000"/>
        </w:rPr>
        <w:t>og</w:t>
      </w:r>
      <w:r w:rsidRPr="00B05664">
        <w:rPr>
          <w:rFonts w:asciiTheme="minorHAnsi" w:hAnsiTheme="minorHAnsi" w:cstheme="minorHAnsi"/>
          <w:spacing w:val="1"/>
          <w:position w:val="-1"/>
          <w:sz w:val="22"/>
          <w:szCs w:val="22"/>
          <w:u w:val="single" w:color="000000"/>
        </w:rPr>
        <w:t>r</w:t>
      </w:r>
      <w:r w:rsidRPr="00B05664">
        <w:rPr>
          <w:rFonts w:asciiTheme="minorHAnsi" w:hAnsiTheme="minorHAnsi" w:cstheme="minorHAnsi"/>
          <w:spacing w:val="2"/>
          <w:w w:val="103"/>
          <w:position w:val="-1"/>
          <w:sz w:val="22"/>
          <w:szCs w:val="22"/>
          <w:u w:val="single" w:color="000000"/>
        </w:rPr>
        <w:t>e</w:t>
      </w:r>
      <w:r w:rsidRPr="00B05664">
        <w:rPr>
          <w:rFonts w:asciiTheme="minorHAnsi" w:hAnsiTheme="minorHAnsi" w:cstheme="minorHAnsi"/>
          <w:spacing w:val="1"/>
          <w:w w:val="102"/>
          <w:position w:val="-1"/>
          <w:sz w:val="22"/>
          <w:szCs w:val="22"/>
          <w:u w:val="single" w:color="000000"/>
        </w:rPr>
        <w:t>ss</w:t>
      </w:r>
      <w:r w:rsidRPr="00B05664">
        <w:rPr>
          <w:rFonts w:asciiTheme="minorHAnsi" w:hAnsiTheme="minorHAnsi" w:cstheme="minorHAnsi"/>
          <w:w w:val="103"/>
          <w:position w:val="-1"/>
          <w:sz w:val="22"/>
          <w:szCs w:val="22"/>
          <w:u w:val="single" w:color="000000"/>
        </w:rPr>
        <w:t>:</w:t>
      </w:r>
    </w:p>
    <w:p w14:paraId="5FC572F3" w14:textId="77777777" w:rsidR="0071424B" w:rsidRPr="00B05664" w:rsidRDefault="0071424B" w:rsidP="00B05664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4D7B78F" w14:textId="77777777" w:rsidR="0071424B" w:rsidRPr="00B05664" w:rsidRDefault="00AD31CA" w:rsidP="00B05664">
      <w:pPr>
        <w:spacing w:before="37"/>
        <w:ind w:left="1429" w:right="114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J.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eache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nk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nven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eache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l/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behav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 xml:space="preserve">l 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ff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lti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52A9B646" w14:textId="77777777" w:rsidR="0071424B" w:rsidRPr="00B05664" w:rsidRDefault="0071424B" w:rsidP="00B05664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3C286A7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b/>
          <w:i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i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b/>
          <w:i/>
          <w:sz w:val="22"/>
          <w:szCs w:val="22"/>
        </w:rPr>
        <w:t>f</w:t>
      </w:r>
      <w:r w:rsidRPr="00B05664">
        <w:rPr>
          <w:rFonts w:asciiTheme="minorHAnsi" w:hAnsiTheme="minorHAnsi" w:cstheme="minorHAnsi"/>
          <w:b/>
          <w:i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ng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i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i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i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b/>
          <w:i/>
          <w:sz w:val="22"/>
          <w:szCs w:val="22"/>
        </w:rPr>
        <w:t>h</w:t>
      </w:r>
      <w:r w:rsidRPr="00B05664">
        <w:rPr>
          <w:rFonts w:asciiTheme="minorHAnsi" w:hAnsiTheme="minorHAnsi" w:cstheme="minorHAnsi"/>
          <w:b/>
          <w:i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b/>
          <w:i/>
          <w:sz w:val="22"/>
          <w:szCs w:val="22"/>
        </w:rPr>
        <w:t>o</w:t>
      </w:r>
      <w:r w:rsidRPr="00B05664">
        <w:rPr>
          <w:rFonts w:asciiTheme="minorHAnsi" w:hAnsiTheme="minorHAnsi" w:cstheme="minorHAnsi"/>
          <w:b/>
          <w:i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i/>
          <w:spacing w:val="3"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va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ua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i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i/>
          <w:spacing w:val="3"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duca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b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b/>
          <w:i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i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b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b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b/>
          <w:i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b/>
          <w:i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b/>
          <w:i/>
          <w:spacing w:val="2"/>
          <w:w w:val="103"/>
          <w:sz w:val="22"/>
          <w:szCs w:val="22"/>
        </w:rPr>
        <w:t>ce</w:t>
      </w:r>
      <w:r w:rsidRPr="00B05664">
        <w:rPr>
          <w:rFonts w:asciiTheme="minorHAnsi" w:hAnsiTheme="minorHAnsi" w:cstheme="minorHAnsi"/>
          <w:b/>
          <w:i/>
          <w:w w:val="102"/>
          <w:sz w:val="22"/>
          <w:szCs w:val="22"/>
        </w:rPr>
        <w:t>s</w:t>
      </w:r>
    </w:p>
    <w:p w14:paraId="68B48BBC" w14:textId="77777777" w:rsidR="0071424B" w:rsidRPr="00B05664" w:rsidRDefault="0071424B" w:rsidP="00B0566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16187AE" w14:textId="77777777" w:rsidR="0071424B" w:rsidRPr="00B05664" w:rsidRDefault="00AD31CA" w:rsidP="00B05664">
      <w:pPr>
        <w:ind w:left="709" w:right="127" w:firstLine="55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doc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)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ho</w:t>
      </w:r>
      <w:r w:rsidRPr="00B05664">
        <w:rPr>
          <w:rFonts w:asciiTheme="minorHAnsi" w:hAnsiTheme="minorHAnsi" w:cstheme="minorHAnsi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of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ss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dua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doc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deg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un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r’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ofe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eagu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oh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)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doc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conduc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ng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l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CR</w:t>
      </w:r>
      <w:r w:rsidRPr="00B05664">
        <w:rPr>
          <w:rFonts w:asciiTheme="minorHAnsi" w:hAnsiTheme="minorHAnsi" w:cstheme="minorHAnsi"/>
          <w:sz w:val="22"/>
          <w:szCs w:val="22"/>
        </w:rPr>
        <w:t>)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ha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tili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z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focu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be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unde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ex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che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nco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“be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”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effec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lastRenderedPageBreak/>
        <w:t>ha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ho</w:t>
      </w:r>
      <w:r w:rsidRPr="00B05664">
        <w:rPr>
          <w:rFonts w:asciiTheme="minorHAnsi" w:hAnsiTheme="minorHAnsi" w:cstheme="minorHAnsi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enhance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ov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ou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459F1CFD" w14:textId="77777777" w:rsidR="0071424B" w:rsidRPr="00B05664" w:rsidRDefault="0071424B" w:rsidP="00B05664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0427FCA4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position w:val="-1"/>
          <w:sz w:val="22"/>
          <w:szCs w:val="22"/>
          <w:u w:val="single" w:color="000000"/>
        </w:rPr>
        <w:t>C</w:t>
      </w:r>
      <w:r w:rsidRPr="00B05664">
        <w:rPr>
          <w:rFonts w:asciiTheme="minorHAnsi" w:hAnsiTheme="minorHAnsi" w:cstheme="minorHAnsi"/>
          <w:spacing w:val="2"/>
          <w:position w:val="-1"/>
          <w:sz w:val="22"/>
          <w:szCs w:val="22"/>
          <w:u w:val="single" w:color="000000"/>
        </w:rPr>
        <w:t>u</w:t>
      </w:r>
      <w:r w:rsidRPr="00B05664">
        <w:rPr>
          <w:rFonts w:asciiTheme="minorHAnsi" w:hAnsiTheme="minorHAnsi" w:cstheme="minorHAnsi"/>
          <w:spacing w:val="1"/>
          <w:position w:val="-1"/>
          <w:sz w:val="22"/>
          <w:szCs w:val="22"/>
          <w:u w:val="single" w:color="000000"/>
        </w:rPr>
        <w:t>rr</w:t>
      </w:r>
      <w:r w:rsidRPr="00B05664">
        <w:rPr>
          <w:rFonts w:asciiTheme="minorHAnsi" w:hAnsiTheme="minorHAnsi" w:cstheme="minorHAnsi"/>
          <w:spacing w:val="2"/>
          <w:position w:val="-1"/>
          <w:sz w:val="22"/>
          <w:szCs w:val="22"/>
          <w:u w:val="single" w:color="000000"/>
        </w:rPr>
        <w:t>en</w:t>
      </w:r>
      <w:r w:rsidRPr="00B05664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t</w:t>
      </w:r>
      <w:r w:rsidRPr="00B05664">
        <w:rPr>
          <w:rFonts w:asciiTheme="minorHAnsi" w:hAnsiTheme="minorHAnsi" w:cstheme="minorHAnsi"/>
          <w:spacing w:val="20"/>
          <w:position w:val="-1"/>
          <w:sz w:val="22"/>
          <w:szCs w:val="22"/>
          <w:u w:val="single" w:color="000000"/>
        </w:rPr>
        <w:t xml:space="preserve"> </w:t>
      </w:r>
      <w:r w:rsidRPr="00B05664">
        <w:rPr>
          <w:rFonts w:asciiTheme="minorHAnsi" w:hAnsiTheme="minorHAnsi" w:cstheme="minorHAnsi"/>
          <w:spacing w:val="4"/>
          <w:position w:val="-1"/>
          <w:sz w:val="22"/>
          <w:szCs w:val="22"/>
          <w:u w:val="single" w:color="000000"/>
        </w:rPr>
        <w:t>M</w:t>
      </w:r>
      <w:r w:rsidRPr="00B05664">
        <w:rPr>
          <w:rFonts w:asciiTheme="minorHAnsi" w:hAnsiTheme="minorHAnsi" w:cstheme="minorHAnsi"/>
          <w:spacing w:val="2"/>
          <w:position w:val="-1"/>
          <w:sz w:val="22"/>
          <w:szCs w:val="22"/>
          <w:u w:val="single" w:color="000000"/>
        </w:rPr>
        <w:t>anu</w:t>
      </w:r>
      <w:r w:rsidRPr="00B05664">
        <w:rPr>
          <w:rFonts w:asciiTheme="minorHAnsi" w:hAnsiTheme="minorHAnsi" w:cstheme="minorHAnsi"/>
          <w:spacing w:val="1"/>
          <w:position w:val="-1"/>
          <w:sz w:val="22"/>
          <w:szCs w:val="22"/>
          <w:u w:val="single" w:color="000000"/>
        </w:rPr>
        <w:t>s</w:t>
      </w:r>
      <w:r w:rsidRPr="00B05664">
        <w:rPr>
          <w:rFonts w:asciiTheme="minorHAnsi" w:hAnsiTheme="minorHAnsi" w:cstheme="minorHAnsi"/>
          <w:spacing w:val="2"/>
          <w:position w:val="-1"/>
          <w:sz w:val="22"/>
          <w:szCs w:val="22"/>
          <w:u w:val="single" w:color="000000"/>
        </w:rPr>
        <w:t>c</w:t>
      </w:r>
      <w:r w:rsidRPr="00B05664">
        <w:rPr>
          <w:rFonts w:asciiTheme="minorHAnsi" w:hAnsiTheme="minorHAnsi" w:cstheme="minorHAnsi"/>
          <w:spacing w:val="1"/>
          <w:position w:val="-1"/>
          <w:sz w:val="22"/>
          <w:szCs w:val="22"/>
          <w:u w:val="single" w:color="000000"/>
        </w:rPr>
        <w:t>ri</w:t>
      </w:r>
      <w:r w:rsidRPr="00B05664">
        <w:rPr>
          <w:rFonts w:asciiTheme="minorHAnsi" w:hAnsiTheme="minorHAnsi" w:cstheme="minorHAnsi"/>
          <w:spacing w:val="2"/>
          <w:position w:val="-1"/>
          <w:sz w:val="22"/>
          <w:szCs w:val="22"/>
          <w:u w:val="single" w:color="000000"/>
        </w:rPr>
        <w:t>p</w:t>
      </w:r>
      <w:r w:rsidRPr="00B05664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t</w:t>
      </w:r>
      <w:r w:rsidRPr="00B05664">
        <w:rPr>
          <w:rFonts w:asciiTheme="minorHAnsi" w:hAnsiTheme="minorHAnsi" w:cstheme="minorHAnsi"/>
          <w:spacing w:val="26"/>
          <w:position w:val="-1"/>
          <w:sz w:val="22"/>
          <w:szCs w:val="22"/>
          <w:u w:val="single" w:color="000000"/>
        </w:rPr>
        <w:t xml:space="preserve"> </w:t>
      </w:r>
      <w:r w:rsidRPr="00B05664">
        <w:rPr>
          <w:rFonts w:asciiTheme="minorHAnsi" w:hAnsiTheme="minorHAnsi" w:cstheme="minorHAnsi"/>
          <w:spacing w:val="1"/>
          <w:position w:val="-1"/>
          <w:sz w:val="22"/>
          <w:szCs w:val="22"/>
          <w:u w:val="single" w:color="000000"/>
        </w:rPr>
        <w:t>i</w:t>
      </w:r>
      <w:r w:rsidRPr="00B05664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n</w:t>
      </w:r>
      <w:r w:rsidRPr="00B05664">
        <w:rPr>
          <w:rFonts w:asciiTheme="minorHAnsi" w:hAnsiTheme="minorHAnsi" w:cstheme="minorHAnsi"/>
          <w:spacing w:val="8"/>
          <w:position w:val="-1"/>
          <w:sz w:val="22"/>
          <w:szCs w:val="22"/>
          <w:u w:val="single" w:color="000000"/>
        </w:rPr>
        <w:t xml:space="preserve"> </w:t>
      </w:r>
      <w:r w:rsidRPr="00B05664">
        <w:rPr>
          <w:rFonts w:asciiTheme="minorHAnsi" w:hAnsiTheme="minorHAnsi" w:cstheme="minorHAnsi"/>
          <w:spacing w:val="2"/>
          <w:position w:val="-1"/>
          <w:sz w:val="22"/>
          <w:szCs w:val="22"/>
          <w:u w:val="single" w:color="000000"/>
        </w:rPr>
        <w:t>P</w:t>
      </w:r>
      <w:r w:rsidRPr="00B05664">
        <w:rPr>
          <w:rFonts w:asciiTheme="minorHAnsi" w:hAnsiTheme="minorHAnsi" w:cstheme="minorHAnsi"/>
          <w:spacing w:val="1"/>
          <w:position w:val="-1"/>
          <w:sz w:val="22"/>
          <w:szCs w:val="22"/>
          <w:u w:val="single" w:color="000000"/>
        </w:rPr>
        <w:t>r</w:t>
      </w:r>
      <w:r w:rsidRPr="00B05664">
        <w:rPr>
          <w:rFonts w:asciiTheme="minorHAnsi" w:hAnsiTheme="minorHAnsi" w:cstheme="minorHAnsi"/>
          <w:spacing w:val="2"/>
          <w:position w:val="-1"/>
          <w:sz w:val="22"/>
          <w:szCs w:val="22"/>
          <w:u w:val="single" w:color="000000"/>
        </w:rPr>
        <w:t>og</w:t>
      </w:r>
      <w:r w:rsidRPr="00B05664">
        <w:rPr>
          <w:rFonts w:asciiTheme="minorHAnsi" w:hAnsiTheme="minorHAnsi" w:cstheme="minorHAnsi"/>
          <w:spacing w:val="1"/>
          <w:position w:val="-1"/>
          <w:sz w:val="22"/>
          <w:szCs w:val="22"/>
          <w:u w:val="single" w:color="000000"/>
        </w:rPr>
        <w:t>r</w:t>
      </w:r>
      <w:r w:rsidRPr="00B05664">
        <w:rPr>
          <w:rFonts w:asciiTheme="minorHAnsi" w:hAnsiTheme="minorHAnsi" w:cstheme="minorHAnsi"/>
          <w:spacing w:val="2"/>
          <w:w w:val="103"/>
          <w:position w:val="-1"/>
          <w:sz w:val="22"/>
          <w:szCs w:val="22"/>
          <w:u w:val="single" w:color="000000"/>
        </w:rPr>
        <w:t>e</w:t>
      </w:r>
      <w:r w:rsidRPr="00B05664">
        <w:rPr>
          <w:rFonts w:asciiTheme="minorHAnsi" w:hAnsiTheme="minorHAnsi" w:cstheme="minorHAnsi"/>
          <w:spacing w:val="1"/>
          <w:w w:val="102"/>
          <w:position w:val="-1"/>
          <w:sz w:val="22"/>
          <w:szCs w:val="22"/>
          <w:u w:val="single" w:color="000000"/>
        </w:rPr>
        <w:t>ss</w:t>
      </w:r>
      <w:r w:rsidRPr="00B05664">
        <w:rPr>
          <w:rFonts w:asciiTheme="minorHAnsi" w:hAnsiTheme="minorHAnsi" w:cstheme="minorHAnsi"/>
          <w:w w:val="103"/>
          <w:position w:val="-1"/>
          <w:sz w:val="22"/>
          <w:szCs w:val="22"/>
          <w:u w:val="single" w:color="000000"/>
        </w:rPr>
        <w:t>:</w:t>
      </w:r>
    </w:p>
    <w:p w14:paraId="0D13D42E" w14:textId="77777777" w:rsidR="0071424B" w:rsidRPr="00B05664" w:rsidRDefault="0071424B" w:rsidP="00B05664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4CBFAFD1" w14:textId="77777777" w:rsidR="0071424B" w:rsidRPr="00B05664" w:rsidRDefault="00AD31CA" w:rsidP="00B05664">
      <w:pPr>
        <w:spacing w:before="37"/>
        <w:ind w:left="1429" w:right="316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Fa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con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du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ta</w:t>
      </w:r>
      <w:r w:rsidRPr="00B05664">
        <w:rPr>
          <w:rFonts w:asciiTheme="minorHAnsi" w:hAnsiTheme="minorHAnsi" w:cstheme="minorHAnsi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70C8CD39" w14:textId="77777777" w:rsidR="0071424B" w:rsidRPr="00B05664" w:rsidRDefault="0071424B" w:rsidP="00B05664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6275FDEA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  <w:sectPr w:rsidR="0071424B" w:rsidRPr="00B05664">
          <w:pgSz w:w="12240" w:h="15840"/>
          <w:pgMar w:top="680" w:right="620" w:bottom="280" w:left="1720" w:header="492" w:footer="0" w:gutter="0"/>
          <w:cols w:space="720"/>
        </w:sect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Fa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Ow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enc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ng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ca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639ADDBC" w14:textId="77777777" w:rsidR="0071424B" w:rsidRPr="00B05664" w:rsidRDefault="0071424B" w:rsidP="00B05664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47396C6F" w14:textId="77777777" w:rsidR="0071424B" w:rsidRPr="00B05664" w:rsidRDefault="00AD31CA" w:rsidP="00B05664">
      <w:pPr>
        <w:ind w:left="142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0101B0D3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8E9419B" w14:textId="77777777" w:rsidR="0071424B" w:rsidRPr="00B05664" w:rsidRDefault="00AD31CA" w:rsidP="00B05664">
      <w:pPr>
        <w:ind w:left="1429" w:right="670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Ow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Su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effec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le-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pondenc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effec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ze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67869E91" w14:textId="77777777" w:rsidR="0071424B" w:rsidRPr="00B05664" w:rsidRDefault="0071424B" w:rsidP="00B05664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327DFC04" w14:textId="77777777" w:rsidR="0071424B" w:rsidRPr="00B05664" w:rsidRDefault="00AD31CA" w:rsidP="00B05664">
      <w:pPr>
        <w:ind w:left="709" w:right="273" w:firstLine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Fa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ack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cz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ey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epo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2639E90A" w14:textId="77777777" w:rsidR="0071424B" w:rsidRPr="00B05664" w:rsidRDefault="0071424B" w:rsidP="00B05664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16ADF855" w14:textId="77777777" w:rsidR="0071424B" w:rsidRPr="00B05664" w:rsidRDefault="00AD31CA" w:rsidP="00B05664">
      <w:pPr>
        <w:ind w:left="709" w:right="68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b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b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b/>
          <w:i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i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cade</w:t>
      </w:r>
      <w:r w:rsidRPr="00B05664">
        <w:rPr>
          <w:rFonts w:asciiTheme="minorHAnsi" w:hAnsiTheme="minorHAnsi" w:cstheme="minorHAnsi"/>
          <w:b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i/>
          <w:sz w:val="22"/>
          <w:szCs w:val="22"/>
        </w:rPr>
        <w:t>c</w:t>
      </w:r>
      <w:r w:rsidRPr="00B05664">
        <w:rPr>
          <w:rFonts w:asciiTheme="minorHAnsi" w:hAnsiTheme="minorHAnsi" w:cstheme="minorHAnsi"/>
          <w:b/>
          <w:i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Succe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b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b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i/>
          <w:spacing w:val="3"/>
          <w:sz w:val="22"/>
          <w:szCs w:val="22"/>
        </w:rPr>
        <w:t>Am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b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b/>
          <w:i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eg</w:t>
      </w:r>
      <w:r w:rsidRPr="00B05664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b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b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i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b/>
          <w:i/>
          <w:sz w:val="22"/>
          <w:szCs w:val="22"/>
        </w:rPr>
        <w:t>h</w:t>
      </w:r>
      <w:r w:rsidRPr="00B05664">
        <w:rPr>
          <w:rFonts w:asciiTheme="minorHAnsi" w:hAnsiTheme="minorHAnsi" w:cstheme="minorHAnsi"/>
          <w:b/>
          <w:i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b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b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b/>
          <w:i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i/>
          <w:spacing w:val="2"/>
          <w:w w:val="102"/>
          <w:sz w:val="22"/>
          <w:szCs w:val="22"/>
        </w:rPr>
        <w:t>an</w:t>
      </w:r>
      <w:r w:rsidRPr="00B05664">
        <w:rPr>
          <w:rFonts w:asciiTheme="minorHAnsi" w:hAnsiTheme="minorHAnsi" w:cstheme="minorHAnsi"/>
          <w:b/>
          <w:i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i/>
          <w:spacing w:val="3"/>
          <w:sz w:val="22"/>
          <w:szCs w:val="22"/>
        </w:rPr>
        <w:t>ADH</w:t>
      </w:r>
      <w:r w:rsidRPr="00B05664">
        <w:rPr>
          <w:rFonts w:asciiTheme="minorHAnsi" w:hAnsiTheme="minorHAnsi" w:cstheme="minorHAnsi"/>
          <w:b/>
          <w:i/>
          <w:sz w:val="22"/>
          <w:szCs w:val="22"/>
        </w:rPr>
        <w:t>D</w:t>
      </w:r>
      <w:r w:rsidRPr="00B05664">
        <w:rPr>
          <w:rFonts w:asciiTheme="minorHAnsi" w:hAnsiTheme="minorHAnsi" w:cstheme="minorHAnsi"/>
          <w:b/>
          <w:i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Th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oug</w:t>
      </w:r>
      <w:r w:rsidRPr="00B05664">
        <w:rPr>
          <w:rFonts w:asciiTheme="minorHAnsi" w:hAnsiTheme="minorHAnsi" w:cstheme="minorHAnsi"/>
          <w:b/>
          <w:i/>
          <w:sz w:val="22"/>
          <w:szCs w:val="22"/>
        </w:rPr>
        <w:t>h</w:t>
      </w:r>
      <w:r w:rsidRPr="00B05664">
        <w:rPr>
          <w:rFonts w:asciiTheme="minorHAnsi" w:hAnsiTheme="minorHAnsi" w:cstheme="minorHAnsi"/>
          <w:b/>
          <w:i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i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b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b/>
          <w:i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nd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dua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liz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i/>
          <w:sz w:val="22"/>
          <w:szCs w:val="22"/>
        </w:rPr>
        <w:t>d</w:t>
      </w:r>
      <w:r w:rsidRPr="00B05664">
        <w:rPr>
          <w:rFonts w:asciiTheme="minorHAnsi" w:hAnsiTheme="minorHAnsi" w:cstheme="minorHAnsi"/>
          <w:b/>
          <w:i/>
          <w:spacing w:val="3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Po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siti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tr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eng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b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b/>
          <w:i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b/>
          <w:i/>
          <w:sz w:val="22"/>
          <w:szCs w:val="22"/>
        </w:rPr>
        <w:t>d</w:t>
      </w:r>
      <w:r w:rsidRPr="00B05664">
        <w:rPr>
          <w:rFonts w:asciiTheme="minorHAnsi" w:hAnsiTheme="minorHAnsi" w:cstheme="minorHAnsi"/>
          <w:b/>
          <w:i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tr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eg</w:t>
      </w:r>
      <w:r w:rsidRPr="00B05664">
        <w:rPr>
          <w:rFonts w:asciiTheme="minorHAnsi" w:hAnsiTheme="minorHAnsi" w:cstheme="minorHAnsi"/>
          <w:b/>
          <w:i/>
          <w:sz w:val="22"/>
          <w:szCs w:val="22"/>
        </w:rPr>
        <w:t>y</w:t>
      </w:r>
      <w:r w:rsidRPr="00B05664">
        <w:rPr>
          <w:rFonts w:asciiTheme="minorHAnsi" w:hAnsiTheme="minorHAnsi" w:cstheme="minorHAnsi"/>
          <w:b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str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uc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b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b/>
          <w:i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i/>
          <w:spacing w:val="3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b/>
          <w:i/>
          <w:spacing w:val="2"/>
          <w:w w:val="102"/>
          <w:sz w:val="22"/>
          <w:szCs w:val="22"/>
        </w:rPr>
        <w:t>pp</w:t>
      </w:r>
      <w:r w:rsidRPr="00B05664">
        <w:rPr>
          <w:rFonts w:asciiTheme="minorHAnsi" w:hAnsiTheme="minorHAnsi" w:cstheme="minorHAnsi"/>
          <w:b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b/>
          <w:i/>
          <w:spacing w:val="2"/>
          <w:w w:val="102"/>
          <w:sz w:val="22"/>
          <w:szCs w:val="22"/>
        </w:rPr>
        <w:t>oa</w:t>
      </w:r>
      <w:r w:rsidRPr="00B05664">
        <w:rPr>
          <w:rFonts w:asciiTheme="minorHAnsi" w:hAnsiTheme="minorHAnsi" w:cstheme="minorHAnsi"/>
          <w:b/>
          <w:i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b/>
          <w:i/>
          <w:w w:val="102"/>
          <w:sz w:val="22"/>
          <w:szCs w:val="22"/>
        </w:rPr>
        <w:t>h</w:t>
      </w:r>
    </w:p>
    <w:p w14:paraId="2B1C843C" w14:textId="77777777" w:rsidR="0071424B" w:rsidRPr="00B05664" w:rsidRDefault="0071424B" w:rsidP="00B05664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0009C3D9" w14:textId="77777777" w:rsidR="0071424B" w:rsidRPr="00B05664" w:rsidRDefault="00AD31CA" w:rsidP="00B05664">
      <w:pPr>
        <w:ind w:left="709" w:right="20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Th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focu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deve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dua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ze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app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oac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econda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eg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ADH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acade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ucce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oug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ycho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ac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str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Theo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.)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lf-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ogn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eg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(i.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Lea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oach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tl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be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conduc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unde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adua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d</w:t>
      </w:r>
    </w:p>
    <w:p w14:paraId="11AB0B57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adua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lit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,</w:t>
      </w:r>
    </w:p>
    <w:p w14:paraId="69DEC239" w14:textId="77777777" w:rsidR="0071424B" w:rsidRPr="00B05664" w:rsidRDefault="00AD31CA" w:rsidP="00B05664">
      <w:pPr>
        <w:spacing w:before="13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ng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21CE065B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7D685CE" w14:textId="77777777" w:rsidR="0071424B" w:rsidRPr="00B05664" w:rsidRDefault="00AD31CA" w:rsidP="00B05664">
      <w:pPr>
        <w:ind w:left="1429" w:right="298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Fa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M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pac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ng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 xml:space="preserve">s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PSP</w:t>
      </w:r>
      <w:r w:rsidRPr="00B05664">
        <w:rPr>
          <w:rFonts w:asciiTheme="minorHAnsi" w:hAnsiTheme="minorHAnsi" w:cstheme="minorHAnsi"/>
          <w:sz w:val="22"/>
          <w:szCs w:val="22"/>
        </w:rPr>
        <w:t>)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Leve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eg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ype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7BD82B3D" w14:textId="77777777" w:rsidR="0071424B" w:rsidRPr="00B05664" w:rsidRDefault="0071424B" w:rsidP="00B05664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EFFC9A8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ST</w:t>
      </w:r>
      <w:r w:rsidRPr="00B05664">
        <w:rPr>
          <w:rFonts w:asciiTheme="minorHAnsi" w:hAnsiTheme="minorHAnsi" w:cstheme="minorHAnsi"/>
          <w:b/>
          <w:i/>
          <w:spacing w:val="3"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i/>
          <w:sz w:val="22"/>
          <w:szCs w:val="22"/>
        </w:rPr>
        <w:t>M</w:t>
      </w:r>
      <w:r w:rsidRPr="00B05664">
        <w:rPr>
          <w:rFonts w:asciiTheme="minorHAnsi" w:hAnsiTheme="minorHAnsi" w:cstheme="minorHAnsi"/>
          <w:b/>
          <w:i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i/>
          <w:spacing w:val="3"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duca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b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b/>
          <w:i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i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b/>
          <w:i/>
          <w:sz w:val="22"/>
          <w:szCs w:val="22"/>
        </w:rPr>
        <w:t>h</w:t>
      </w:r>
      <w:r w:rsidRPr="00B05664">
        <w:rPr>
          <w:rFonts w:asciiTheme="minorHAnsi" w:hAnsiTheme="minorHAnsi" w:cstheme="minorHAnsi"/>
          <w:b/>
          <w:i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i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ou</w:t>
      </w:r>
      <w:r w:rsidRPr="00B05664">
        <w:rPr>
          <w:rFonts w:asciiTheme="minorHAnsi" w:hAnsiTheme="minorHAnsi" w:cstheme="minorHAnsi"/>
          <w:b/>
          <w:i/>
          <w:sz w:val="22"/>
          <w:szCs w:val="22"/>
        </w:rPr>
        <w:t>p</w:t>
      </w:r>
      <w:r w:rsidRPr="00B05664">
        <w:rPr>
          <w:rFonts w:asciiTheme="minorHAnsi" w:hAnsiTheme="minorHAnsi" w:cstheme="minorHAnsi"/>
          <w:b/>
          <w:i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i/>
          <w:sz w:val="22"/>
          <w:szCs w:val="22"/>
        </w:rPr>
        <w:t>–</w:t>
      </w:r>
      <w:r w:rsidRPr="00B05664">
        <w:rPr>
          <w:rFonts w:asciiTheme="minorHAnsi" w:hAnsiTheme="minorHAnsi" w:cstheme="minorHAnsi"/>
          <w:b/>
          <w:i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i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rsit</w:t>
      </w:r>
      <w:r w:rsidRPr="00B05664">
        <w:rPr>
          <w:rFonts w:asciiTheme="minorHAnsi" w:hAnsiTheme="minorHAnsi" w:cstheme="minorHAnsi"/>
          <w:b/>
          <w:i/>
          <w:sz w:val="22"/>
          <w:szCs w:val="22"/>
        </w:rPr>
        <w:t>y</w:t>
      </w:r>
      <w:r w:rsidRPr="00B05664">
        <w:rPr>
          <w:rFonts w:asciiTheme="minorHAnsi" w:hAnsiTheme="minorHAnsi" w:cstheme="minorHAnsi"/>
          <w:b/>
          <w:i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b/>
          <w:i/>
          <w:sz w:val="22"/>
          <w:szCs w:val="22"/>
        </w:rPr>
        <w:t>f</w:t>
      </w:r>
      <w:r w:rsidRPr="00B05664">
        <w:rPr>
          <w:rFonts w:asciiTheme="minorHAnsi" w:hAnsiTheme="minorHAnsi" w:cstheme="minorHAnsi"/>
          <w:b/>
          <w:i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Sou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b/>
          <w:i/>
          <w:sz w:val="22"/>
          <w:szCs w:val="22"/>
        </w:rPr>
        <w:t>h</w:t>
      </w:r>
      <w:r w:rsidRPr="00B05664">
        <w:rPr>
          <w:rFonts w:asciiTheme="minorHAnsi" w:hAnsiTheme="minorHAnsi" w:cstheme="minorHAnsi"/>
          <w:b/>
          <w:i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i/>
          <w:spacing w:val="3"/>
          <w:w w:val="103"/>
          <w:sz w:val="22"/>
          <w:szCs w:val="22"/>
        </w:rPr>
        <w:t>F</w:t>
      </w:r>
      <w:r w:rsidRPr="00B05664">
        <w:rPr>
          <w:rFonts w:asciiTheme="minorHAnsi" w:hAnsiTheme="minorHAnsi" w:cstheme="minorHAnsi"/>
          <w:b/>
          <w:i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b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b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b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i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b/>
          <w:i/>
          <w:w w:val="102"/>
          <w:sz w:val="22"/>
          <w:szCs w:val="22"/>
        </w:rPr>
        <w:t>a</w:t>
      </w:r>
    </w:p>
    <w:p w14:paraId="25E80DAC" w14:textId="77777777" w:rsidR="0071424B" w:rsidRPr="00B05664" w:rsidRDefault="0071424B" w:rsidP="00B0566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2613894" w14:textId="77777777" w:rsidR="0071424B" w:rsidRPr="00B05664" w:rsidRDefault="00AD31CA" w:rsidP="00B05664">
      <w:pPr>
        <w:ind w:left="709" w:right="72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Th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ha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a</w:t>
      </w:r>
      <w:r w:rsidRPr="00B05664">
        <w:rPr>
          <w:rFonts w:asciiTheme="minorHAnsi" w:hAnsiTheme="minorHAnsi" w:cstheme="minorHAnsi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con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unc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nch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hou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eg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rsit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Sou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da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Facu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eg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Sc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ence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Pub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B05664">
        <w:rPr>
          <w:rFonts w:asciiTheme="minorHAnsi" w:hAnsiTheme="minorHAnsi" w:cstheme="minorHAnsi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bo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oug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istri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FL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)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deve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STE</w:t>
      </w:r>
      <w:r w:rsidRPr="00B05664">
        <w:rPr>
          <w:rFonts w:asciiTheme="minorHAnsi" w:hAnsiTheme="minorHAnsi" w:cstheme="minorHAnsi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Th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goa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STE</w:t>
      </w:r>
      <w:r w:rsidRPr="00B05664">
        <w:rPr>
          <w:rFonts w:asciiTheme="minorHAnsi" w:hAnsiTheme="minorHAnsi" w:cstheme="minorHAnsi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ts/i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B05664">
        <w:rPr>
          <w:rFonts w:asciiTheme="minorHAnsi" w:hAnsiTheme="minorHAnsi" w:cstheme="minorHAnsi"/>
          <w:sz w:val="22"/>
          <w:szCs w:val="22"/>
        </w:rPr>
        <w:t>0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ay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a</w:t>
      </w:r>
    </w:p>
    <w:p w14:paraId="76C46F56" w14:textId="77777777" w:rsidR="0071424B" w:rsidRPr="00B05664" w:rsidRDefault="00AD31CA" w:rsidP="00B05664">
      <w:pPr>
        <w:spacing w:before="2"/>
        <w:ind w:left="709" w:right="378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app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ox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popu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5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illi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)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ha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ec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 xml:space="preserve">t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effo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enhanc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STE</w:t>
      </w:r>
      <w:r w:rsidRPr="00B05664">
        <w:rPr>
          <w:rFonts w:asciiTheme="minorHAnsi" w:hAnsiTheme="minorHAnsi" w:cstheme="minorHAnsi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effo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STE</w:t>
      </w:r>
      <w:r w:rsidRPr="00B05664">
        <w:rPr>
          <w:rFonts w:asciiTheme="minorHAnsi" w:hAnsiTheme="minorHAnsi" w:cstheme="minorHAnsi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B05664">
        <w:rPr>
          <w:rFonts w:asciiTheme="minorHAnsi" w:hAnsiTheme="minorHAnsi" w:cstheme="minorHAnsi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SF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68F033D2" w14:textId="77777777" w:rsidR="0071424B" w:rsidRPr="00B05664" w:rsidRDefault="0071424B" w:rsidP="00B05664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6200E99C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Pub</w:t>
      </w:r>
      <w:r w:rsidRPr="00B05664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li</w:t>
      </w:r>
      <w:r w:rsidRPr="00B05664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</w:t>
      </w:r>
      <w:r w:rsidRPr="00B05664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on</w:t>
      </w:r>
      <w:r w:rsidRPr="00B05664">
        <w:rPr>
          <w:rFonts w:asciiTheme="minorHAnsi" w:hAnsiTheme="minorHAnsi" w:cstheme="minorHAnsi"/>
          <w:b/>
          <w:w w:val="102"/>
          <w:sz w:val="22"/>
          <w:szCs w:val="22"/>
        </w:rPr>
        <w:t>s</w:t>
      </w:r>
    </w:p>
    <w:p w14:paraId="580EFC35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1EE64BB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b/>
          <w:i/>
          <w:spacing w:val="3"/>
          <w:sz w:val="22"/>
          <w:szCs w:val="22"/>
        </w:rPr>
        <w:t>O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b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b/>
          <w:i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i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anu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b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b/>
          <w:i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b/>
          <w:i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i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b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b/>
          <w:i/>
          <w:spacing w:val="2"/>
          <w:w w:val="102"/>
          <w:sz w:val="22"/>
          <w:szCs w:val="22"/>
        </w:rPr>
        <w:t>og</w:t>
      </w:r>
      <w:r w:rsidRPr="00B05664">
        <w:rPr>
          <w:rFonts w:asciiTheme="minorHAnsi" w:hAnsiTheme="minorHAnsi" w:cstheme="minorHAnsi"/>
          <w:b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b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i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b/>
          <w:i/>
          <w:w w:val="102"/>
          <w:sz w:val="22"/>
          <w:szCs w:val="22"/>
        </w:rPr>
        <w:t>s</w:t>
      </w:r>
    </w:p>
    <w:p w14:paraId="419B2DDA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93AEED1" w14:textId="77777777" w:rsidR="0071424B" w:rsidRPr="00B05664" w:rsidRDefault="00AD31CA" w:rsidP="00B05664">
      <w:pPr>
        <w:ind w:left="142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yge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Lov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Teach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ean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ng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y</w:t>
      </w:r>
      <w:r w:rsidRPr="00B05664">
        <w:rPr>
          <w:rFonts w:asciiTheme="minorHAnsi" w:hAnsiTheme="minorHAnsi" w:cstheme="minorHAnsi"/>
          <w:i/>
          <w:sz w:val="22"/>
          <w:szCs w:val="22"/>
        </w:rPr>
        <w:t>:</w:t>
      </w:r>
      <w:r w:rsidRPr="00B05664">
        <w:rPr>
          <w:rFonts w:asciiTheme="minorHAnsi" w:hAnsiTheme="minorHAnsi" w:cstheme="minorHAnsi"/>
          <w:i/>
          <w:spacing w:val="3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So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u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r</w:t>
      </w:r>
    </w:p>
    <w:p w14:paraId="64E8B3F8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i/>
          <w:spacing w:val="2"/>
          <w:position w:val="-1"/>
          <w:sz w:val="22"/>
          <w:szCs w:val="22"/>
        </w:rPr>
        <w:t>Reach</w:t>
      </w:r>
      <w:r w:rsidRPr="00B05664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position w:val="-1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position w:val="-1"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21"/>
          <w:position w:val="-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position w:val="-1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tr</w:t>
      </w:r>
      <w:r w:rsidRPr="00B05664">
        <w:rPr>
          <w:rFonts w:asciiTheme="minorHAnsi" w:hAnsiTheme="minorHAnsi" w:cstheme="minorHAnsi"/>
          <w:i/>
          <w:spacing w:val="2"/>
          <w:position w:val="-1"/>
          <w:sz w:val="22"/>
          <w:szCs w:val="22"/>
        </w:rPr>
        <w:t>ugg</w:t>
      </w:r>
      <w:r w:rsidRPr="00B05664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li</w:t>
      </w:r>
      <w:r w:rsidRPr="00B05664">
        <w:rPr>
          <w:rFonts w:asciiTheme="minorHAnsi" w:hAnsiTheme="minorHAnsi" w:cstheme="minorHAnsi"/>
          <w:i/>
          <w:spacing w:val="2"/>
          <w:position w:val="-1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position w:val="-1"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22"/>
          <w:position w:val="-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position w:val="-1"/>
          <w:sz w:val="22"/>
          <w:szCs w:val="22"/>
        </w:rPr>
        <w:t>Lea</w:t>
      </w:r>
      <w:r w:rsidRPr="00B05664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position w:val="-1"/>
          <w:sz w:val="22"/>
          <w:szCs w:val="22"/>
        </w:rPr>
        <w:t>ne</w:t>
      </w:r>
      <w:r w:rsidRPr="00B05664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position w:val="-1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0"/>
          <w:position w:val="-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(</w:t>
      </w:r>
      <w:r w:rsidRPr="00B05664">
        <w:rPr>
          <w:rFonts w:asciiTheme="minorHAnsi" w:hAnsiTheme="minorHAnsi" w:cstheme="minorHAnsi"/>
          <w:i/>
          <w:spacing w:val="2"/>
          <w:position w:val="-1"/>
          <w:sz w:val="22"/>
          <w:szCs w:val="22"/>
        </w:rPr>
        <w:t>2</w:t>
      </w:r>
      <w:r w:rsidRPr="00B05664">
        <w:rPr>
          <w:rFonts w:asciiTheme="minorHAnsi" w:hAnsiTheme="minorHAnsi" w:cstheme="minorHAnsi"/>
          <w:i/>
          <w:position w:val="10"/>
          <w:sz w:val="22"/>
          <w:szCs w:val="22"/>
        </w:rPr>
        <w:t>nd</w:t>
      </w:r>
      <w:r w:rsidRPr="00B05664">
        <w:rPr>
          <w:rFonts w:asciiTheme="minorHAnsi" w:hAnsiTheme="minorHAnsi" w:cstheme="minorHAnsi"/>
          <w:i/>
          <w:spacing w:val="22"/>
          <w:position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position w:val="-1"/>
          <w:sz w:val="22"/>
          <w:szCs w:val="22"/>
        </w:rPr>
        <w:t>ed</w:t>
      </w:r>
      <w:r w:rsidRPr="00B05664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iti</w:t>
      </w:r>
      <w:r w:rsidRPr="00B05664">
        <w:rPr>
          <w:rFonts w:asciiTheme="minorHAnsi" w:hAnsiTheme="minorHAnsi" w:cstheme="minorHAnsi"/>
          <w:i/>
          <w:spacing w:val="2"/>
          <w:position w:val="-1"/>
          <w:sz w:val="22"/>
          <w:szCs w:val="22"/>
        </w:rPr>
        <w:t>on)</w:t>
      </w:r>
      <w:r w:rsidRPr="00B05664">
        <w:rPr>
          <w:rFonts w:asciiTheme="minorHAnsi" w:hAnsiTheme="minorHAnsi" w:cstheme="minorHAnsi"/>
          <w:i/>
          <w:position w:val="-1"/>
          <w:sz w:val="22"/>
          <w:szCs w:val="22"/>
        </w:rPr>
        <w:t>.</w:t>
      </w:r>
      <w:r w:rsidRPr="00B05664">
        <w:rPr>
          <w:rFonts w:asciiTheme="minorHAnsi" w:hAnsiTheme="minorHAnsi" w:cstheme="minorHAnsi"/>
          <w:i/>
          <w:spacing w:val="19"/>
          <w:position w:val="-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position w:val="-1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position w:val="-1"/>
          <w:sz w:val="22"/>
          <w:szCs w:val="22"/>
        </w:rPr>
        <w:t>lti</w:t>
      </w:r>
      <w:r w:rsidRPr="00B05664">
        <w:rPr>
          <w:rFonts w:asciiTheme="minorHAnsi" w:hAnsiTheme="minorHAnsi" w:cstheme="minorHAnsi"/>
          <w:spacing w:val="3"/>
          <w:position w:val="-1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B05664">
        <w:rPr>
          <w:rFonts w:asciiTheme="minorHAnsi" w:hAnsiTheme="minorHAnsi" w:cstheme="minorHAnsi"/>
          <w:position w:val="-1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26"/>
          <w:position w:val="-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position w:val="-1"/>
          <w:sz w:val="22"/>
          <w:szCs w:val="22"/>
        </w:rPr>
        <w:t>Pau</w:t>
      </w:r>
      <w:r w:rsidRPr="00B05664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0"/>
          <w:position w:val="-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position w:val="-1"/>
          <w:sz w:val="22"/>
          <w:szCs w:val="22"/>
        </w:rPr>
        <w:t>H</w:t>
      </w:r>
      <w:r w:rsidRPr="00B05664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position w:val="-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position w:val="-1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position w:val="-1"/>
          <w:sz w:val="22"/>
          <w:szCs w:val="22"/>
        </w:rPr>
        <w:t>ooke</w:t>
      </w:r>
      <w:r w:rsidRPr="00B05664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9"/>
          <w:position w:val="-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position w:val="-1"/>
          <w:sz w:val="22"/>
          <w:szCs w:val="22"/>
        </w:rPr>
        <w:t>Pub</w:t>
      </w:r>
      <w:r w:rsidRPr="00B05664">
        <w:rPr>
          <w:rFonts w:asciiTheme="minorHAnsi" w:hAnsiTheme="minorHAnsi" w:cstheme="minorHAnsi"/>
          <w:spacing w:val="1"/>
          <w:position w:val="-1"/>
          <w:sz w:val="22"/>
          <w:szCs w:val="22"/>
        </w:rPr>
        <w:t>lis</w:t>
      </w:r>
      <w:r w:rsidRPr="00B05664">
        <w:rPr>
          <w:rFonts w:asciiTheme="minorHAnsi" w:hAnsiTheme="minorHAnsi" w:cstheme="minorHAnsi"/>
          <w:spacing w:val="2"/>
          <w:position w:val="-1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position w:val="-1"/>
          <w:sz w:val="22"/>
          <w:szCs w:val="22"/>
        </w:rPr>
        <w:t>ng</w:t>
      </w:r>
      <w:r w:rsidRPr="00B05664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3"/>
          <w:position w:val="-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position w:val="-1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position w:val="-1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position w:val="-1"/>
          <w:sz w:val="22"/>
          <w:szCs w:val="22"/>
        </w:rPr>
        <w:t>.</w:t>
      </w:r>
    </w:p>
    <w:p w14:paraId="4E4D2E99" w14:textId="77777777" w:rsidR="0071424B" w:rsidRPr="00B05664" w:rsidRDefault="0071424B" w:rsidP="00B0566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20186F1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4"/>
          <w:position w:val="-1"/>
          <w:sz w:val="22"/>
          <w:szCs w:val="22"/>
        </w:rPr>
        <w:t>M</w:t>
      </w:r>
      <w:r w:rsidRPr="00B05664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8"/>
          <w:position w:val="-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position w:val="-1"/>
          <w:sz w:val="22"/>
          <w:szCs w:val="22"/>
        </w:rPr>
        <w:t>co</w:t>
      </w:r>
      <w:r w:rsidRPr="00B05664">
        <w:rPr>
          <w:rFonts w:asciiTheme="minorHAnsi" w:hAnsiTheme="minorHAnsi" w:cstheme="minorHAnsi"/>
          <w:spacing w:val="1"/>
          <w:position w:val="-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position w:val="-1"/>
          <w:sz w:val="22"/>
          <w:szCs w:val="22"/>
        </w:rPr>
        <w:t>au</w:t>
      </w:r>
      <w:r w:rsidRPr="00B05664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position w:val="-1"/>
          <w:sz w:val="22"/>
          <w:szCs w:val="22"/>
        </w:rPr>
        <w:t>ho</w:t>
      </w:r>
      <w:r w:rsidRPr="00B0566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05664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3"/>
          <w:position w:val="-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position w:val="-1"/>
          <w:sz w:val="22"/>
          <w:szCs w:val="22"/>
        </w:rPr>
        <w:t>an</w:t>
      </w:r>
      <w:r w:rsidRPr="00B05664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position w:val="-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a</w:t>
      </w:r>
      <w:r w:rsidRPr="00B0566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0566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position w:val="-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B05664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6"/>
          <w:position w:val="-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position w:val="-1"/>
          <w:sz w:val="22"/>
          <w:szCs w:val="22"/>
        </w:rPr>
        <w:t>nego</w:t>
      </w:r>
      <w:r w:rsidRPr="00B05664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position w:val="-1"/>
          <w:sz w:val="22"/>
          <w:szCs w:val="22"/>
        </w:rPr>
        <w:t>on</w:t>
      </w:r>
      <w:r w:rsidRPr="00B05664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8"/>
          <w:position w:val="-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position w:val="-1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position w:val="-1"/>
          <w:sz w:val="22"/>
          <w:szCs w:val="22"/>
        </w:rPr>
        <w:t>it</w:t>
      </w:r>
      <w:r w:rsidRPr="00B05664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1"/>
          <w:position w:val="-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position w:val="-1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position w:val="-1"/>
          <w:sz w:val="22"/>
          <w:szCs w:val="22"/>
        </w:rPr>
        <w:t>ooke</w:t>
      </w:r>
      <w:r w:rsidRPr="00B05664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9"/>
          <w:position w:val="-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position w:val="-1"/>
          <w:sz w:val="22"/>
          <w:szCs w:val="22"/>
        </w:rPr>
        <w:t>Pub</w:t>
      </w:r>
      <w:r w:rsidRPr="00B05664">
        <w:rPr>
          <w:rFonts w:asciiTheme="minorHAnsi" w:hAnsiTheme="minorHAnsi" w:cstheme="minorHAnsi"/>
          <w:spacing w:val="1"/>
          <w:position w:val="-1"/>
          <w:sz w:val="22"/>
          <w:szCs w:val="22"/>
        </w:rPr>
        <w:t>lis</w:t>
      </w:r>
      <w:r w:rsidRPr="00B05664">
        <w:rPr>
          <w:rFonts w:asciiTheme="minorHAnsi" w:hAnsiTheme="minorHAnsi" w:cstheme="minorHAnsi"/>
          <w:spacing w:val="2"/>
          <w:position w:val="-1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B05664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3"/>
          <w:position w:val="-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B05664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6"/>
          <w:position w:val="-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position w:val="-1"/>
          <w:sz w:val="22"/>
          <w:szCs w:val="22"/>
        </w:rPr>
        <w:t>pub</w:t>
      </w:r>
      <w:r w:rsidRPr="00B05664">
        <w:rPr>
          <w:rFonts w:asciiTheme="minorHAnsi" w:hAnsiTheme="minorHAnsi" w:cstheme="minorHAnsi"/>
          <w:spacing w:val="1"/>
          <w:position w:val="-1"/>
          <w:sz w:val="22"/>
          <w:szCs w:val="22"/>
        </w:rPr>
        <w:t>lis</w:t>
      </w:r>
      <w:r w:rsidRPr="00B05664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6"/>
          <w:position w:val="-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5"/>
          <w:position w:val="-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position w:val="-1"/>
          <w:sz w:val="22"/>
          <w:szCs w:val="22"/>
        </w:rPr>
        <w:t>ub</w:t>
      </w:r>
      <w:r w:rsidRPr="00B05664">
        <w:rPr>
          <w:rFonts w:asciiTheme="minorHAnsi" w:hAnsiTheme="minorHAnsi" w:cstheme="minorHAnsi"/>
          <w:spacing w:val="1"/>
          <w:position w:val="-1"/>
          <w:sz w:val="22"/>
          <w:szCs w:val="22"/>
        </w:rPr>
        <w:t>st</w:t>
      </w:r>
      <w:r w:rsidRPr="00B05664">
        <w:rPr>
          <w:rFonts w:asciiTheme="minorHAnsi" w:hAnsiTheme="minorHAnsi" w:cstheme="minorHAnsi"/>
          <w:spacing w:val="2"/>
          <w:position w:val="-1"/>
          <w:sz w:val="22"/>
          <w:szCs w:val="22"/>
        </w:rPr>
        <w:t>an</w:t>
      </w:r>
      <w:r w:rsidRPr="00B05664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B05664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4"/>
          <w:position w:val="-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position w:val="-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position w:val="-1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position w:val="-1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w w:val="103"/>
          <w:position w:val="-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1"/>
          <w:w w:val="102"/>
          <w:position w:val="-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w w:val="103"/>
          <w:position w:val="-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position w:val="-1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position w:val="-1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3"/>
          <w:position w:val="-1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w w:val="102"/>
          <w:position w:val="-1"/>
          <w:sz w:val="22"/>
          <w:szCs w:val="22"/>
        </w:rPr>
        <w:t>n</w:t>
      </w:r>
      <w:r w:rsidRPr="00B05664">
        <w:rPr>
          <w:rFonts w:asciiTheme="minorHAnsi" w:hAnsiTheme="minorHAnsi" w:cstheme="minorHAnsi"/>
          <w:w w:val="102"/>
          <w:position w:val="-1"/>
          <w:sz w:val="22"/>
          <w:szCs w:val="22"/>
        </w:rPr>
        <w:t>d</w:t>
      </w:r>
    </w:p>
    <w:p w14:paraId="0FA2797C" w14:textId="77777777" w:rsidR="0071424B" w:rsidRPr="00B05664" w:rsidRDefault="00AD31CA" w:rsidP="00B05664">
      <w:pPr>
        <w:spacing w:before="5"/>
        <w:ind w:left="709" w:right="731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B05664">
        <w:rPr>
          <w:rFonts w:asciiTheme="minorHAnsi" w:hAnsiTheme="minorHAnsi" w:cstheme="minorHAnsi"/>
          <w:position w:val="10"/>
          <w:sz w:val="22"/>
          <w:szCs w:val="22"/>
        </w:rPr>
        <w:t>nd</w:t>
      </w:r>
      <w:r w:rsidRPr="00B05664">
        <w:rPr>
          <w:rFonts w:asciiTheme="minorHAnsi" w:hAnsiTheme="minorHAnsi" w:cstheme="minorHAnsi"/>
          <w:spacing w:val="15"/>
          <w:position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 xml:space="preserve">f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Teach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ean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ng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y</w:t>
      </w:r>
      <w:r w:rsidRPr="00B05664">
        <w:rPr>
          <w:rFonts w:asciiTheme="minorHAnsi" w:hAnsiTheme="minorHAnsi" w:cstheme="minorHAnsi"/>
          <w:i/>
          <w:sz w:val="22"/>
          <w:szCs w:val="22"/>
        </w:rPr>
        <w:t>:</w:t>
      </w:r>
      <w:r w:rsidRPr="00B05664">
        <w:rPr>
          <w:rFonts w:asciiTheme="minorHAnsi" w:hAnsiTheme="minorHAnsi" w:cstheme="minorHAnsi"/>
          <w:i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So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Reach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ugg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li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Lea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2007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pha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TSS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SS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deve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 xml:space="preserve">o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unde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ou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found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on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l</w:t>
      </w:r>
    </w:p>
    <w:p w14:paraId="671B4AC9" w14:textId="77777777" w:rsidR="0071424B" w:rsidRPr="00B05664" w:rsidRDefault="00AD31CA" w:rsidP="00B05664">
      <w:pPr>
        <w:spacing w:before="2"/>
        <w:ind w:left="709" w:right="323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“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s.</w:t>
      </w:r>
      <w:r w:rsidRPr="00B05664">
        <w:rPr>
          <w:rFonts w:asciiTheme="minorHAnsi" w:hAnsiTheme="minorHAnsi" w:cstheme="minorHAnsi"/>
          <w:sz w:val="22"/>
          <w:szCs w:val="22"/>
        </w:rPr>
        <w:t>”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enhance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echno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focu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denc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gh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gh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1D10EF77" w14:textId="77777777" w:rsidR="0071424B" w:rsidRPr="00B05664" w:rsidRDefault="0071424B" w:rsidP="00B05664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DBF7808" w14:textId="77777777" w:rsidR="0071424B" w:rsidRPr="00B05664" w:rsidRDefault="00AD31CA" w:rsidP="00B05664">
      <w:pPr>
        <w:ind w:left="142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Techno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ogy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iliti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256C8F8B" w14:textId="77777777" w:rsidR="0071424B" w:rsidRPr="00B05664" w:rsidRDefault="0071424B" w:rsidP="00B0566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0CB89A8" w14:textId="77777777" w:rsidR="0071424B" w:rsidRPr="00B05664" w:rsidRDefault="00AD31CA" w:rsidP="00B05664">
      <w:pPr>
        <w:ind w:left="709" w:right="506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Th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focu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echno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I/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TSS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rl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enhanc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iliti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2B6CDAC8" w14:textId="77777777" w:rsidR="0071424B" w:rsidRPr="00B05664" w:rsidRDefault="0071424B" w:rsidP="00B05664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A1201F4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  <w:sectPr w:rsidR="0071424B" w:rsidRPr="00B05664">
          <w:pgSz w:w="12240" w:h="15840"/>
          <w:pgMar w:top="680" w:right="620" w:bottom="280" w:left="1720" w:header="492" w:footer="0" w:gutter="0"/>
          <w:cols w:space="720"/>
        </w:sectPr>
      </w:pPr>
      <w:r w:rsidRPr="00B05664">
        <w:rPr>
          <w:rFonts w:asciiTheme="minorHAnsi" w:hAnsiTheme="minorHAnsi" w:cstheme="minorHAnsi"/>
          <w:b/>
          <w:i/>
          <w:spacing w:val="2"/>
          <w:w w:val="102"/>
          <w:sz w:val="22"/>
          <w:szCs w:val="22"/>
        </w:rPr>
        <w:t>Jou</w:t>
      </w:r>
      <w:r w:rsidRPr="00B05664">
        <w:rPr>
          <w:rFonts w:asciiTheme="minorHAnsi" w:hAnsiTheme="minorHAnsi" w:cstheme="minorHAnsi"/>
          <w:b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b/>
          <w:i/>
          <w:spacing w:val="2"/>
          <w:w w:val="102"/>
          <w:sz w:val="22"/>
          <w:szCs w:val="22"/>
        </w:rPr>
        <w:t>na</w:t>
      </w:r>
      <w:r w:rsidRPr="00B05664">
        <w:rPr>
          <w:rFonts w:asciiTheme="minorHAnsi" w:hAnsiTheme="minorHAnsi" w:cstheme="minorHAnsi"/>
          <w:b/>
          <w:i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b/>
          <w:i/>
          <w:w w:val="102"/>
          <w:sz w:val="22"/>
          <w:szCs w:val="22"/>
        </w:rPr>
        <w:t>s</w:t>
      </w:r>
    </w:p>
    <w:p w14:paraId="6FE19234" w14:textId="77777777" w:rsidR="0071424B" w:rsidRPr="00B05664" w:rsidRDefault="0071424B" w:rsidP="00B05664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BB2C74F" w14:textId="77777777" w:rsidR="0071424B" w:rsidRPr="00B05664" w:rsidRDefault="00AD31CA" w:rsidP="00B05664">
      <w:pPr>
        <w:ind w:left="1429" w:right="317" w:hanging="720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Fa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J.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 xml:space="preserve"> 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unde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 xml:space="preserve">f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og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 xml:space="preserve">n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Leve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eg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ADHD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Jou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w w:val="103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ab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iliti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.</w:t>
      </w:r>
    </w:p>
    <w:p w14:paraId="5494E343" w14:textId="77777777" w:rsidR="0071424B" w:rsidRPr="00B05664" w:rsidRDefault="0071424B" w:rsidP="00B05664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6EDF58B4" w14:textId="77777777" w:rsidR="0071424B" w:rsidRPr="00B05664" w:rsidRDefault="00AD31CA" w:rsidP="00B05664">
      <w:pPr>
        <w:ind w:left="1429" w:right="188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J.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oppey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201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3)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dap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rr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need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Teach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Excep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il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45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4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59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hyperlink r:id="rId9">
        <w:r w:rsidRPr="00B05664">
          <w:rPr>
            <w:rFonts w:asciiTheme="minorHAnsi" w:hAnsiTheme="minorHAnsi" w:cstheme="minorHAnsi"/>
            <w:spacing w:val="7"/>
            <w:sz w:val="22"/>
            <w:szCs w:val="22"/>
          </w:rPr>
          <w:t xml:space="preserve"> </w:t>
        </w:r>
        <w:r w:rsidRPr="00B05664">
          <w:rPr>
            <w:rFonts w:asciiTheme="minorHAnsi" w:hAnsiTheme="minorHAnsi" w:cstheme="minorHAnsi"/>
            <w:spacing w:val="3"/>
            <w:sz w:val="22"/>
            <w:szCs w:val="22"/>
          </w:rPr>
          <w:t>www</w:t>
        </w:r>
        <w:r w:rsidRPr="00B05664">
          <w:rPr>
            <w:rFonts w:asciiTheme="minorHAnsi" w:hAnsiTheme="minorHAnsi" w:cstheme="minorHAnsi"/>
            <w:spacing w:val="1"/>
            <w:sz w:val="22"/>
            <w:szCs w:val="22"/>
          </w:rPr>
          <w:t>.</w:t>
        </w:r>
        <w:r w:rsidRPr="00B05664">
          <w:rPr>
            <w:rFonts w:asciiTheme="minorHAnsi" w:hAnsiTheme="minorHAnsi" w:cstheme="minorHAnsi"/>
            <w:spacing w:val="2"/>
            <w:w w:val="103"/>
            <w:sz w:val="22"/>
            <w:szCs w:val="22"/>
          </w:rPr>
          <w:t>cec</w:t>
        </w:r>
        <w:r w:rsidRPr="00B05664">
          <w:rPr>
            <w:rFonts w:asciiTheme="minorHAnsi" w:hAnsiTheme="minorHAnsi" w:cstheme="minorHAnsi"/>
            <w:spacing w:val="1"/>
            <w:w w:val="102"/>
            <w:sz w:val="22"/>
            <w:szCs w:val="22"/>
          </w:rPr>
          <w:t>.s</w:t>
        </w:r>
        <w:r w:rsidRPr="00B05664">
          <w:rPr>
            <w:rFonts w:asciiTheme="minorHAnsi" w:hAnsiTheme="minorHAnsi" w:cstheme="minorHAnsi"/>
            <w:spacing w:val="2"/>
            <w:w w:val="102"/>
            <w:sz w:val="22"/>
            <w:szCs w:val="22"/>
          </w:rPr>
          <w:t>p</w:t>
        </w:r>
        <w:r w:rsidRPr="00B05664">
          <w:rPr>
            <w:rFonts w:asciiTheme="minorHAnsi" w:hAnsiTheme="minorHAnsi" w:cstheme="minorHAnsi"/>
            <w:spacing w:val="2"/>
            <w:w w:val="103"/>
            <w:sz w:val="22"/>
            <w:szCs w:val="22"/>
          </w:rPr>
          <w:t>e</w:t>
        </w:r>
        <w:r w:rsidRPr="00B05664">
          <w:rPr>
            <w:rFonts w:asciiTheme="minorHAnsi" w:hAnsiTheme="minorHAnsi" w:cstheme="minorHAnsi"/>
            <w:spacing w:val="2"/>
            <w:w w:val="102"/>
            <w:sz w:val="22"/>
            <w:szCs w:val="22"/>
          </w:rPr>
          <w:t>d</w:t>
        </w:r>
        <w:r w:rsidRPr="00B05664">
          <w:rPr>
            <w:rFonts w:asciiTheme="minorHAnsi" w:hAnsiTheme="minorHAnsi" w:cstheme="minorHAnsi"/>
            <w:spacing w:val="1"/>
            <w:w w:val="102"/>
            <w:sz w:val="22"/>
            <w:szCs w:val="22"/>
          </w:rPr>
          <w:t>.</w:t>
        </w:r>
        <w:r w:rsidRPr="00B05664">
          <w:rPr>
            <w:rFonts w:asciiTheme="minorHAnsi" w:hAnsiTheme="minorHAnsi" w:cstheme="minorHAnsi"/>
            <w:spacing w:val="2"/>
            <w:w w:val="102"/>
            <w:sz w:val="22"/>
            <w:szCs w:val="22"/>
          </w:rPr>
          <w:t>o</w:t>
        </w:r>
        <w:r w:rsidRPr="00B05664">
          <w:rPr>
            <w:rFonts w:asciiTheme="minorHAnsi" w:hAnsiTheme="minorHAnsi" w:cstheme="minorHAnsi"/>
            <w:spacing w:val="1"/>
            <w:w w:val="102"/>
            <w:sz w:val="22"/>
            <w:szCs w:val="22"/>
          </w:rPr>
          <w:t>r</w:t>
        </w:r>
        <w:r w:rsidRPr="00B05664">
          <w:rPr>
            <w:rFonts w:asciiTheme="minorHAnsi" w:hAnsiTheme="minorHAnsi" w:cstheme="minorHAnsi"/>
            <w:spacing w:val="2"/>
            <w:w w:val="102"/>
            <w:sz w:val="22"/>
            <w:szCs w:val="22"/>
          </w:rPr>
          <w:t>g</w:t>
        </w:r>
        <w:r w:rsidRPr="00B05664">
          <w:rPr>
            <w:rFonts w:asciiTheme="minorHAnsi" w:hAnsiTheme="minorHAnsi" w:cstheme="minorHAnsi"/>
            <w:spacing w:val="1"/>
            <w:w w:val="103"/>
            <w:sz w:val="22"/>
            <w:szCs w:val="22"/>
          </w:rPr>
          <w:t>/</w:t>
        </w:r>
        <w:r w:rsidRPr="00B05664">
          <w:rPr>
            <w:rFonts w:asciiTheme="minorHAnsi" w:hAnsiTheme="minorHAnsi" w:cstheme="minorHAnsi"/>
            <w:spacing w:val="2"/>
            <w:w w:val="102"/>
            <w:sz w:val="22"/>
            <w:szCs w:val="22"/>
          </w:rPr>
          <w:t>TE</w:t>
        </w:r>
        <w:r w:rsidRPr="00B05664">
          <w:rPr>
            <w:rFonts w:asciiTheme="minorHAnsi" w:hAnsiTheme="minorHAnsi" w:cstheme="minorHAnsi"/>
            <w:spacing w:val="3"/>
            <w:w w:val="103"/>
            <w:sz w:val="22"/>
            <w:szCs w:val="22"/>
          </w:rPr>
          <w:t>C</w:t>
        </w:r>
        <w:r w:rsidRPr="00B05664">
          <w:rPr>
            <w:rFonts w:asciiTheme="minorHAnsi" w:hAnsiTheme="minorHAnsi" w:cstheme="minorHAnsi"/>
            <w:spacing w:val="2"/>
            <w:w w:val="102"/>
            <w:sz w:val="22"/>
            <w:szCs w:val="22"/>
          </w:rPr>
          <w:t>p</w:t>
        </w:r>
        <w:r w:rsidRPr="00B05664">
          <w:rPr>
            <w:rFonts w:asciiTheme="minorHAnsi" w:hAnsiTheme="minorHAnsi" w:cstheme="minorHAnsi"/>
            <w:spacing w:val="1"/>
            <w:w w:val="103"/>
            <w:sz w:val="22"/>
            <w:szCs w:val="22"/>
          </w:rPr>
          <w:t>l</w:t>
        </w:r>
        <w:r w:rsidRPr="00B05664">
          <w:rPr>
            <w:rFonts w:asciiTheme="minorHAnsi" w:hAnsiTheme="minorHAnsi" w:cstheme="minorHAnsi"/>
            <w:spacing w:val="2"/>
            <w:w w:val="102"/>
            <w:sz w:val="22"/>
            <w:szCs w:val="22"/>
          </w:rPr>
          <w:t>u</w:t>
        </w:r>
        <w:r w:rsidRPr="00B05664">
          <w:rPr>
            <w:rFonts w:asciiTheme="minorHAnsi" w:hAnsiTheme="minorHAnsi" w:cstheme="minorHAnsi"/>
            <w:w w:val="102"/>
            <w:sz w:val="22"/>
            <w:szCs w:val="22"/>
          </w:rPr>
          <w:t>s</w:t>
        </w:r>
      </w:hyperlink>
    </w:p>
    <w:p w14:paraId="095AE9A7" w14:textId="77777777" w:rsidR="0071424B" w:rsidRPr="00B05664" w:rsidRDefault="0071424B" w:rsidP="00B05664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7FC273AC" w14:textId="77777777" w:rsidR="0071424B" w:rsidRPr="00B05664" w:rsidRDefault="00AD31CA" w:rsidP="00B05664">
      <w:pPr>
        <w:ind w:left="1429" w:right="255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ucc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ez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yan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2012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ac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Techno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Exp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udy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Jou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Techno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og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y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27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4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1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15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61DC7CAD" w14:textId="77777777" w:rsidR="0071424B" w:rsidRPr="00B05664" w:rsidRDefault="0071424B" w:rsidP="00B05664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62A7E7F7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oppey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2011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que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abou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pa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ad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rs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,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12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3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)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,</w:t>
      </w:r>
    </w:p>
    <w:p w14:paraId="5E7AD6E1" w14:textId="77777777" w:rsidR="0071424B" w:rsidRPr="00B05664" w:rsidRDefault="00AD31CA" w:rsidP="00B05664">
      <w:pPr>
        <w:spacing w:before="13"/>
        <w:ind w:left="142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38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43.</w:t>
      </w:r>
    </w:p>
    <w:p w14:paraId="29926203" w14:textId="77777777" w:rsidR="0071424B" w:rsidRPr="00B05664" w:rsidRDefault="0071424B" w:rsidP="00B0566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FC6D29F" w14:textId="77777777" w:rsidR="0071424B" w:rsidRPr="00B05664" w:rsidRDefault="00AD31CA" w:rsidP="00B05664">
      <w:pPr>
        <w:ind w:left="1429" w:right="285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z-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J.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2010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Techno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ogy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PS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/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ha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kno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ha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hav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ha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ov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no</w:t>
      </w:r>
      <w:r w:rsidRPr="00B05664">
        <w:rPr>
          <w:rFonts w:asciiTheme="minorHAnsi" w:hAnsiTheme="minorHAnsi" w:cstheme="minorHAnsi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Q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y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33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4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)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273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288.</w:t>
      </w:r>
    </w:p>
    <w:p w14:paraId="398B0D2E" w14:textId="77777777" w:rsidR="0071424B" w:rsidRPr="00B05664" w:rsidRDefault="0071424B" w:rsidP="00B05664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26857B73" w14:textId="77777777" w:rsidR="0071424B" w:rsidRPr="00B05664" w:rsidRDefault="00AD31CA" w:rsidP="00B05664">
      <w:pPr>
        <w:ind w:left="1429" w:right="615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z-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nga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2009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Ex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on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echno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eac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Teache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32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4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337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350.</w:t>
      </w:r>
    </w:p>
    <w:p w14:paraId="69DDA72B" w14:textId="77777777" w:rsidR="0071424B" w:rsidRPr="00B05664" w:rsidRDefault="0071424B" w:rsidP="00B05664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76305E4" w14:textId="77777777" w:rsidR="0071424B" w:rsidRPr="00B05664" w:rsidRDefault="00AD31CA" w:rsidP="00B05664">
      <w:pPr>
        <w:ind w:left="1429" w:right="257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eke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Lane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yge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Lov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2009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Eva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ode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dence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ac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ce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Enhanc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Teache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Teache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z w:val="22"/>
          <w:szCs w:val="22"/>
        </w:rPr>
        <w:t>,</w:t>
      </w:r>
      <w:r w:rsidRPr="00B05664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32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180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196.</w:t>
      </w:r>
    </w:p>
    <w:p w14:paraId="2CE603E6" w14:textId="77777777" w:rsidR="0071424B" w:rsidRPr="00B05664" w:rsidRDefault="0071424B" w:rsidP="00B05664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F306301" w14:textId="77777777" w:rsidR="0071424B" w:rsidRPr="00B05664" w:rsidRDefault="00AD31CA" w:rsidP="00B05664">
      <w:pPr>
        <w:ind w:left="1429" w:right="365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ay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2009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geb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lit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y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nk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concep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popu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con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ex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ts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ad</w:t>
      </w:r>
      <w:r w:rsidRPr="00B05664">
        <w:rPr>
          <w:rFonts w:asciiTheme="minorHAnsi" w:hAnsiTheme="minorHAnsi" w:cstheme="minorHAnsi"/>
          <w:i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ad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ounc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J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ou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na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,</w:t>
      </w:r>
    </w:p>
    <w:p w14:paraId="4E52C5AD" w14:textId="77777777" w:rsidR="0071424B" w:rsidRPr="00B05664" w:rsidRDefault="00AD31CA" w:rsidP="00B05664">
      <w:pPr>
        <w:ind w:left="142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20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1)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20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26.</w:t>
      </w:r>
    </w:p>
    <w:p w14:paraId="58764D0C" w14:textId="77777777" w:rsidR="0071424B" w:rsidRPr="00B05664" w:rsidRDefault="0071424B" w:rsidP="00B0566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D769EF9" w14:textId="77777777" w:rsidR="0071424B" w:rsidRPr="00B05664" w:rsidRDefault="00AD31CA" w:rsidP="00B05664">
      <w:pPr>
        <w:ind w:left="1429" w:right="225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z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009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 xml:space="preserve">g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Teache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Seconda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 xml:space="preserve">l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Re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i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z w:val="22"/>
          <w:szCs w:val="22"/>
        </w:rPr>
        <w:t>,</w:t>
      </w:r>
      <w:r w:rsidRPr="00B05664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30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,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108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-</w:t>
      </w:r>
    </w:p>
    <w:p w14:paraId="5ABD9996" w14:textId="77777777" w:rsidR="0071424B" w:rsidRPr="00B05664" w:rsidRDefault="00AD31CA" w:rsidP="00B05664">
      <w:pPr>
        <w:spacing w:before="2"/>
        <w:ind w:left="142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125.</w:t>
      </w:r>
    </w:p>
    <w:p w14:paraId="36B9F53F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7023EFE" w14:textId="77777777" w:rsidR="0071424B" w:rsidRPr="00B05664" w:rsidRDefault="00AD31CA" w:rsidP="00B05664">
      <w:pPr>
        <w:ind w:left="1429" w:right="403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yge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Lov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ay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2008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dyn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 xml:space="preserve">c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ehen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oo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ugg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Teach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Excep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i/>
          <w:sz w:val="22"/>
          <w:szCs w:val="22"/>
        </w:rPr>
        <w:t>,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4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0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3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6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17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.</w:t>
      </w:r>
    </w:p>
    <w:p w14:paraId="4C37463A" w14:textId="77777777" w:rsidR="0071424B" w:rsidRPr="00B05664" w:rsidRDefault="0071424B" w:rsidP="00B05664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F8E027F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ze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2007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yna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conc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ssr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oo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0602C3C4" w14:textId="77777777" w:rsidR="0071424B" w:rsidRPr="00B05664" w:rsidRDefault="00AD31CA" w:rsidP="00B05664">
      <w:pPr>
        <w:spacing w:before="13"/>
        <w:ind w:left="142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Teach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dd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Schoo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z w:val="22"/>
          <w:szCs w:val="22"/>
        </w:rPr>
        <w:t>,</w:t>
      </w:r>
      <w:r w:rsidRPr="00B05664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1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3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4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244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248.</w:t>
      </w:r>
    </w:p>
    <w:p w14:paraId="331CF2F9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8A1F9D8" w14:textId="77777777" w:rsidR="0071424B" w:rsidRPr="00B05664" w:rsidRDefault="00AD31CA" w:rsidP="00B05664">
      <w:pPr>
        <w:ind w:left="1429" w:right="299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n-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ez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oone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2006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be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heo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onnec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cou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expe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ence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Educa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Q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ua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y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,</w:t>
      </w:r>
    </w:p>
    <w:p w14:paraId="78FAC6EE" w14:textId="77777777" w:rsidR="0071424B" w:rsidRPr="00B05664" w:rsidRDefault="00AD31CA" w:rsidP="00B05664">
      <w:pPr>
        <w:ind w:left="142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33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(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1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),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19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35.</w:t>
      </w:r>
    </w:p>
    <w:p w14:paraId="47AE9537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0F9F4975" w14:textId="77777777" w:rsidR="0071424B" w:rsidRPr="00B05664" w:rsidRDefault="00AD31CA" w:rsidP="00B05664">
      <w:pPr>
        <w:ind w:left="1429" w:right="84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lastRenderedPageBreak/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koff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2005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ze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g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eg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ADHD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ode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Re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z w:val="22"/>
          <w:szCs w:val="22"/>
        </w:rPr>
        <w:t>&amp;</w:t>
      </w:r>
      <w:r w:rsidRPr="00B05664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20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(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2)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103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118.</w:t>
      </w:r>
    </w:p>
    <w:p w14:paraId="6CD1C540" w14:textId="77777777" w:rsidR="0071424B" w:rsidRPr="00B05664" w:rsidRDefault="0071424B" w:rsidP="00B05664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4689077C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Lov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yge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2004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ffe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eed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g</w:t>
      </w:r>
    </w:p>
    <w:p w14:paraId="11F0F4CB" w14:textId="77777777" w:rsidR="0071424B" w:rsidRPr="00B05664" w:rsidRDefault="00AD31CA" w:rsidP="00B05664">
      <w:pPr>
        <w:spacing w:before="13"/>
        <w:ind w:left="142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z w:val="22"/>
          <w:szCs w:val="22"/>
        </w:rPr>
        <w:t>,</w:t>
      </w:r>
      <w:r w:rsidRPr="00B05664">
        <w:rPr>
          <w:rFonts w:asciiTheme="minorHAnsi" w:hAnsiTheme="minorHAnsi" w:cstheme="minorHAnsi"/>
          <w:i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11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3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158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167.</w:t>
      </w:r>
    </w:p>
    <w:p w14:paraId="63EBD3EE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92E3689" w14:textId="77777777" w:rsidR="0071424B" w:rsidRPr="00B05664" w:rsidRDefault="00AD31CA" w:rsidP="00B05664">
      <w:pPr>
        <w:ind w:left="1429" w:right="651" w:hanging="720"/>
        <w:rPr>
          <w:rFonts w:asciiTheme="minorHAnsi" w:hAnsiTheme="minorHAnsi" w:cstheme="minorHAnsi"/>
          <w:sz w:val="22"/>
          <w:szCs w:val="22"/>
        </w:rPr>
        <w:sectPr w:rsidR="0071424B" w:rsidRPr="00B05664">
          <w:pgSz w:w="12240" w:h="15840"/>
          <w:pgMar w:top="680" w:right="620" w:bottom="280" w:left="1720" w:header="492" w:footer="0" w:gutter="0"/>
          <w:cols w:space="720"/>
        </w:sect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koff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2003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box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-li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ou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ADHD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The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Teache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ts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Jou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na</w:t>
      </w:r>
      <w:r w:rsidRPr="00B05664">
        <w:rPr>
          <w:rFonts w:asciiTheme="minorHAnsi" w:hAnsiTheme="minorHAnsi" w:cstheme="minorHAnsi"/>
          <w:i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w w:val="103"/>
          <w:sz w:val="22"/>
          <w:szCs w:val="22"/>
        </w:rPr>
        <w:t>f</w:t>
      </w:r>
    </w:p>
    <w:p w14:paraId="2CEF273F" w14:textId="77777777" w:rsidR="0071424B" w:rsidRPr="00B05664" w:rsidRDefault="0071424B" w:rsidP="00B05664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DC170EE" w14:textId="77777777" w:rsidR="0071424B" w:rsidRPr="00B05664" w:rsidRDefault="00AD31CA" w:rsidP="00B05664">
      <w:pPr>
        <w:ind w:left="142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eed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z w:val="22"/>
          <w:szCs w:val="22"/>
        </w:rPr>
        <w:t>,</w:t>
      </w:r>
      <w:r w:rsidRPr="00B05664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6</w:t>
      </w:r>
      <w:r w:rsidRPr="00B05664">
        <w:rPr>
          <w:rFonts w:asciiTheme="minorHAnsi" w:hAnsiTheme="minorHAnsi" w:cstheme="minorHAnsi"/>
          <w:i/>
          <w:sz w:val="22"/>
          <w:szCs w:val="22"/>
        </w:rPr>
        <w:t>,</w:t>
      </w:r>
      <w:r w:rsidRPr="00B05664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4</w:t>
      </w:r>
      <w:r w:rsidRPr="00B05664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3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-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45.</w:t>
      </w:r>
    </w:p>
    <w:p w14:paraId="31163A85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CCFD510" w14:textId="77777777" w:rsidR="0071424B" w:rsidRPr="00B05664" w:rsidRDefault="00AD31CA" w:rsidP="00B05664">
      <w:pPr>
        <w:ind w:left="1429" w:right="108" w:hanging="720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Lov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een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Savag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e-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2003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ha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eache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Teach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dd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Schoo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z w:val="22"/>
          <w:szCs w:val="22"/>
        </w:rPr>
        <w:t>,</w:t>
      </w:r>
      <w:r w:rsidRPr="00B05664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8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6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i/>
          <w:sz w:val="22"/>
          <w:szCs w:val="22"/>
        </w:rPr>
        <w:t>,</w:t>
      </w:r>
      <w:r w:rsidRPr="00B05664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308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314.</w:t>
      </w:r>
    </w:p>
    <w:p w14:paraId="0C2D8B00" w14:textId="77777777" w:rsidR="0071424B" w:rsidRPr="00B05664" w:rsidRDefault="0071424B" w:rsidP="00B05664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A3A3DB7" w14:textId="77777777" w:rsidR="0071424B" w:rsidRPr="00B05664" w:rsidRDefault="00AD31CA" w:rsidP="00B05664">
      <w:pPr>
        <w:ind w:left="1429" w:right="190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Lane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ege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dan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ay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T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2001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 xml:space="preserve">: 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qu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un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qu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on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Acade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Jou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15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1)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59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75.</w:t>
      </w:r>
    </w:p>
    <w:p w14:paraId="375E7098" w14:textId="77777777" w:rsidR="0071424B" w:rsidRPr="00B05664" w:rsidRDefault="0071424B" w:rsidP="00B05664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D124C43" w14:textId="77777777" w:rsidR="0071424B" w:rsidRPr="00B05664" w:rsidRDefault="00AD31CA" w:rsidP="00B05664">
      <w:pPr>
        <w:ind w:left="1429" w:right="212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San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2000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eac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ill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ven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Schoo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i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35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3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i/>
          <w:sz w:val="22"/>
          <w:szCs w:val="22"/>
        </w:rPr>
        <w:t>,</w:t>
      </w:r>
      <w:r w:rsidRPr="00B05664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141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-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146.</w:t>
      </w:r>
    </w:p>
    <w:p w14:paraId="02048667" w14:textId="77777777" w:rsidR="0071424B" w:rsidRPr="00B05664" w:rsidRDefault="0071424B" w:rsidP="00B05664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2A4CBA7" w14:textId="77777777" w:rsidR="0071424B" w:rsidRPr="00B05664" w:rsidRDefault="00AD31CA" w:rsidP="00B05664">
      <w:pPr>
        <w:ind w:left="1429" w:right="756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1999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ode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gh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Teach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Excep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i/>
          <w:sz w:val="22"/>
          <w:szCs w:val="22"/>
        </w:rPr>
        <w:t>,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32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2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i/>
          <w:sz w:val="22"/>
          <w:szCs w:val="22"/>
        </w:rPr>
        <w:t>,</w:t>
      </w:r>
      <w:r w:rsidRPr="00B05664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7</w:t>
      </w:r>
      <w:r w:rsidRPr="00B05664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4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-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81.</w:t>
      </w:r>
    </w:p>
    <w:p w14:paraId="07257BEC" w14:textId="77777777" w:rsidR="0071424B" w:rsidRPr="00B05664" w:rsidRDefault="0071424B" w:rsidP="00B05664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40FC454" w14:textId="77777777" w:rsidR="0071424B" w:rsidRPr="00B05664" w:rsidRDefault="00AD31CA" w:rsidP="00B05664">
      <w:pPr>
        <w:ind w:left="1429" w:right="102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1997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pee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eac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beg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geb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ogen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eou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Re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i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z w:val="22"/>
          <w:szCs w:val="22"/>
        </w:rPr>
        <w:t>,</w:t>
      </w:r>
      <w:r w:rsidRPr="00B05664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16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6)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367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379.</w:t>
      </w:r>
    </w:p>
    <w:p w14:paraId="2BEB9431" w14:textId="77777777" w:rsidR="0071424B" w:rsidRPr="00B05664" w:rsidRDefault="0071424B" w:rsidP="00B05664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7A0DC9E" w14:textId="77777777" w:rsidR="0071424B" w:rsidRPr="00B05664" w:rsidRDefault="00AD31CA" w:rsidP="00B05664">
      <w:pPr>
        <w:ind w:left="1429" w:right="163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dan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1996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iliti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def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iti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on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depa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ts</w:t>
      </w:r>
      <w:r w:rsidRPr="00B05664">
        <w:rPr>
          <w:rFonts w:asciiTheme="minorHAnsi" w:hAnsiTheme="minorHAnsi" w:cstheme="minorHAnsi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ab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ilit</w:t>
      </w:r>
      <w:r w:rsidRPr="00B05664">
        <w:rPr>
          <w:rFonts w:asciiTheme="minorHAnsi" w:hAnsiTheme="minorHAnsi" w:cstheme="minorHAnsi"/>
          <w:i/>
          <w:w w:val="103"/>
          <w:sz w:val="22"/>
          <w:szCs w:val="22"/>
        </w:rPr>
        <w:t>y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Q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y</w:t>
      </w:r>
      <w:r w:rsidRPr="00B05664">
        <w:rPr>
          <w:rFonts w:asciiTheme="minorHAnsi" w:hAnsiTheme="minorHAnsi" w:cstheme="minorHAnsi"/>
          <w:i/>
          <w:sz w:val="22"/>
          <w:szCs w:val="22"/>
        </w:rPr>
        <w:t>,</w:t>
      </w:r>
      <w:r w:rsidRPr="00B05664">
        <w:rPr>
          <w:rFonts w:asciiTheme="minorHAnsi" w:hAnsiTheme="minorHAnsi" w:cstheme="minorHAnsi"/>
          <w:i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19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217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232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413C5172" w14:textId="77777777" w:rsidR="0071424B" w:rsidRPr="00B05664" w:rsidRDefault="0071424B" w:rsidP="00B05664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20D5728" w14:textId="77777777" w:rsidR="0071424B" w:rsidRPr="00B05664" w:rsidRDefault="00AD31CA" w:rsidP="00B05664">
      <w:pPr>
        <w:ind w:left="1429" w:right="181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dan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Lan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1996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po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eache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cho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Re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an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Sp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ec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Edu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on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,</w:t>
      </w:r>
    </w:p>
    <w:p w14:paraId="14D58415" w14:textId="77777777" w:rsidR="0071424B" w:rsidRPr="00B05664" w:rsidRDefault="00AD31CA" w:rsidP="00B05664">
      <w:pPr>
        <w:ind w:left="142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17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4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226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236.</w:t>
      </w:r>
    </w:p>
    <w:p w14:paraId="5E38D858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5D08315" w14:textId="77777777" w:rsidR="0071424B" w:rsidRPr="00B05664" w:rsidRDefault="00AD31CA" w:rsidP="00B05664">
      <w:pPr>
        <w:ind w:left="1429" w:right="969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1994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Pee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an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iti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Focu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z w:val="22"/>
          <w:szCs w:val="22"/>
        </w:rPr>
        <w:t>:</w:t>
      </w:r>
      <w:r w:rsidRPr="00B05664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adua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ts</w:t>
      </w:r>
      <w:r w:rsidRPr="00B05664">
        <w:rPr>
          <w:rFonts w:asciiTheme="minorHAnsi" w:hAnsiTheme="minorHAnsi" w:cstheme="minorHAnsi"/>
          <w:i/>
          <w:sz w:val="22"/>
          <w:szCs w:val="22"/>
        </w:rPr>
        <w:t>'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Pe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pec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ves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1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4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10.</w:t>
      </w:r>
    </w:p>
    <w:p w14:paraId="6B4191AC" w14:textId="77777777" w:rsidR="0071424B" w:rsidRPr="00B05664" w:rsidRDefault="0071424B" w:rsidP="00B05664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4D7E538B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b/>
          <w:i/>
          <w:spacing w:val="3"/>
          <w:w w:val="103"/>
          <w:sz w:val="22"/>
          <w:szCs w:val="22"/>
        </w:rPr>
        <w:t>B</w:t>
      </w:r>
      <w:r w:rsidRPr="00B05664">
        <w:rPr>
          <w:rFonts w:asciiTheme="minorHAnsi" w:hAnsiTheme="minorHAnsi" w:cstheme="minorHAnsi"/>
          <w:b/>
          <w:i/>
          <w:spacing w:val="2"/>
          <w:w w:val="102"/>
          <w:sz w:val="22"/>
          <w:szCs w:val="22"/>
        </w:rPr>
        <w:t>ook</w:t>
      </w:r>
      <w:r w:rsidRPr="00B05664">
        <w:rPr>
          <w:rFonts w:asciiTheme="minorHAnsi" w:hAnsiTheme="minorHAnsi" w:cstheme="minorHAnsi"/>
          <w:b/>
          <w:i/>
          <w:w w:val="102"/>
          <w:sz w:val="22"/>
          <w:szCs w:val="22"/>
        </w:rPr>
        <w:t>s</w:t>
      </w:r>
    </w:p>
    <w:p w14:paraId="0257D03E" w14:textId="77777777" w:rsidR="0071424B" w:rsidRPr="00B05664" w:rsidRDefault="0071424B" w:rsidP="00B0566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DDC9EB4" w14:textId="77777777" w:rsidR="0071424B" w:rsidRPr="00B05664" w:rsidRDefault="0071424B" w:rsidP="00B05664">
      <w:pPr>
        <w:rPr>
          <w:rFonts w:asciiTheme="minorHAnsi" w:hAnsiTheme="minorHAnsi" w:cstheme="minorHAnsi"/>
          <w:sz w:val="22"/>
          <w:szCs w:val="22"/>
        </w:rPr>
      </w:pPr>
    </w:p>
    <w:p w14:paraId="13C16AD6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z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ay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2010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RT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:</w:t>
      </w:r>
      <w:r w:rsidRPr="00B05664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ob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m</w:t>
      </w:r>
    </w:p>
    <w:p w14:paraId="7E2C5F7E" w14:textId="77777777" w:rsidR="0071424B" w:rsidRPr="00B05664" w:rsidRDefault="00AD31CA" w:rsidP="00B05664">
      <w:pPr>
        <w:spacing w:before="13"/>
        <w:ind w:left="142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So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App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oac</w:t>
      </w:r>
      <w:r w:rsidRPr="00B05664">
        <w:rPr>
          <w:rFonts w:asciiTheme="minorHAnsi" w:hAnsiTheme="minorHAnsi" w:cstheme="minorHAnsi"/>
          <w:i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odel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Pub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li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on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0758571E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312D491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koff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2010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Acade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Succe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eg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Ado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cen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i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g</w:t>
      </w:r>
    </w:p>
    <w:p w14:paraId="6471A121" w14:textId="77777777" w:rsidR="0071424B" w:rsidRPr="00B05664" w:rsidRDefault="00AD31CA" w:rsidP="00B05664">
      <w:pPr>
        <w:spacing w:before="13"/>
        <w:ind w:left="142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i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DHD</w:t>
      </w:r>
      <w:r w:rsidRPr="00B05664">
        <w:rPr>
          <w:rFonts w:asciiTheme="minorHAnsi" w:hAnsiTheme="minorHAnsi" w:cstheme="minorHAnsi"/>
          <w:i/>
          <w:sz w:val="22"/>
          <w:szCs w:val="22"/>
        </w:rPr>
        <w:t>.</w:t>
      </w:r>
      <w:r w:rsidRPr="00B05664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ss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763F62C0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8BC51F0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yge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Lov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2007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Teach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4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ean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ng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y</w:t>
      </w:r>
      <w:r w:rsidRPr="00B05664">
        <w:rPr>
          <w:rFonts w:asciiTheme="minorHAnsi" w:hAnsiTheme="minorHAnsi" w:cstheme="minorHAnsi"/>
          <w:i/>
          <w:sz w:val="22"/>
          <w:szCs w:val="22"/>
        </w:rPr>
        <w:t>:</w:t>
      </w:r>
      <w:r w:rsidRPr="00B05664">
        <w:rPr>
          <w:rFonts w:asciiTheme="minorHAnsi" w:hAnsiTheme="minorHAnsi" w:cstheme="minorHAnsi"/>
          <w:i/>
          <w:spacing w:val="4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So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u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r</w:t>
      </w:r>
    </w:p>
    <w:p w14:paraId="6BA05D7E" w14:textId="77777777" w:rsidR="0071424B" w:rsidRPr="00B05664" w:rsidRDefault="00AD31CA" w:rsidP="00B05664">
      <w:pPr>
        <w:spacing w:before="13"/>
        <w:ind w:left="142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Reach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ugg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rs</w:t>
      </w:r>
      <w:r w:rsidRPr="00B05664">
        <w:rPr>
          <w:rFonts w:asciiTheme="minorHAnsi" w:hAnsiTheme="minorHAnsi" w:cstheme="minorHAnsi"/>
          <w:i/>
          <w:sz w:val="22"/>
          <w:szCs w:val="22"/>
        </w:rPr>
        <w:t>.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lti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Pau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ooke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Pub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022FADFA" w14:textId="77777777" w:rsidR="0071424B" w:rsidRPr="00B05664" w:rsidRDefault="0071424B" w:rsidP="00B0566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A320564" w14:textId="77777777" w:rsidR="0071424B" w:rsidRPr="00B05664" w:rsidRDefault="00AD31CA" w:rsidP="00B05664">
      <w:pPr>
        <w:ind w:left="1429" w:right="293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koff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2006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ég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z w:val="22"/>
          <w:szCs w:val="22"/>
        </w:rPr>
        <w:t>´</w:t>
      </w:r>
      <w:r w:rsidRPr="00B05664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app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tiss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ag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3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éu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ssit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z w:val="22"/>
          <w:szCs w:val="22"/>
        </w:rPr>
        <w:t>u</w:t>
      </w:r>
      <w:r w:rsidRPr="00B05664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ec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onda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: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pa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epo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pou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é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ève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iffi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cu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é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dap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é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èn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ouche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hene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è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Edu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on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6C05C8A9" w14:textId="77777777" w:rsidR="0071424B" w:rsidRPr="00B05664" w:rsidRDefault="0071424B" w:rsidP="00B05664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34EFEB90" w14:textId="77777777" w:rsidR="0071424B" w:rsidRPr="00B05664" w:rsidRDefault="00AD31CA" w:rsidP="00B05664">
      <w:pPr>
        <w:ind w:left="1429" w:right="69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koff</w:t>
      </w:r>
      <w:r w:rsidRPr="00B05664">
        <w:rPr>
          <w:rFonts w:asciiTheme="minorHAnsi" w:hAnsiTheme="minorHAnsi" w:cstheme="minorHAnsi"/>
          <w:sz w:val="22"/>
          <w:szCs w:val="22"/>
        </w:rPr>
        <w:t xml:space="preserve">, 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 xml:space="preserve">,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 xml:space="preserve">, 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2003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Acade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c </w:t>
      </w:r>
      <w:r w:rsidRPr="00B05664">
        <w:rPr>
          <w:rFonts w:asciiTheme="minorHAnsi" w:hAnsiTheme="minorHAnsi" w:cstheme="minorHAnsi"/>
          <w:i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ucce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B05664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str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eg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B05664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r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ado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cen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w w:val="103"/>
          <w:sz w:val="22"/>
          <w:szCs w:val="22"/>
        </w:rPr>
        <w:t>w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it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z w:val="22"/>
          <w:szCs w:val="22"/>
        </w:rPr>
        <w:t>&amp;</w:t>
      </w:r>
      <w:r w:rsidRPr="00B05664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DHD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lti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Pau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ooke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Pub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732CCA00" w14:textId="77777777" w:rsidR="0071424B" w:rsidRPr="00B05664" w:rsidRDefault="0071424B" w:rsidP="00B05664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84E6846" w14:textId="77777777" w:rsidR="0071424B" w:rsidRPr="00B05664" w:rsidRDefault="00AD31CA" w:rsidP="00B05664">
      <w:pPr>
        <w:ind w:left="1429" w:right="732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yge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1999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anua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Effec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hav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Edu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on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13030C17" w14:textId="77777777" w:rsidR="0071424B" w:rsidRPr="00B05664" w:rsidRDefault="0071424B" w:rsidP="00B05664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76F38CD8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b/>
          <w:i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oo</w:t>
      </w:r>
      <w:r w:rsidRPr="00B05664">
        <w:rPr>
          <w:rFonts w:asciiTheme="minorHAnsi" w:hAnsiTheme="minorHAnsi" w:cstheme="minorHAnsi"/>
          <w:b/>
          <w:i/>
          <w:sz w:val="22"/>
          <w:szCs w:val="22"/>
        </w:rPr>
        <w:t>k</w:t>
      </w:r>
      <w:r w:rsidRPr="00B05664">
        <w:rPr>
          <w:rFonts w:asciiTheme="minorHAnsi" w:hAnsiTheme="minorHAnsi" w:cstheme="minorHAnsi"/>
          <w:b/>
          <w:i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i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b/>
          <w:i/>
          <w:spacing w:val="2"/>
          <w:w w:val="102"/>
          <w:sz w:val="22"/>
          <w:szCs w:val="22"/>
        </w:rPr>
        <w:t>hap</w:t>
      </w:r>
      <w:r w:rsidRPr="00B05664">
        <w:rPr>
          <w:rFonts w:asciiTheme="minorHAnsi" w:hAnsiTheme="minorHAnsi" w:cstheme="minorHAnsi"/>
          <w:b/>
          <w:i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b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b/>
          <w:i/>
          <w:w w:val="102"/>
          <w:sz w:val="22"/>
          <w:szCs w:val="22"/>
        </w:rPr>
        <w:t>s</w:t>
      </w:r>
    </w:p>
    <w:p w14:paraId="786F2709" w14:textId="77777777" w:rsidR="0071424B" w:rsidRPr="00B05664" w:rsidRDefault="0071424B" w:rsidP="00B05664">
      <w:pPr>
        <w:rPr>
          <w:rFonts w:asciiTheme="minorHAnsi" w:hAnsiTheme="minorHAnsi" w:cstheme="minorHAnsi"/>
          <w:sz w:val="22"/>
          <w:szCs w:val="22"/>
        </w:rPr>
      </w:pPr>
    </w:p>
    <w:p w14:paraId="5B398C1D" w14:textId="77777777" w:rsidR="0071424B" w:rsidRPr="00B05664" w:rsidRDefault="0071424B" w:rsidP="00B05664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9C11A83" w14:textId="77777777" w:rsidR="0071424B" w:rsidRPr="00B05664" w:rsidRDefault="00AD31CA" w:rsidP="00B05664">
      <w:pPr>
        <w:ind w:left="1429" w:right="383" w:hanging="720"/>
        <w:rPr>
          <w:rFonts w:asciiTheme="minorHAnsi" w:hAnsiTheme="minorHAnsi" w:cstheme="minorHAnsi"/>
          <w:sz w:val="22"/>
          <w:szCs w:val="22"/>
        </w:rPr>
        <w:sectPr w:rsidR="0071424B" w:rsidRPr="00B05664">
          <w:pgSz w:w="12240" w:h="15840"/>
          <w:pgMar w:top="680" w:right="620" w:bottom="280" w:left="1720" w:header="492" w:footer="0" w:gutter="0"/>
          <w:cols w:space="720"/>
        </w:sect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2009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RTI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Th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RT</w:t>
      </w:r>
      <w:r w:rsidRPr="00B05664">
        <w:rPr>
          <w:rFonts w:asciiTheme="minorHAnsi" w:hAnsiTheme="minorHAnsi" w:cstheme="minorHAnsi"/>
          <w:i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Book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ou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Pub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eac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FL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1022F599" w14:textId="77777777" w:rsidR="0071424B" w:rsidRPr="00B05664" w:rsidRDefault="0071424B" w:rsidP="00B05664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834B88A" w14:textId="77777777" w:rsidR="0071424B" w:rsidRPr="00B05664" w:rsidRDefault="00AD31CA" w:rsidP="00B05664">
      <w:pPr>
        <w:ind w:left="1429" w:right="133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ez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n-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oone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ucc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B05664">
        <w:rPr>
          <w:rFonts w:asciiTheme="minorHAnsi" w:hAnsiTheme="minorHAnsi" w:cstheme="minorHAnsi"/>
          <w:sz w:val="22"/>
          <w:szCs w:val="22"/>
        </w:rPr>
        <w:t>.,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2008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Theo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ofe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op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 xml:space="preserve">t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ls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Look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ack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Ponde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J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uada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ey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J.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s.)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ssi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eve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op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i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hoo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ofe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oo</w:t>
      </w:r>
      <w:r w:rsidRPr="00B05664">
        <w:rPr>
          <w:rFonts w:asciiTheme="minorHAnsi" w:hAnsiTheme="minorHAnsi" w:cstheme="minorHAnsi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Vo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z w:val="22"/>
          <w:szCs w:val="22"/>
        </w:rPr>
        <w:t>.</w:t>
      </w:r>
      <w:r w:rsidRPr="00B05664">
        <w:rPr>
          <w:rFonts w:asciiTheme="minorHAnsi" w:hAnsiTheme="minorHAnsi" w:cstheme="minorHAnsi"/>
          <w:i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3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i/>
          <w:sz w:val="22"/>
          <w:szCs w:val="22"/>
        </w:rPr>
        <w:t>.</w:t>
      </w:r>
      <w:r w:rsidRPr="00B05664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een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ch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T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nfo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Pub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09984454" w14:textId="77777777" w:rsidR="0071424B" w:rsidRPr="00B05664" w:rsidRDefault="0071424B" w:rsidP="00B05664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3181F4DA" w14:textId="77777777" w:rsidR="0071424B" w:rsidRPr="00B05664" w:rsidRDefault="00AD31CA" w:rsidP="00B05664">
      <w:pPr>
        <w:ind w:left="1429" w:right="229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Tho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oy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eck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2006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Sp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ec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Edu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s.)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aege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andboo</w:t>
      </w:r>
      <w:r w:rsidRPr="00B05664">
        <w:rPr>
          <w:rFonts w:asciiTheme="minorHAnsi" w:hAnsiTheme="minorHAnsi" w:cstheme="minorHAnsi"/>
          <w:i/>
          <w:sz w:val="22"/>
          <w:szCs w:val="22"/>
        </w:rPr>
        <w:t>k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Th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ca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Schoo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z w:val="22"/>
          <w:szCs w:val="22"/>
        </w:rPr>
        <w:t>.</w:t>
      </w:r>
      <w:r w:rsidRPr="00B05664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t.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Pub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oup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619B1AB9" w14:textId="77777777" w:rsidR="0071424B" w:rsidRPr="00B05664" w:rsidRDefault="0071424B" w:rsidP="00B05664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165D08A5" w14:textId="77777777" w:rsidR="0071424B" w:rsidRPr="00B05664" w:rsidRDefault="00AD31CA" w:rsidP="00B05664">
      <w:pPr>
        <w:ind w:left="1429" w:right="425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oy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eck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z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2006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def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 xml:space="preserve">/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ype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s.)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 xml:space="preserve">r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andboo</w:t>
      </w:r>
      <w:r w:rsidRPr="00B05664">
        <w:rPr>
          <w:rFonts w:asciiTheme="minorHAnsi" w:hAnsiTheme="minorHAnsi" w:cstheme="minorHAnsi"/>
          <w:i/>
          <w:sz w:val="22"/>
          <w:szCs w:val="22"/>
        </w:rPr>
        <w:t>k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Th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ca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Schoo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z w:val="22"/>
          <w:szCs w:val="22"/>
        </w:rPr>
        <w:t>.</w:t>
      </w:r>
      <w:r w:rsidRPr="00B05664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t.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een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oo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Pu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li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oup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0A2168D4" w14:textId="77777777" w:rsidR="0071424B" w:rsidRPr="00B05664" w:rsidRDefault="0071424B" w:rsidP="00B05664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EBF3A0C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yge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Lov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2006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Teach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geb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nk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4922BE91" w14:textId="77777777" w:rsidR="0071424B" w:rsidRPr="00B05664" w:rsidRDefault="00AD31CA" w:rsidP="00B05664">
      <w:pPr>
        <w:spacing w:before="13"/>
        <w:ind w:left="142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s.)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g</w:t>
      </w:r>
    </w:p>
    <w:p w14:paraId="54F5A335" w14:textId="77777777" w:rsidR="0071424B" w:rsidRPr="00B05664" w:rsidRDefault="00AD31CA" w:rsidP="00B05664">
      <w:pPr>
        <w:spacing w:before="13"/>
        <w:ind w:left="142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eed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aco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Edu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on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6E82FC9F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2224DD5" w14:textId="77777777" w:rsidR="0071424B" w:rsidRPr="00B05664" w:rsidRDefault="00AD31CA" w:rsidP="00B05664">
      <w:pPr>
        <w:ind w:left="1429" w:right="219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2005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Techno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ofe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op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Effec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dg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Edybu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K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oon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s.)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andboo</w:t>
      </w:r>
      <w:r w:rsidRPr="00B05664">
        <w:rPr>
          <w:rFonts w:asciiTheme="minorHAnsi" w:hAnsiTheme="minorHAnsi" w:cstheme="minorHAnsi"/>
          <w:i/>
          <w:sz w:val="22"/>
          <w:szCs w:val="22"/>
        </w:rPr>
        <w:t>k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Techno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og</w:t>
      </w:r>
      <w:r w:rsidRPr="00B05664">
        <w:rPr>
          <w:rFonts w:asciiTheme="minorHAnsi" w:hAnsiTheme="minorHAnsi" w:cstheme="minorHAnsi"/>
          <w:i/>
          <w:sz w:val="22"/>
          <w:szCs w:val="22"/>
        </w:rPr>
        <w:t>y</w:t>
      </w:r>
      <w:r w:rsidRPr="00B05664">
        <w:rPr>
          <w:rFonts w:asciiTheme="minorHAnsi" w:hAnsiTheme="minorHAnsi" w:cstheme="minorHAnsi"/>
          <w:i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Re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an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ce</w:t>
      </w:r>
      <w:r w:rsidRPr="00B05664">
        <w:rPr>
          <w:rFonts w:asciiTheme="minorHAnsi" w:hAnsiTheme="minorHAnsi" w:cstheme="minorHAnsi"/>
          <w:i/>
          <w:sz w:val="22"/>
          <w:szCs w:val="22"/>
        </w:rPr>
        <w:t>.</w:t>
      </w:r>
      <w:r w:rsidRPr="00B05664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edg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gn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ay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w w:val="102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6910B7C6" w14:textId="77777777" w:rsidR="0071424B" w:rsidRPr="00B05664" w:rsidRDefault="0071424B" w:rsidP="00B05664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1670723" w14:textId="77777777" w:rsidR="0071424B" w:rsidRPr="00B05664" w:rsidRDefault="00AD31CA" w:rsidP="00B05664">
      <w:pPr>
        <w:ind w:left="1429" w:right="291" w:hanging="720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Lane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dan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J.</w:t>
      </w:r>
      <w:r w:rsidRPr="00B05664">
        <w:rPr>
          <w:rFonts w:asciiTheme="minorHAnsi" w:hAnsiTheme="minorHAnsi" w:cstheme="minorHAnsi"/>
          <w:sz w:val="22"/>
          <w:szCs w:val="22"/>
        </w:rPr>
        <w:t xml:space="preserve">,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1997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po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eache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 xml:space="preserve">s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cho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unc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s.)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: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Recen</w:t>
      </w:r>
      <w:r w:rsidRPr="00B05664">
        <w:rPr>
          <w:rFonts w:asciiTheme="minorHAnsi" w:hAnsiTheme="minorHAnsi" w:cstheme="minorHAnsi"/>
          <w:i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pp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149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150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 xml:space="preserve">: 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ss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2889AC3F" w14:textId="77777777" w:rsidR="0071424B" w:rsidRPr="00B05664" w:rsidRDefault="0071424B" w:rsidP="00B05664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44A1C142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b/>
          <w:i/>
          <w:spacing w:val="2"/>
          <w:w w:val="102"/>
          <w:sz w:val="22"/>
          <w:szCs w:val="22"/>
        </w:rPr>
        <w:t>T</w:t>
      </w:r>
      <w:r w:rsidRPr="00B05664">
        <w:rPr>
          <w:rFonts w:asciiTheme="minorHAnsi" w:hAnsiTheme="minorHAnsi" w:cstheme="minorHAnsi"/>
          <w:b/>
          <w:i/>
          <w:spacing w:val="2"/>
          <w:w w:val="103"/>
          <w:sz w:val="22"/>
          <w:szCs w:val="22"/>
        </w:rPr>
        <w:t>ec</w:t>
      </w:r>
      <w:r w:rsidRPr="00B05664">
        <w:rPr>
          <w:rFonts w:asciiTheme="minorHAnsi" w:hAnsiTheme="minorHAnsi" w:cstheme="minorHAnsi"/>
          <w:b/>
          <w:i/>
          <w:spacing w:val="2"/>
          <w:w w:val="102"/>
          <w:sz w:val="22"/>
          <w:szCs w:val="22"/>
        </w:rPr>
        <w:t>hno</w:t>
      </w:r>
      <w:r w:rsidRPr="00B05664">
        <w:rPr>
          <w:rFonts w:asciiTheme="minorHAnsi" w:hAnsiTheme="minorHAnsi" w:cstheme="minorHAnsi"/>
          <w:b/>
          <w:i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b/>
          <w:i/>
          <w:spacing w:val="2"/>
          <w:w w:val="102"/>
          <w:sz w:val="22"/>
          <w:szCs w:val="22"/>
        </w:rPr>
        <w:t>og</w:t>
      </w:r>
      <w:r w:rsidRPr="00B05664">
        <w:rPr>
          <w:rFonts w:asciiTheme="minorHAnsi" w:hAnsiTheme="minorHAnsi" w:cstheme="minorHAnsi"/>
          <w:b/>
          <w:i/>
          <w:spacing w:val="2"/>
          <w:w w:val="103"/>
          <w:sz w:val="22"/>
          <w:szCs w:val="22"/>
        </w:rPr>
        <w:t>y</w:t>
      </w:r>
      <w:r w:rsidRPr="00B05664">
        <w:rPr>
          <w:rFonts w:asciiTheme="minorHAnsi" w:hAnsiTheme="minorHAnsi" w:cstheme="minorHAnsi"/>
          <w:b/>
          <w:i/>
          <w:spacing w:val="1"/>
          <w:w w:val="103"/>
          <w:sz w:val="22"/>
          <w:szCs w:val="22"/>
        </w:rPr>
        <w:t>/</w:t>
      </w:r>
      <w:r w:rsidRPr="00B05664">
        <w:rPr>
          <w:rFonts w:asciiTheme="minorHAnsi" w:hAnsiTheme="minorHAnsi" w:cstheme="minorHAnsi"/>
          <w:b/>
          <w:i/>
          <w:spacing w:val="4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b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i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b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i/>
          <w:w w:val="102"/>
          <w:sz w:val="22"/>
          <w:szCs w:val="22"/>
        </w:rPr>
        <w:t>a</w:t>
      </w:r>
    </w:p>
    <w:p w14:paraId="0C7FC8B0" w14:textId="77777777" w:rsidR="0071424B" w:rsidRPr="00B05664" w:rsidRDefault="0071424B" w:rsidP="00B05664">
      <w:pPr>
        <w:rPr>
          <w:rFonts w:asciiTheme="minorHAnsi" w:hAnsiTheme="minorHAnsi" w:cstheme="minorHAnsi"/>
          <w:sz w:val="22"/>
          <w:szCs w:val="22"/>
        </w:rPr>
      </w:pPr>
    </w:p>
    <w:p w14:paraId="1D42B4E6" w14:textId="77777777" w:rsidR="0071424B" w:rsidRPr="00B05664" w:rsidRDefault="0071424B" w:rsidP="00B05664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3228E6F" w14:textId="77777777" w:rsidR="0071424B" w:rsidRPr="00B05664" w:rsidRDefault="00AD31CA" w:rsidP="00B05664">
      <w:pPr>
        <w:ind w:left="1429" w:right="445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ocke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ehe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 xml:space="preserve">&amp; 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2010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iff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str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agno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sti</w:t>
      </w:r>
      <w:r w:rsidRPr="00B05664">
        <w:rPr>
          <w:rFonts w:asciiTheme="minorHAnsi" w:hAnsiTheme="minorHAnsi" w:cstheme="minorHAnsi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Sy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7FBEF89C" w14:textId="77777777" w:rsidR="0071424B" w:rsidRPr="00B05664" w:rsidRDefault="0071424B" w:rsidP="00B05664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5C547307" w14:textId="77777777" w:rsidR="0071424B" w:rsidRPr="00B05664" w:rsidRDefault="00AD31CA" w:rsidP="00B05664">
      <w:pPr>
        <w:ind w:left="1429" w:right="8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Th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30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hou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ofe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deve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con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sisti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5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ac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odu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ha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ofe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op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DA</w:t>
      </w:r>
      <w:r w:rsidRPr="00B05664">
        <w:rPr>
          <w:rFonts w:asciiTheme="minorHAnsi" w:hAnsiTheme="minorHAnsi" w:cstheme="minorHAnsi"/>
          <w:sz w:val="22"/>
          <w:szCs w:val="22"/>
        </w:rPr>
        <w:t>)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sit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sit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ofe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deve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eac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rs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2ECDC536" w14:textId="77777777" w:rsidR="0071424B" w:rsidRPr="00B05664" w:rsidRDefault="0071424B" w:rsidP="00B05664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7137126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2009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ofe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Effec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Teach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r</w:t>
      </w:r>
    </w:p>
    <w:p w14:paraId="2FE8920D" w14:textId="77777777" w:rsidR="0071424B" w:rsidRPr="00B05664" w:rsidRDefault="00AD31CA" w:rsidP="00B05664">
      <w:pPr>
        <w:spacing w:before="13"/>
        <w:ind w:left="142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ugg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RO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Edu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on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0837CEFF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00CD10B" w14:textId="77777777" w:rsidR="0071424B" w:rsidRPr="00B05664" w:rsidRDefault="00AD31CA" w:rsidP="00B05664">
      <w:pPr>
        <w:ind w:left="1429" w:right="91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Th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lti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deve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con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unc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RO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funde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Edu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on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66BC8CFA" w14:textId="77777777" w:rsidR="0071424B" w:rsidRPr="00B05664" w:rsidRDefault="0071424B" w:rsidP="00B05664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A7947EE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yge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Lov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2006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hV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z w:val="22"/>
          <w:szCs w:val="22"/>
        </w:rPr>
        <w:t>2</w:t>
      </w:r>
      <w:r w:rsidRPr="00B05664">
        <w:rPr>
          <w:rFonts w:asciiTheme="minorHAnsi" w:hAnsiTheme="minorHAnsi" w:cstheme="minorHAnsi"/>
          <w:i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mm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un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it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y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.</w:t>
      </w:r>
    </w:p>
    <w:p w14:paraId="49C971FE" w14:textId="77777777" w:rsidR="0071424B" w:rsidRPr="00B05664" w:rsidRDefault="00AD31CA" w:rsidP="00B05664">
      <w:pPr>
        <w:spacing w:before="13"/>
        <w:ind w:left="142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hyperlink r:id="rId10">
        <w:r w:rsidRPr="00B05664">
          <w:rPr>
            <w:rFonts w:asciiTheme="minorHAnsi" w:hAnsiTheme="minorHAnsi" w:cstheme="minorHAnsi"/>
            <w:color w:val="0000FF"/>
            <w:spacing w:val="2"/>
            <w:w w:val="102"/>
            <w:sz w:val="22"/>
            <w:szCs w:val="22"/>
          </w:rPr>
          <w:t>h</w:t>
        </w:r>
        <w:r w:rsidRPr="00B05664">
          <w:rPr>
            <w:rFonts w:asciiTheme="minorHAnsi" w:hAnsiTheme="minorHAnsi" w:cstheme="minorHAnsi"/>
            <w:color w:val="0000FF"/>
            <w:spacing w:val="1"/>
            <w:w w:val="103"/>
            <w:sz w:val="22"/>
            <w:szCs w:val="22"/>
          </w:rPr>
          <w:t>tt</w:t>
        </w:r>
        <w:r w:rsidRPr="00B05664">
          <w:rPr>
            <w:rFonts w:asciiTheme="minorHAnsi" w:hAnsiTheme="minorHAnsi" w:cstheme="minorHAnsi"/>
            <w:color w:val="0000FF"/>
            <w:spacing w:val="2"/>
            <w:w w:val="102"/>
            <w:sz w:val="22"/>
            <w:szCs w:val="22"/>
          </w:rPr>
          <w:t>p</w:t>
        </w:r>
        <w:r w:rsidRPr="00B05664">
          <w:rPr>
            <w:rFonts w:asciiTheme="minorHAnsi" w:hAnsiTheme="minorHAnsi" w:cstheme="minorHAnsi"/>
            <w:color w:val="0000FF"/>
            <w:spacing w:val="1"/>
            <w:w w:val="103"/>
            <w:sz w:val="22"/>
            <w:szCs w:val="22"/>
          </w:rPr>
          <w:t>://</w:t>
        </w:r>
        <w:r w:rsidRPr="00B05664">
          <w:rPr>
            <w:rFonts w:asciiTheme="minorHAnsi" w:hAnsiTheme="minorHAnsi" w:cstheme="minorHAnsi"/>
            <w:color w:val="0000FF"/>
            <w:spacing w:val="3"/>
            <w:w w:val="102"/>
            <w:sz w:val="22"/>
            <w:szCs w:val="22"/>
          </w:rPr>
          <w:t>w</w:t>
        </w:r>
        <w:r w:rsidRPr="00B05664">
          <w:rPr>
            <w:rFonts w:asciiTheme="minorHAnsi" w:hAnsiTheme="minorHAnsi" w:cstheme="minorHAnsi"/>
            <w:color w:val="0000FF"/>
            <w:spacing w:val="1"/>
            <w:w w:val="103"/>
            <w:sz w:val="22"/>
            <w:szCs w:val="22"/>
          </w:rPr>
          <w:t>i</w:t>
        </w:r>
        <w:r w:rsidRPr="00B05664">
          <w:rPr>
            <w:rFonts w:asciiTheme="minorHAnsi" w:hAnsiTheme="minorHAnsi" w:cstheme="minorHAnsi"/>
            <w:color w:val="0000FF"/>
            <w:spacing w:val="2"/>
            <w:w w:val="102"/>
            <w:sz w:val="22"/>
            <w:szCs w:val="22"/>
          </w:rPr>
          <w:t>k</w:t>
        </w:r>
        <w:r w:rsidRPr="00B05664">
          <w:rPr>
            <w:rFonts w:asciiTheme="minorHAnsi" w:hAnsiTheme="minorHAnsi" w:cstheme="minorHAnsi"/>
            <w:color w:val="0000FF"/>
            <w:spacing w:val="1"/>
            <w:w w:val="103"/>
            <w:sz w:val="22"/>
            <w:szCs w:val="22"/>
          </w:rPr>
          <w:t>i</w:t>
        </w:r>
        <w:r w:rsidRPr="00B05664">
          <w:rPr>
            <w:rFonts w:asciiTheme="minorHAnsi" w:hAnsiTheme="minorHAnsi" w:cstheme="minorHAnsi"/>
            <w:color w:val="0000FF"/>
            <w:spacing w:val="1"/>
            <w:w w:val="102"/>
            <w:sz w:val="22"/>
            <w:szCs w:val="22"/>
          </w:rPr>
          <w:t>.</w:t>
        </w:r>
        <w:r w:rsidRPr="00B05664">
          <w:rPr>
            <w:rFonts w:asciiTheme="minorHAnsi" w:hAnsiTheme="minorHAnsi" w:cstheme="minorHAnsi"/>
            <w:color w:val="0000FF"/>
            <w:spacing w:val="2"/>
            <w:w w:val="103"/>
            <w:sz w:val="22"/>
            <w:szCs w:val="22"/>
          </w:rPr>
          <w:t>c</w:t>
        </w:r>
        <w:r w:rsidRPr="00B05664">
          <w:rPr>
            <w:rFonts w:asciiTheme="minorHAnsi" w:hAnsiTheme="minorHAnsi" w:cstheme="minorHAnsi"/>
            <w:color w:val="0000FF"/>
            <w:spacing w:val="2"/>
            <w:w w:val="102"/>
            <w:sz w:val="22"/>
            <w:szCs w:val="22"/>
          </w:rPr>
          <w:t>o</w:t>
        </w:r>
        <w:r w:rsidRPr="00B05664">
          <w:rPr>
            <w:rFonts w:asciiTheme="minorHAnsi" w:hAnsiTheme="minorHAnsi" w:cstheme="minorHAnsi"/>
            <w:color w:val="0000FF"/>
            <w:spacing w:val="2"/>
            <w:w w:val="103"/>
            <w:sz w:val="22"/>
            <w:szCs w:val="22"/>
          </w:rPr>
          <w:t>e</w:t>
        </w:r>
        <w:r w:rsidRPr="00B05664">
          <w:rPr>
            <w:rFonts w:asciiTheme="minorHAnsi" w:hAnsiTheme="minorHAnsi" w:cstheme="minorHAnsi"/>
            <w:color w:val="0000FF"/>
            <w:spacing w:val="1"/>
            <w:w w:val="102"/>
            <w:sz w:val="22"/>
            <w:szCs w:val="22"/>
          </w:rPr>
          <w:t>.</w:t>
        </w:r>
        <w:r w:rsidRPr="00B05664">
          <w:rPr>
            <w:rFonts w:asciiTheme="minorHAnsi" w:hAnsiTheme="minorHAnsi" w:cstheme="minorHAnsi"/>
            <w:color w:val="0000FF"/>
            <w:spacing w:val="1"/>
            <w:w w:val="103"/>
            <w:sz w:val="22"/>
            <w:szCs w:val="22"/>
          </w:rPr>
          <w:t>j</w:t>
        </w:r>
        <w:r w:rsidRPr="00B05664">
          <w:rPr>
            <w:rFonts w:asciiTheme="minorHAnsi" w:hAnsiTheme="minorHAnsi" w:cstheme="minorHAnsi"/>
            <w:color w:val="0000FF"/>
            <w:spacing w:val="3"/>
            <w:w w:val="102"/>
            <w:sz w:val="22"/>
            <w:szCs w:val="22"/>
          </w:rPr>
          <w:t>m</w:t>
        </w:r>
        <w:r w:rsidRPr="00B05664">
          <w:rPr>
            <w:rFonts w:asciiTheme="minorHAnsi" w:hAnsiTheme="minorHAnsi" w:cstheme="minorHAnsi"/>
            <w:color w:val="0000FF"/>
            <w:spacing w:val="2"/>
            <w:w w:val="102"/>
            <w:sz w:val="22"/>
            <w:szCs w:val="22"/>
          </w:rPr>
          <w:t>u</w:t>
        </w:r>
        <w:r w:rsidRPr="00B05664">
          <w:rPr>
            <w:rFonts w:asciiTheme="minorHAnsi" w:hAnsiTheme="minorHAnsi" w:cstheme="minorHAnsi"/>
            <w:color w:val="0000FF"/>
            <w:spacing w:val="1"/>
            <w:w w:val="102"/>
            <w:sz w:val="22"/>
            <w:szCs w:val="22"/>
          </w:rPr>
          <w:t>.</w:t>
        </w:r>
        <w:r w:rsidRPr="00B05664">
          <w:rPr>
            <w:rFonts w:asciiTheme="minorHAnsi" w:hAnsiTheme="minorHAnsi" w:cstheme="minorHAnsi"/>
            <w:color w:val="0000FF"/>
            <w:spacing w:val="2"/>
            <w:w w:val="103"/>
            <w:sz w:val="22"/>
            <w:szCs w:val="22"/>
          </w:rPr>
          <w:t>e</w:t>
        </w:r>
        <w:r w:rsidRPr="00B05664">
          <w:rPr>
            <w:rFonts w:asciiTheme="minorHAnsi" w:hAnsiTheme="minorHAnsi" w:cstheme="minorHAnsi"/>
            <w:color w:val="0000FF"/>
            <w:spacing w:val="2"/>
            <w:w w:val="102"/>
            <w:sz w:val="22"/>
            <w:szCs w:val="22"/>
          </w:rPr>
          <w:t>du</w:t>
        </w:r>
        <w:r w:rsidRPr="00B05664">
          <w:rPr>
            <w:rFonts w:asciiTheme="minorHAnsi" w:hAnsiTheme="minorHAnsi" w:cstheme="minorHAnsi"/>
            <w:color w:val="0000FF"/>
            <w:spacing w:val="1"/>
            <w:w w:val="103"/>
            <w:sz w:val="22"/>
            <w:szCs w:val="22"/>
          </w:rPr>
          <w:t>/</w:t>
        </w:r>
        <w:r w:rsidRPr="00B05664">
          <w:rPr>
            <w:rFonts w:asciiTheme="minorHAnsi" w:hAnsiTheme="minorHAnsi" w:cstheme="minorHAnsi"/>
            <w:color w:val="0000FF"/>
            <w:spacing w:val="4"/>
            <w:w w:val="102"/>
            <w:sz w:val="22"/>
            <w:szCs w:val="22"/>
          </w:rPr>
          <w:t>M</w:t>
        </w:r>
        <w:r w:rsidRPr="00B05664">
          <w:rPr>
            <w:rFonts w:asciiTheme="minorHAnsi" w:hAnsiTheme="minorHAnsi" w:cstheme="minorHAnsi"/>
            <w:color w:val="0000FF"/>
            <w:spacing w:val="2"/>
            <w:w w:val="103"/>
            <w:sz w:val="22"/>
            <w:szCs w:val="22"/>
          </w:rPr>
          <w:t>a</w:t>
        </w:r>
        <w:r w:rsidRPr="00B05664">
          <w:rPr>
            <w:rFonts w:asciiTheme="minorHAnsi" w:hAnsiTheme="minorHAnsi" w:cstheme="minorHAnsi"/>
            <w:color w:val="0000FF"/>
            <w:spacing w:val="1"/>
            <w:w w:val="103"/>
            <w:sz w:val="22"/>
            <w:szCs w:val="22"/>
          </w:rPr>
          <w:t>t</w:t>
        </w:r>
        <w:r w:rsidRPr="00B05664">
          <w:rPr>
            <w:rFonts w:asciiTheme="minorHAnsi" w:hAnsiTheme="minorHAnsi" w:cstheme="minorHAnsi"/>
            <w:color w:val="0000FF"/>
            <w:spacing w:val="2"/>
            <w:w w:val="102"/>
            <w:sz w:val="22"/>
            <w:szCs w:val="22"/>
          </w:rPr>
          <w:t>h</w:t>
        </w:r>
        <w:r w:rsidRPr="00B05664">
          <w:rPr>
            <w:rFonts w:asciiTheme="minorHAnsi" w:hAnsiTheme="minorHAnsi" w:cstheme="minorHAnsi"/>
            <w:color w:val="0000FF"/>
            <w:spacing w:val="3"/>
            <w:w w:val="102"/>
            <w:sz w:val="22"/>
            <w:szCs w:val="22"/>
          </w:rPr>
          <w:t>V</w:t>
        </w:r>
        <w:r w:rsidRPr="00B05664">
          <w:rPr>
            <w:rFonts w:asciiTheme="minorHAnsi" w:hAnsiTheme="minorHAnsi" w:cstheme="minorHAnsi"/>
            <w:color w:val="0000FF"/>
            <w:spacing w:val="1"/>
            <w:w w:val="102"/>
            <w:sz w:val="22"/>
            <w:szCs w:val="22"/>
          </w:rPr>
          <w:t>I</w:t>
        </w:r>
        <w:r w:rsidRPr="00B05664">
          <w:rPr>
            <w:rFonts w:asciiTheme="minorHAnsi" w:hAnsiTheme="minorHAnsi" w:cstheme="minorHAnsi"/>
            <w:color w:val="0000FF"/>
            <w:spacing w:val="3"/>
            <w:w w:val="102"/>
            <w:sz w:val="22"/>
            <w:szCs w:val="22"/>
          </w:rPr>
          <w:t>D</w:t>
        </w:r>
        <w:r w:rsidRPr="00B05664">
          <w:rPr>
            <w:rFonts w:asciiTheme="minorHAnsi" w:hAnsiTheme="minorHAnsi" w:cstheme="minorHAnsi"/>
            <w:color w:val="0000FF"/>
            <w:spacing w:val="2"/>
            <w:w w:val="102"/>
            <w:sz w:val="22"/>
            <w:szCs w:val="22"/>
          </w:rPr>
          <w:t>SL</w:t>
        </w:r>
        <w:r w:rsidRPr="00B05664">
          <w:rPr>
            <w:rFonts w:asciiTheme="minorHAnsi" w:hAnsiTheme="minorHAnsi" w:cstheme="minorHAnsi"/>
            <w:color w:val="0000FF"/>
            <w:spacing w:val="3"/>
            <w:w w:val="103"/>
            <w:sz w:val="22"/>
            <w:szCs w:val="22"/>
          </w:rPr>
          <w:t>C</w:t>
        </w:r>
        <w:r w:rsidRPr="00B05664">
          <w:rPr>
            <w:rFonts w:asciiTheme="minorHAnsi" w:hAnsiTheme="minorHAnsi" w:cstheme="minorHAnsi"/>
            <w:color w:val="0000FF"/>
            <w:spacing w:val="1"/>
            <w:w w:val="103"/>
            <w:sz w:val="22"/>
            <w:szCs w:val="22"/>
          </w:rPr>
          <w:t>/</w:t>
        </w:r>
        <w:r w:rsidRPr="00B05664">
          <w:rPr>
            <w:rFonts w:asciiTheme="minorHAnsi" w:hAnsiTheme="minorHAnsi" w:cstheme="minorHAnsi"/>
            <w:color w:val="0000FF"/>
            <w:spacing w:val="2"/>
            <w:w w:val="102"/>
            <w:sz w:val="22"/>
            <w:szCs w:val="22"/>
          </w:rPr>
          <w:t>1</w:t>
        </w:r>
        <w:r w:rsidRPr="00B05664">
          <w:rPr>
            <w:rFonts w:asciiTheme="minorHAnsi" w:hAnsiTheme="minorHAnsi" w:cstheme="minorHAnsi"/>
            <w:color w:val="0000FF"/>
            <w:w w:val="102"/>
            <w:sz w:val="22"/>
            <w:szCs w:val="22"/>
          </w:rPr>
          <w:t>1</w:t>
        </w:r>
      </w:hyperlink>
    </w:p>
    <w:p w14:paraId="5026F2C4" w14:textId="77777777" w:rsidR="0071424B" w:rsidRPr="00B05664" w:rsidRDefault="00AD31CA" w:rsidP="00B05664">
      <w:pPr>
        <w:spacing w:before="13"/>
        <w:ind w:left="1429" w:right="1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Th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sit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deve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acco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pan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sit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2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)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sit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oup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pp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ac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h</w:t>
      </w:r>
    </w:p>
    <w:p w14:paraId="013C2CB6" w14:textId="77777777" w:rsidR="0071424B" w:rsidRPr="00B05664" w:rsidRDefault="00AD31CA" w:rsidP="00B05664">
      <w:pPr>
        <w:spacing w:before="5"/>
        <w:ind w:left="1429" w:right="465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1"/>
          <w:sz w:val="22"/>
          <w:szCs w:val="22"/>
        </w:rPr>
        <w:lastRenderedPageBreak/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ofe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deve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oug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sit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ha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ph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ze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co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ea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bou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ha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dua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“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mm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un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.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”</w:t>
      </w:r>
    </w:p>
    <w:p w14:paraId="7C8BFDFB" w14:textId="77777777" w:rsidR="0071424B" w:rsidRPr="00B05664" w:rsidRDefault="0071424B" w:rsidP="00B05664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219B8B69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yge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Lov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2006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hV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S2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f</w:t>
      </w:r>
    </w:p>
    <w:p w14:paraId="673FF882" w14:textId="77777777" w:rsidR="0071424B" w:rsidRPr="00B05664" w:rsidRDefault="00AD31CA" w:rsidP="00B05664">
      <w:pPr>
        <w:spacing w:before="13"/>
        <w:ind w:left="142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hyperlink r:id="rId11">
        <w:r w:rsidRPr="00B05664">
          <w:rPr>
            <w:rFonts w:asciiTheme="minorHAnsi" w:hAnsiTheme="minorHAnsi" w:cstheme="minorHAnsi"/>
            <w:color w:val="0000FF"/>
            <w:spacing w:val="2"/>
            <w:w w:val="102"/>
            <w:sz w:val="22"/>
            <w:szCs w:val="22"/>
          </w:rPr>
          <w:t>h</w:t>
        </w:r>
        <w:r w:rsidRPr="00B05664">
          <w:rPr>
            <w:rFonts w:asciiTheme="minorHAnsi" w:hAnsiTheme="minorHAnsi" w:cstheme="minorHAnsi"/>
            <w:color w:val="0000FF"/>
            <w:spacing w:val="1"/>
            <w:w w:val="103"/>
            <w:sz w:val="22"/>
            <w:szCs w:val="22"/>
          </w:rPr>
          <w:t>tt</w:t>
        </w:r>
        <w:r w:rsidRPr="00B05664">
          <w:rPr>
            <w:rFonts w:asciiTheme="minorHAnsi" w:hAnsiTheme="minorHAnsi" w:cstheme="minorHAnsi"/>
            <w:color w:val="0000FF"/>
            <w:spacing w:val="2"/>
            <w:w w:val="102"/>
            <w:sz w:val="22"/>
            <w:szCs w:val="22"/>
          </w:rPr>
          <w:t>p</w:t>
        </w:r>
        <w:r w:rsidRPr="00B05664">
          <w:rPr>
            <w:rFonts w:asciiTheme="minorHAnsi" w:hAnsiTheme="minorHAnsi" w:cstheme="minorHAnsi"/>
            <w:color w:val="0000FF"/>
            <w:spacing w:val="1"/>
            <w:w w:val="103"/>
            <w:sz w:val="22"/>
            <w:szCs w:val="22"/>
          </w:rPr>
          <w:t>://</w:t>
        </w:r>
        <w:r w:rsidRPr="00B05664">
          <w:rPr>
            <w:rFonts w:asciiTheme="minorHAnsi" w:hAnsiTheme="minorHAnsi" w:cstheme="minorHAnsi"/>
            <w:color w:val="0000FF"/>
            <w:spacing w:val="2"/>
            <w:w w:val="103"/>
            <w:sz w:val="22"/>
            <w:szCs w:val="22"/>
          </w:rPr>
          <w:t>c</w:t>
        </w:r>
        <w:r w:rsidRPr="00B05664">
          <w:rPr>
            <w:rFonts w:asciiTheme="minorHAnsi" w:hAnsiTheme="minorHAnsi" w:cstheme="minorHAnsi"/>
            <w:color w:val="0000FF"/>
            <w:spacing w:val="2"/>
            <w:w w:val="102"/>
            <w:sz w:val="22"/>
            <w:szCs w:val="22"/>
          </w:rPr>
          <w:t>o</w:t>
        </w:r>
        <w:r w:rsidRPr="00B05664">
          <w:rPr>
            <w:rFonts w:asciiTheme="minorHAnsi" w:hAnsiTheme="minorHAnsi" w:cstheme="minorHAnsi"/>
            <w:color w:val="0000FF"/>
            <w:spacing w:val="2"/>
            <w:w w:val="103"/>
            <w:sz w:val="22"/>
            <w:szCs w:val="22"/>
          </w:rPr>
          <w:t>e</w:t>
        </w:r>
        <w:r w:rsidRPr="00B05664">
          <w:rPr>
            <w:rFonts w:asciiTheme="minorHAnsi" w:hAnsiTheme="minorHAnsi" w:cstheme="minorHAnsi"/>
            <w:color w:val="0000FF"/>
            <w:spacing w:val="1"/>
            <w:w w:val="102"/>
            <w:sz w:val="22"/>
            <w:szCs w:val="22"/>
          </w:rPr>
          <w:t>.</w:t>
        </w:r>
        <w:r w:rsidRPr="00B05664">
          <w:rPr>
            <w:rFonts w:asciiTheme="minorHAnsi" w:hAnsiTheme="minorHAnsi" w:cstheme="minorHAnsi"/>
            <w:color w:val="0000FF"/>
            <w:spacing w:val="1"/>
            <w:w w:val="103"/>
            <w:sz w:val="22"/>
            <w:szCs w:val="22"/>
          </w:rPr>
          <w:t>j</w:t>
        </w:r>
        <w:r w:rsidRPr="00B05664">
          <w:rPr>
            <w:rFonts w:asciiTheme="minorHAnsi" w:hAnsiTheme="minorHAnsi" w:cstheme="minorHAnsi"/>
            <w:color w:val="0000FF"/>
            <w:spacing w:val="3"/>
            <w:w w:val="102"/>
            <w:sz w:val="22"/>
            <w:szCs w:val="22"/>
          </w:rPr>
          <w:t>m</w:t>
        </w:r>
        <w:r w:rsidRPr="00B05664">
          <w:rPr>
            <w:rFonts w:asciiTheme="minorHAnsi" w:hAnsiTheme="minorHAnsi" w:cstheme="minorHAnsi"/>
            <w:color w:val="0000FF"/>
            <w:spacing w:val="2"/>
            <w:w w:val="102"/>
            <w:sz w:val="22"/>
            <w:szCs w:val="22"/>
          </w:rPr>
          <w:t>u</w:t>
        </w:r>
        <w:r w:rsidRPr="00B05664">
          <w:rPr>
            <w:rFonts w:asciiTheme="minorHAnsi" w:hAnsiTheme="minorHAnsi" w:cstheme="minorHAnsi"/>
            <w:color w:val="0000FF"/>
            <w:spacing w:val="1"/>
            <w:w w:val="102"/>
            <w:sz w:val="22"/>
            <w:szCs w:val="22"/>
          </w:rPr>
          <w:t>.</w:t>
        </w:r>
        <w:r w:rsidRPr="00B05664">
          <w:rPr>
            <w:rFonts w:asciiTheme="minorHAnsi" w:hAnsiTheme="minorHAnsi" w:cstheme="minorHAnsi"/>
            <w:color w:val="0000FF"/>
            <w:spacing w:val="2"/>
            <w:w w:val="103"/>
            <w:sz w:val="22"/>
            <w:szCs w:val="22"/>
          </w:rPr>
          <w:t>e</w:t>
        </w:r>
        <w:r w:rsidRPr="00B05664">
          <w:rPr>
            <w:rFonts w:asciiTheme="minorHAnsi" w:hAnsiTheme="minorHAnsi" w:cstheme="minorHAnsi"/>
            <w:color w:val="0000FF"/>
            <w:spacing w:val="2"/>
            <w:w w:val="102"/>
            <w:sz w:val="22"/>
            <w:szCs w:val="22"/>
          </w:rPr>
          <w:t>du</w:t>
        </w:r>
        <w:r w:rsidRPr="00B05664">
          <w:rPr>
            <w:rFonts w:asciiTheme="minorHAnsi" w:hAnsiTheme="minorHAnsi" w:cstheme="minorHAnsi"/>
            <w:color w:val="0000FF"/>
            <w:spacing w:val="1"/>
            <w:w w:val="103"/>
            <w:sz w:val="22"/>
            <w:szCs w:val="22"/>
          </w:rPr>
          <w:t>/</w:t>
        </w:r>
        <w:r w:rsidRPr="00B05664">
          <w:rPr>
            <w:rFonts w:asciiTheme="minorHAnsi" w:hAnsiTheme="minorHAnsi" w:cstheme="minorHAnsi"/>
            <w:color w:val="0000FF"/>
            <w:spacing w:val="3"/>
            <w:w w:val="102"/>
            <w:sz w:val="22"/>
            <w:szCs w:val="22"/>
          </w:rPr>
          <w:t>m</w:t>
        </w:r>
        <w:r w:rsidRPr="00B05664">
          <w:rPr>
            <w:rFonts w:asciiTheme="minorHAnsi" w:hAnsiTheme="minorHAnsi" w:cstheme="minorHAnsi"/>
            <w:color w:val="0000FF"/>
            <w:spacing w:val="2"/>
            <w:w w:val="103"/>
            <w:sz w:val="22"/>
            <w:szCs w:val="22"/>
          </w:rPr>
          <w:t>a</w:t>
        </w:r>
        <w:r w:rsidRPr="00B05664">
          <w:rPr>
            <w:rFonts w:asciiTheme="minorHAnsi" w:hAnsiTheme="minorHAnsi" w:cstheme="minorHAnsi"/>
            <w:color w:val="0000FF"/>
            <w:spacing w:val="1"/>
            <w:w w:val="103"/>
            <w:sz w:val="22"/>
            <w:szCs w:val="22"/>
          </w:rPr>
          <w:t>t</w:t>
        </w:r>
        <w:r w:rsidRPr="00B05664">
          <w:rPr>
            <w:rFonts w:asciiTheme="minorHAnsi" w:hAnsiTheme="minorHAnsi" w:cstheme="minorHAnsi"/>
            <w:color w:val="0000FF"/>
            <w:spacing w:val="2"/>
            <w:w w:val="102"/>
            <w:sz w:val="22"/>
            <w:szCs w:val="22"/>
          </w:rPr>
          <w:t>hv</w:t>
        </w:r>
        <w:r w:rsidRPr="00B05664">
          <w:rPr>
            <w:rFonts w:asciiTheme="minorHAnsi" w:hAnsiTheme="minorHAnsi" w:cstheme="minorHAnsi"/>
            <w:color w:val="0000FF"/>
            <w:spacing w:val="1"/>
            <w:w w:val="103"/>
            <w:sz w:val="22"/>
            <w:szCs w:val="22"/>
          </w:rPr>
          <w:t>i</w:t>
        </w:r>
        <w:r w:rsidRPr="00B05664">
          <w:rPr>
            <w:rFonts w:asciiTheme="minorHAnsi" w:hAnsiTheme="minorHAnsi" w:cstheme="minorHAnsi"/>
            <w:color w:val="0000FF"/>
            <w:spacing w:val="2"/>
            <w:w w:val="102"/>
            <w:sz w:val="22"/>
            <w:szCs w:val="22"/>
          </w:rPr>
          <w:t>d</w:t>
        </w:r>
        <w:r w:rsidRPr="00B05664">
          <w:rPr>
            <w:rFonts w:asciiTheme="minorHAnsi" w:hAnsiTheme="minorHAnsi" w:cstheme="minorHAnsi"/>
            <w:color w:val="0000FF"/>
            <w:spacing w:val="1"/>
            <w:w w:val="102"/>
            <w:sz w:val="22"/>
            <w:szCs w:val="22"/>
          </w:rPr>
          <w:t>s</w:t>
        </w:r>
        <w:r w:rsidRPr="00B05664">
          <w:rPr>
            <w:rFonts w:asciiTheme="minorHAnsi" w:hAnsiTheme="minorHAnsi" w:cstheme="minorHAnsi"/>
            <w:color w:val="0000FF"/>
            <w:w w:val="102"/>
            <w:sz w:val="22"/>
            <w:szCs w:val="22"/>
          </w:rPr>
          <w:t>2</w:t>
        </w:r>
      </w:hyperlink>
    </w:p>
    <w:p w14:paraId="1C2D8A5D" w14:textId="77777777" w:rsidR="0071424B" w:rsidRPr="00B05664" w:rsidRDefault="00AD31CA" w:rsidP="00B05664">
      <w:pPr>
        <w:spacing w:before="8"/>
        <w:ind w:left="1429"/>
        <w:rPr>
          <w:rFonts w:asciiTheme="minorHAnsi" w:hAnsiTheme="minorHAnsi" w:cstheme="minorHAnsi"/>
          <w:sz w:val="22"/>
          <w:szCs w:val="22"/>
        </w:rPr>
        <w:sectPr w:rsidR="0071424B" w:rsidRPr="00B05664">
          <w:pgSz w:w="12240" w:h="15840"/>
          <w:pgMar w:top="680" w:right="620" w:bottom="280" w:left="1720" w:header="492" w:footer="0" w:gutter="0"/>
          <w:cols w:space="720"/>
        </w:sectPr>
      </w:pP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2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can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sit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pub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n</w:t>
      </w:r>
    </w:p>
    <w:p w14:paraId="1A21E449" w14:textId="77777777" w:rsidR="0071424B" w:rsidRPr="00B05664" w:rsidRDefault="0071424B" w:rsidP="00B05664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13F7779" w14:textId="77777777" w:rsidR="0071424B" w:rsidRPr="00B05664" w:rsidRDefault="00AD31CA" w:rsidP="00B05664">
      <w:pPr>
        <w:ind w:left="1429" w:right="21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2001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con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ha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bee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ex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con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ee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 xml:space="preserve">n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upda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Sub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gan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za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sit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ls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1AD72437" w14:textId="77777777" w:rsidR="0071424B" w:rsidRPr="00B05664" w:rsidRDefault="0071424B" w:rsidP="00B05664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A9521DB" w14:textId="77777777" w:rsidR="0071424B" w:rsidRPr="00B05664" w:rsidRDefault="00AD31CA" w:rsidP="00B05664">
      <w:pPr>
        <w:ind w:left="1429" w:right="111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2004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i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onnec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z w:val="22"/>
          <w:szCs w:val="22"/>
        </w:rPr>
        <w:t>:</w:t>
      </w:r>
      <w:r w:rsidRPr="00B05664">
        <w:rPr>
          <w:rFonts w:asciiTheme="minorHAnsi" w:hAnsiTheme="minorHAnsi" w:cstheme="minorHAnsi"/>
          <w:i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onnec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Teache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eg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Tha</w:t>
      </w:r>
      <w:r w:rsidRPr="00B05664">
        <w:rPr>
          <w:rFonts w:asciiTheme="minorHAnsi" w:hAnsiTheme="minorHAnsi" w:cstheme="minorHAnsi"/>
          <w:i/>
          <w:w w:val="103"/>
          <w:sz w:val="22"/>
          <w:szCs w:val="22"/>
        </w:rPr>
        <w:t xml:space="preserve">t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i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eed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Succe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ssf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i/>
          <w:sz w:val="22"/>
          <w:szCs w:val="22"/>
        </w:rPr>
        <w:t>y</w:t>
      </w:r>
      <w:r w:rsidRPr="00B05664">
        <w:rPr>
          <w:rFonts w:asciiTheme="minorHAnsi" w:hAnsiTheme="minorHAnsi" w:cstheme="minorHAnsi"/>
          <w:i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Acce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u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rr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u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u</w:t>
      </w:r>
      <w:r w:rsidRPr="00B05664">
        <w:rPr>
          <w:rFonts w:asciiTheme="minorHAnsi" w:hAnsiTheme="minorHAnsi" w:cstheme="minorHAnsi"/>
          <w:i/>
          <w:spacing w:val="4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canc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#84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325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)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funde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oug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Sp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ec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 xml:space="preserve">l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I’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Suzann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Sea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 xml:space="preserve">, 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rsit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hyperlink r:id="rId12">
        <w:r w:rsidRPr="00B05664">
          <w:rPr>
            <w:rFonts w:asciiTheme="minorHAnsi" w:hAnsiTheme="minorHAnsi" w:cstheme="minorHAnsi"/>
            <w:color w:val="0000FF"/>
            <w:spacing w:val="2"/>
            <w:w w:val="102"/>
            <w:sz w:val="22"/>
            <w:szCs w:val="22"/>
          </w:rPr>
          <w:t>h</w:t>
        </w:r>
        <w:r w:rsidRPr="00B05664">
          <w:rPr>
            <w:rFonts w:asciiTheme="minorHAnsi" w:hAnsiTheme="minorHAnsi" w:cstheme="minorHAnsi"/>
            <w:color w:val="0000FF"/>
            <w:spacing w:val="1"/>
            <w:w w:val="102"/>
            <w:sz w:val="22"/>
            <w:szCs w:val="22"/>
          </w:rPr>
          <w:t>tt</w:t>
        </w:r>
        <w:r w:rsidRPr="00B05664">
          <w:rPr>
            <w:rFonts w:asciiTheme="minorHAnsi" w:hAnsiTheme="minorHAnsi" w:cstheme="minorHAnsi"/>
            <w:color w:val="0000FF"/>
            <w:spacing w:val="2"/>
            <w:w w:val="102"/>
            <w:sz w:val="22"/>
            <w:szCs w:val="22"/>
          </w:rPr>
          <w:t>p</w:t>
        </w:r>
        <w:r w:rsidRPr="00B05664">
          <w:rPr>
            <w:rFonts w:asciiTheme="minorHAnsi" w:hAnsiTheme="minorHAnsi" w:cstheme="minorHAnsi"/>
            <w:color w:val="0000FF"/>
            <w:spacing w:val="1"/>
            <w:w w:val="102"/>
            <w:sz w:val="22"/>
            <w:szCs w:val="22"/>
          </w:rPr>
          <w:t>://</w:t>
        </w:r>
        <w:r w:rsidRPr="00B05664">
          <w:rPr>
            <w:rFonts w:asciiTheme="minorHAnsi" w:hAnsiTheme="minorHAnsi" w:cstheme="minorHAnsi"/>
            <w:color w:val="0000FF"/>
            <w:spacing w:val="3"/>
            <w:w w:val="102"/>
            <w:sz w:val="22"/>
            <w:szCs w:val="22"/>
          </w:rPr>
          <w:t>www</w:t>
        </w:r>
        <w:r w:rsidRPr="00B05664">
          <w:rPr>
            <w:rFonts w:asciiTheme="minorHAnsi" w:hAnsiTheme="minorHAnsi" w:cstheme="minorHAnsi"/>
            <w:color w:val="0000FF"/>
            <w:spacing w:val="1"/>
            <w:w w:val="102"/>
            <w:sz w:val="22"/>
            <w:szCs w:val="22"/>
          </w:rPr>
          <w:t>.s</w:t>
        </w:r>
        <w:r w:rsidRPr="00B05664">
          <w:rPr>
            <w:rFonts w:asciiTheme="minorHAnsi" w:hAnsiTheme="minorHAnsi" w:cstheme="minorHAnsi"/>
            <w:color w:val="0000FF"/>
            <w:spacing w:val="2"/>
            <w:w w:val="102"/>
            <w:sz w:val="22"/>
            <w:szCs w:val="22"/>
          </w:rPr>
          <w:t>pec</w:t>
        </w:r>
        <w:r w:rsidRPr="00B05664">
          <w:rPr>
            <w:rFonts w:asciiTheme="minorHAnsi" w:hAnsiTheme="minorHAnsi" w:cstheme="minorHAnsi"/>
            <w:color w:val="0000FF"/>
            <w:spacing w:val="1"/>
            <w:w w:val="102"/>
            <w:sz w:val="22"/>
            <w:szCs w:val="22"/>
          </w:rPr>
          <w:t>i</w:t>
        </w:r>
        <w:r w:rsidRPr="00B05664">
          <w:rPr>
            <w:rFonts w:asciiTheme="minorHAnsi" w:hAnsiTheme="minorHAnsi" w:cstheme="minorHAnsi"/>
            <w:color w:val="0000FF"/>
            <w:spacing w:val="2"/>
            <w:w w:val="102"/>
            <w:sz w:val="22"/>
            <w:szCs w:val="22"/>
          </w:rPr>
          <w:t>a</w:t>
        </w:r>
        <w:r w:rsidRPr="00B05664">
          <w:rPr>
            <w:rFonts w:asciiTheme="minorHAnsi" w:hAnsiTheme="minorHAnsi" w:cstheme="minorHAnsi"/>
            <w:color w:val="0000FF"/>
            <w:spacing w:val="1"/>
            <w:w w:val="102"/>
            <w:sz w:val="22"/>
            <w:szCs w:val="22"/>
          </w:rPr>
          <w:t>l</w:t>
        </w:r>
        <w:r w:rsidRPr="00B05664">
          <w:rPr>
            <w:rFonts w:asciiTheme="minorHAnsi" w:hAnsiTheme="minorHAnsi" w:cstheme="minorHAnsi"/>
            <w:color w:val="0000FF"/>
            <w:spacing w:val="2"/>
            <w:w w:val="102"/>
            <w:sz w:val="22"/>
            <w:szCs w:val="22"/>
          </w:rPr>
          <w:t>connec</w:t>
        </w:r>
        <w:r w:rsidRPr="00B05664">
          <w:rPr>
            <w:rFonts w:asciiTheme="minorHAnsi" w:hAnsiTheme="minorHAnsi" w:cstheme="minorHAnsi"/>
            <w:color w:val="0000FF"/>
            <w:spacing w:val="1"/>
            <w:w w:val="102"/>
            <w:sz w:val="22"/>
            <w:szCs w:val="22"/>
          </w:rPr>
          <w:t>ti</w:t>
        </w:r>
        <w:r w:rsidRPr="00B05664">
          <w:rPr>
            <w:rFonts w:asciiTheme="minorHAnsi" w:hAnsiTheme="minorHAnsi" w:cstheme="minorHAnsi"/>
            <w:color w:val="0000FF"/>
            <w:spacing w:val="2"/>
            <w:w w:val="102"/>
            <w:sz w:val="22"/>
            <w:szCs w:val="22"/>
          </w:rPr>
          <w:t>on</w:t>
        </w:r>
        <w:r w:rsidRPr="00B05664">
          <w:rPr>
            <w:rFonts w:asciiTheme="minorHAnsi" w:hAnsiTheme="minorHAnsi" w:cstheme="minorHAnsi"/>
            <w:color w:val="0000FF"/>
            <w:spacing w:val="1"/>
            <w:w w:val="102"/>
            <w:sz w:val="22"/>
            <w:szCs w:val="22"/>
          </w:rPr>
          <w:t>s.</w:t>
        </w:r>
        <w:r w:rsidRPr="00B05664">
          <w:rPr>
            <w:rFonts w:asciiTheme="minorHAnsi" w:hAnsiTheme="minorHAnsi" w:cstheme="minorHAnsi"/>
            <w:color w:val="0000FF"/>
            <w:spacing w:val="2"/>
            <w:w w:val="102"/>
            <w:sz w:val="22"/>
            <w:szCs w:val="22"/>
          </w:rPr>
          <w:t>ku</w:t>
        </w:r>
        <w:r w:rsidRPr="00B05664">
          <w:rPr>
            <w:rFonts w:asciiTheme="minorHAnsi" w:hAnsiTheme="minorHAnsi" w:cstheme="minorHAnsi"/>
            <w:color w:val="0000FF"/>
            <w:spacing w:val="1"/>
            <w:w w:val="102"/>
            <w:sz w:val="22"/>
            <w:szCs w:val="22"/>
          </w:rPr>
          <w:t>.</w:t>
        </w:r>
        <w:r w:rsidRPr="00B05664">
          <w:rPr>
            <w:rFonts w:asciiTheme="minorHAnsi" w:hAnsiTheme="minorHAnsi" w:cstheme="minorHAnsi"/>
            <w:color w:val="0000FF"/>
            <w:spacing w:val="2"/>
            <w:w w:val="102"/>
            <w:sz w:val="22"/>
            <w:szCs w:val="22"/>
          </w:rPr>
          <w:t>edu</w:t>
        </w:r>
      </w:hyperlink>
      <w:r w:rsidRPr="00B05664">
        <w:rPr>
          <w:rFonts w:asciiTheme="minorHAnsi" w:hAnsiTheme="minorHAnsi" w:cstheme="minorHAnsi"/>
          <w:color w:val="000000"/>
          <w:w w:val="102"/>
          <w:sz w:val="22"/>
          <w:szCs w:val="22"/>
        </w:rPr>
        <w:t>.</w:t>
      </w:r>
      <w:r w:rsidRPr="00B05664">
        <w:rPr>
          <w:rFonts w:asciiTheme="minorHAnsi" w:hAnsiTheme="minorHAnsi" w:cstheme="minorHAnsi"/>
          <w:color w:val="000000"/>
          <w:spacing w:val="11"/>
          <w:w w:val="10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Th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color w:val="000000"/>
          <w:sz w:val="22"/>
          <w:szCs w:val="22"/>
        </w:rPr>
        <w:t>s</w:t>
      </w:r>
      <w:r w:rsidRPr="00B05664">
        <w:rPr>
          <w:rFonts w:asciiTheme="minorHAnsi" w:hAnsiTheme="minorHAnsi" w:cstheme="minorHAnsi"/>
          <w:color w:val="000000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color w:val="000000"/>
          <w:sz w:val="22"/>
          <w:szCs w:val="22"/>
        </w:rPr>
        <w:t>s</w:t>
      </w:r>
      <w:r w:rsidRPr="00B05664">
        <w:rPr>
          <w:rFonts w:asciiTheme="minorHAnsi" w:hAnsiTheme="minorHAnsi" w:cstheme="minorHAnsi"/>
          <w:color w:val="000000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color w:val="000000"/>
          <w:sz w:val="22"/>
          <w:szCs w:val="22"/>
        </w:rPr>
        <w:t>n</w:t>
      </w:r>
      <w:r w:rsidRPr="00B05664">
        <w:rPr>
          <w:rFonts w:asciiTheme="minorHAnsi" w:hAnsiTheme="minorHAnsi" w:cstheme="minorHAnsi"/>
          <w:color w:val="000000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ac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color w:val="000000"/>
          <w:sz w:val="22"/>
          <w:szCs w:val="22"/>
        </w:rPr>
        <w:t>e</w:t>
      </w:r>
      <w:r w:rsidRPr="00B05664">
        <w:rPr>
          <w:rFonts w:asciiTheme="minorHAnsi" w:hAnsiTheme="minorHAnsi" w:cstheme="minorHAnsi"/>
          <w:color w:val="000000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li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color w:val="000000"/>
          <w:sz w:val="22"/>
          <w:szCs w:val="22"/>
        </w:rPr>
        <w:t>e</w:t>
      </w:r>
      <w:r w:rsidRPr="00B05664">
        <w:rPr>
          <w:rFonts w:asciiTheme="minorHAnsi" w:hAnsiTheme="minorHAnsi" w:cstheme="minorHAnsi"/>
          <w:color w:val="000000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color w:val="000000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color w:val="000000"/>
          <w:spacing w:val="2"/>
          <w:w w:val="103"/>
          <w:sz w:val="22"/>
          <w:szCs w:val="22"/>
        </w:rPr>
        <w:t>ea</w:t>
      </w:r>
      <w:r w:rsidRPr="00B05664">
        <w:rPr>
          <w:rFonts w:asciiTheme="minorHAnsi" w:hAnsiTheme="minorHAnsi" w:cstheme="minorHAnsi"/>
          <w:color w:val="000000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color w:val="000000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color w:val="000000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color w:val="000000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color w:val="000000"/>
          <w:w w:val="102"/>
          <w:sz w:val="22"/>
          <w:szCs w:val="22"/>
        </w:rPr>
        <w:t>g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ou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color w:val="000000"/>
          <w:sz w:val="22"/>
          <w:szCs w:val="22"/>
        </w:rPr>
        <w:t>e</w:t>
      </w:r>
      <w:r w:rsidRPr="00B05664">
        <w:rPr>
          <w:rFonts w:asciiTheme="minorHAnsi" w:hAnsiTheme="minorHAnsi" w:cstheme="minorHAnsi"/>
          <w:color w:val="000000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color w:val="000000"/>
          <w:sz w:val="22"/>
          <w:szCs w:val="22"/>
        </w:rPr>
        <w:t>r</w:t>
      </w:r>
      <w:r w:rsidRPr="00B05664">
        <w:rPr>
          <w:rFonts w:asciiTheme="minorHAnsi" w:hAnsiTheme="minorHAnsi" w:cstheme="minorHAnsi"/>
          <w:color w:val="000000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color w:val="000000"/>
          <w:sz w:val="22"/>
          <w:szCs w:val="22"/>
        </w:rPr>
        <w:t>e</w:t>
      </w:r>
      <w:r w:rsidRPr="00B05664">
        <w:rPr>
          <w:rFonts w:asciiTheme="minorHAnsi" w:hAnsiTheme="minorHAnsi" w:cstheme="minorHAnsi"/>
          <w:color w:val="000000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color w:val="000000"/>
          <w:sz w:val="22"/>
          <w:szCs w:val="22"/>
        </w:rPr>
        <w:t>d</w:t>
      </w:r>
      <w:r w:rsidRPr="00B05664">
        <w:rPr>
          <w:rFonts w:asciiTheme="minorHAnsi" w:hAnsiTheme="minorHAnsi" w:cstheme="minorHAnsi"/>
          <w:color w:val="000000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color w:val="000000"/>
          <w:sz w:val="22"/>
          <w:szCs w:val="22"/>
        </w:rPr>
        <w:t>e</w:t>
      </w:r>
      <w:r w:rsidRPr="00B05664">
        <w:rPr>
          <w:rFonts w:asciiTheme="minorHAnsi" w:hAnsiTheme="minorHAnsi" w:cstheme="minorHAnsi"/>
          <w:color w:val="000000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eache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color w:val="000000"/>
          <w:sz w:val="22"/>
          <w:szCs w:val="22"/>
        </w:rPr>
        <w:t>s</w:t>
      </w:r>
      <w:r w:rsidRPr="00B05664">
        <w:rPr>
          <w:rFonts w:asciiTheme="minorHAnsi" w:hAnsiTheme="minorHAnsi" w:cstheme="minorHAnsi"/>
          <w:color w:val="000000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color w:val="000000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ritt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color w:val="000000"/>
          <w:sz w:val="22"/>
          <w:szCs w:val="22"/>
        </w:rPr>
        <w:t>n</w:t>
      </w:r>
      <w:r w:rsidRPr="00B05664">
        <w:rPr>
          <w:rFonts w:asciiTheme="minorHAnsi" w:hAnsiTheme="minorHAnsi" w:cstheme="minorHAnsi"/>
          <w:color w:val="000000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Pr="00B05664">
        <w:rPr>
          <w:rFonts w:asciiTheme="minorHAnsi" w:hAnsiTheme="minorHAnsi" w:cstheme="minorHAnsi"/>
          <w:color w:val="000000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ssis</w:t>
      </w:r>
      <w:r w:rsidRPr="00B05664">
        <w:rPr>
          <w:rFonts w:asciiTheme="minorHAnsi" w:hAnsiTheme="minorHAnsi" w:cstheme="minorHAnsi"/>
          <w:color w:val="000000"/>
          <w:sz w:val="22"/>
          <w:szCs w:val="22"/>
        </w:rPr>
        <w:t>t</w:t>
      </w:r>
      <w:r w:rsidRPr="00B05664">
        <w:rPr>
          <w:rFonts w:asciiTheme="minorHAnsi" w:hAnsiTheme="minorHAnsi" w:cstheme="minorHAnsi"/>
          <w:color w:val="000000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eache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color w:val="000000"/>
          <w:sz w:val="22"/>
          <w:szCs w:val="22"/>
        </w:rPr>
        <w:t>s</w:t>
      </w:r>
      <w:r w:rsidRPr="00B05664">
        <w:rPr>
          <w:rFonts w:asciiTheme="minorHAnsi" w:hAnsiTheme="minorHAnsi" w:cstheme="minorHAnsi"/>
          <w:color w:val="000000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Pr="00B05664">
        <w:rPr>
          <w:rFonts w:asciiTheme="minorHAnsi" w:hAnsiTheme="minorHAnsi" w:cstheme="minorHAnsi"/>
          <w:color w:val="000000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color w:val="000000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color w:val="000000"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color w:val="000000"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color w:val="000000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color w:val="000000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color w:val="000000"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color w:val="000000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color w:val="000000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color w:val="000000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effec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color w:val="000000"/>
          <w:sz w:val="22"/>
          <w:szCs w:val="22"/>
        </w:rPr>
        <w:t>e</w:t>
      </w:r>
      <w:r w:rsidRPr="00B05664">
        <w:rPr>
          <w:rFonts w:asciiTheme="minorHAnsi" w:hAnsiTheme="minorHAnsi" w:cstheme="minorHAnsi"/>
          <w:color w:val="000000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color w:val="000000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color w:val="000000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color w:val="000000"/>
          <w:sz w:val="22"/>
          <w:szCs w:val="22"/>
        </w:rPr>
        <w:t>s</w:t>
      </w:r>
      <w:r w:rsidRPr="00B05664">
        <w:rPr>
          <w:rFonts w:asciiTheme="minorHAnsi" w:hAnsiTheme="minorHAnsi" w:cstheme="minorHAnsi"/>
          <w:color w:val="000000"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str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uc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color w:val="000000"/>
          <w:sz w:val="22"/>
          <w:szCs w:val="22"/>
        </w:rPr>
        <w:t>l</w:t>
      </w:r>
      <w:r w:rsidRPr="00B05664">
        <w:rPr>
          <w:rFonts w:asciiTheme="minorHAnsi" w:hAnsiTheme="minorHAnsi" w:cstheme="minorHAnsi"/>
          <w:color w:val="000000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ac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ce</w:t>
      </w:r>
      <w:r w:rsidRPr="00B05664">
        <w:rPr>
          <w:rFonts w:asciiTheme="minorHAnsi" w:hAnsiTheme="minorHAnsi" w:cstheme="minorHAnsi"/>
          <w:color w:val="000000"/>
          <w:sz w:val="22"/>
          <w:szCs w:val="22"/>
        </w:rPr>
        <w:t>s</w:t>
      </w:r>
      <w:r w:rsidRPr="00B05664">
        <w:rPr>
          <w:rFonts w:asciiTheme="minorHAnsi" w:hAnsiTheme="minorHAnsi" w:cstheme="minorHAnsi"/>
          <w:color w:val="000000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color w:val="000000"/>
          <w:sz w:val="22"/>
          <w:szCs w:val="22"/>
        </w:rPr>
        <w:t>r</w:t>
      </w:r>
      <w:r w:rsidRPr="00B05664">
        <w:rPr>
          <w:rFonts w:asciiTheme="minorHAnsi" w:hAnsiTheme="minorHAnsi" w:cstheme="minorHAnsi"/>
          <w:color w:val="000000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st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color w:val="000000"/>
          <w:sz w:val="22"/>
          <w:szCs w:val="22"/>
        </w:rPr>
        <w:t>s</w:t>
      </w:r>
      <w:r w:rsidRPr="00B05664">
        <w:rPr>
          <w:rFonts w:asciiTheme="minorHAnsi" w:hAnsiTheme="minorHAnsi" w:cstheme="minorHAnsi"/>
          <w:color w:val="000000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color w:val="000000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color w:val="000000"/>
          <w:sz w:val="22"/>
          <w:szCs w:val="22"/>
        </w:rPr>
        <w:t>h</w:t>
      </w:r>
      <w:r w:rsidRPr="00B05664">
        <w:rPr>
          <w:rFonts w:asciiTheme="minorHAnsi" w:hAnsiTheme="minorHAnsi" w:cstheme="minorHAnsi"/>
          <w:color w:val="000000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pec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color w:val="000000"/>
          <w:sz w:val="22"/>
          <w:szCs w:val="22"/>
        </w:rPr>
        <w:t>l</w:t>
      </w:r>
      <w:r w:rsidRPr="00B05664">
        <w:rPr>
          <w:rFonts w:asciiTheme="minorHAnsi" w:hAnsiTheme="minorHAnsi" w:cstheme="minorHAnsi"/>
          <w:color w:val="000000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color w:val="000000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color w:val="000000"/>
          <w:spacing w:val="2"/>
          <w:w w:val="103"/>
          <w:sz w:val="22"/>
          <w:szCs w:val="22"/>
        </w:rPr>
        <w:t>ee</w:t>
      </w:r>
      <w:r w:rsidRPr="00B05664">
        <w:rPr>
          <w:rFonts w:asciiTheme="minorHAnsi" w:hAnsiTheme="minorHAnsi" w:cstheme="minorHAnsi"/>
          <w:color w:val="000000"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color w:val="000000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color w:val="000000"/>
          <w:w w:val="102"/>
          <w:sz w:val="22"/>
          <w:szCs w:val="22"/>
        </w:rPr>
        <w:t>.</w:t>
      </w:r>
    </w:p>
    <w:p w14:paraId="56409A29" w14:textId="77777777" w:rsidR="0071424B" w:rsidRPr="00B05664" w:rsidRDefault="0071424B" w:rsidP="00B05664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766FB4D" w14:textId="77777777" w:rsidR="0071424B" w:rsidRPr="00B05664" w:rsidRDefault="00AD31CA" w:rsidP="00B05664">
      <w:pPr>
        <w:ind w:left="1429" w:right="127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koff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yge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B05664">
        <w:rPr>
          <w:rFonts w:asciiTheme="minorHAnsi" w:hAnsiTheme="minorHAnsi" w:cstheme="minorHAnsi"/>
          <w:sz w:val="22"/>
          <w:szCs w:val="22"/>
        </w:rPr>
        <w:t>0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02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Th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Too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box</w:t>
      </w:r>
      <w:r w:rsidRPr="00B05664">
        <w:rPr>
          <w:rFonts w:asciiTheme="minorHAnsi" w:hAnsiTheme="minorHAnsi" w:cstheme="minorHAnsi"/>
          <w:i/>
          <w:sz w:val="22"/>
          <w:szCs w:val="22"/>
        </w:rPr>
        <w:t>:</w:t>
      </w:r>
      <w:r w:rsidRPr="00B05664">
        <w:rPr>
          <w:rFonts w:asciiTheme="minorHAnsi" w:hAnsiTheme="minorHAnsi" w:cstheme="minorHAnsi"/>
          <w:i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S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eg</w:t>
      </w:r>
      <w:r w:rsidRPr="00B05664">
        <w:rPr>
          <w:rFonts w:asciiTheme="minorHAnsi" w:hAnsiTheme="minorHAnsi" w:cstheme="minorHAnsi"/>
          <w:i/>
          <w:sz w:val="22"/>
          <w:szCs w:val="22"/>
        </w:rPr>
        <w:t>y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Re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ou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Schoo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i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eg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i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&amp;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ype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i/>
          <w:sz w:val="22"/>
          <w:szCs w:val="22"/>
        </w:rPr>
        <w:t>y</w:t>
      </w:r>
      <w:r w:rsidRPr="00B05664">
        <w:rPr>
          <w:rFonts w:asciiTheme="minorHAnsi" w:hAnsiTheme="minorHAnsi" w:cstheme="minorHAnsi"/>
          <w:i/>
          <w:spacing w:val="3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de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z w:val="22"/>
          <w:szCs w:val="22"/>
        </w:rPr>
        <w:t>.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sit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Funde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oug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hyperlink r:id="rId13">
        <w:r w:rsidRPr="00B05664">
          <w:rPr>
            <w:rFonts w:asciiTheme="minorHAnsi" w:hAnsiTheme="minorHAnsi" w:cstheme="minorHAnsi"/>
            <w:color w:val="0000FF"/>
            <w:spacing w:val="2"/>
            <w:w w:val="102"/>
            <w:sz w:val="22"/>
            <w:szCs w:val="22"/>
          </w:rPr>
          <w:t>h</w:t>
        </w:r>
        <w:r w:rsidRPr="00B05664">
          <w:rPr>
            <w:rFonts w:asciiTheme="minorHAnsi" w:hAnsiTheme="minorHAnsi" w:cstheme="minorHAnsi"/>
            <w:color w:val="0000FF"/>
            <w:spacing w:val="1"/>
            <w:w w:val="102"/>
            <w:sz w:val="22"/>
            <w:szCs w:val="22"/>
          </w:rPr>
          <w:t>tt</w:t>
        </w:r>
        <w:r w:rsidRPr="00B05664">
          <w:rPr>
            <w:rFonts w:asciiTheme="minorHAnsi" w:hAnsiTheme="minorHAnsi" w:cstheme="minorHAnsi"/>
            <w:color w:val="0000FF"/>
            <w:spacing w:val="2"/>
            <w:w w:val="102"/>
            <w:sz w:val="22"/>
            <w:szCs w:val="22"/>
          </w:rPr>
          <w:t>p</w:t>
        </w:r>
        <w:r w:rsidRPr="00B05664">
          <w:rPr>
            <w:rFonts w:asciiTheme="minorHAnsi" w:hAnsiTheme="minorHAnsi" w:cstheme="minorHAnsi"/>
            <w:color w:val="0000FF"/>
            <w:spacing w:val="1"/>
            <w:w w:val="102"/>
            <w:sz w:val="22"/>
            <w:szCs w:val="22"/>
          </w:rPr>
          <w:t>://</w:t>
        </w:r>
        <w:r w:rsidRPr="00B05664">
          <w:rPr>
            <w:rFonts w:asciiTheme="minorHAnsi" w:hAnsiTheme="minorHAnsi" w:cstheme="minorHAnsi"/>
            <w:color w:val="0000FF"/>
            <w:spacing w:val="2"/>
            <w:w w:val="102"/>
            <w:sz w:val="22"/>
            <w:szCs w:val="22"/>
          </w:rPr>
          <w:t>coe</w:t>
        </w:r>
        <w:r w:rsidRPr="00B05664">
          <w:rPr>
            <w:rFonts w:asciiTheme="minorHAnsi" w:hAnsiTheme="minorHAnsi" w:cstheme="minorHAnsi"/>
            <w:color w:val="0000FF"/>
            <w:spacing w:val="1"/>
            <w:w w:val="102"/>
            <w:sz w:val="22"/>
            <w:szCs w:val="22"/>
          </w:rPr>
          <w:t>.j</w:t>
        </w:r>
        <w:r w:rsidRPr="00B05664">
          <w:rPr>
            <w:rFonts w:asciiTheme="minorHAnsi" w:hAnsiTheme="minorHAnsi" w:cstheme="minorHAnsi"/>
            <w:color w:val="0000FF"/>
            <w:spacing w:val="3"/>
            <w:w w:val="102"/>
            <w:sz w:val="22"/>
            <w:szCs w:val="22"/>
          </w:rPr>
          <w:t>m</w:t>
        </w:r>
        <w:r w:rsidRPr="00B05664">
          <w:rPr>
            <w:rFonts w:asciiTheme="minorHAnsi" w:hAnsiTheme="minorHAnsi" w:cstheme="minorHAnsi"/>
            <w:color w:val="0000FF"/>
            <w:spacing w:val="2"/>
            <w:w w:val="102"/>
            <w:sz w:val="22"/>
            <w:szCs w:val="22"/>
          </w:rPr>
          <w:t>u</w:t>
        </w:r>
        <w:r w:rsidRPr="00B05664">
          <w:rPr>
            <w:rFonts w:asciiTheme="minorHAnsi" w:hAnsiTheme="minorHAnsi" w:cstheme="minorHAnsi"/>
            <w:color w:val="0000FF"/>
            <w:spacing w:val="1"/>
            <w:w w:val="102"/>
            <w:sz w:val="22"/>
            <w:szCs w:val="22"/>
          </w:rPr>
          <w:t>.</w:t>
        </w:r>
        <w:r w:rsidRPr="00B05664">
          <w:rPr>
            <w:rFonts w:asciiTheme="minorHAnsi" w:hAnsiTheme="minorHAnsi" w:cstheme="minorHAnsi"/>
            <w:color w:val="0000FF"/>
            <w:spacing w:val="2"/>
            <w:w w:val="102"/>
            <w:sz w:val="22"/>
            <w:szCs w:val="22"/>
          </w:rPr>
          <w:t>edu</w:t>
        </w:r>
        <w:r w:rsidRPr="00B05664">
          <w:rPr>
            <w:rFonts w:asciiTheme="minorHAnsi" w:hAnsiTheme="minorHAnsi" w:cstheme="minorHAnsi"/>
            <w:color w:val="0000FF"/>
            <w:spacing w:val="1"/>
            <w:w w:val="102"/>
            <w:sz w:val="22"/>
            <w:szCs w:val="22"/>
          </w:rPr>
          <w:t>/l</w:t>
        </w:r>
        <w:r w:rsidRPr="00B05664">
          <w:rPr>
            <w:rFonts w:asciiTheme="minorHAnsi" w:hAnsiTheme="minorHAnsi" w:cstheme="minorHAnsi"/>
            <w:color w:val="0000FF"/>
            <w:spacing w:val="2"/>
            <w:w w:val="102"/>
            <w:sz w:val="22"/>
            <w:szCs w:val="22"/>
          </w:rPr>
          <w:t>ea</w:t>
        </w:r>
        <w:r w:rsidRPr="00B05664">
          <w:rPr>
            <w:rFonts w:asciiTheme="minorHAnsi" w:hAnsiTheme="minorHAnsi" w:cstheme="minorHAnsi"/>
            <w:color w:val="0000FF"/>
            <w:spacing w:val="1"/>
            <w:w w:val="102"/>
            <w:sz w:val="22"/>
            <w:szCs w:val="22"/>
          </w:rPr>
          <w:t>r</w:t>
        </w:r>
        <w:r w:rsidRPr="00B05664">
          <w:rPr>
            <w:rFonts w:asciiTheme="minorHAnsi" w:hAnsiTheme="minorHAnsi" w:cstheme="minorHAnsi"/>
            <w:color w:val="0000FF"/>
            <w:spacing w:val="2"/>
            <w:w w:val="102"/>
            <w:sz w:val="22"/>
            <w:szCs w:val="22"/>
          </w:rPr>
          <w:t>n</w:t>
        </w:r>
        <w:r w:rsidRPr="00B05664">
          <w:rPr>
            <w:rFonts w:asciiTheme="minorHAnsi" w:hAnsiTheme="minorHAnsi" w:cstheme="minorHAnsi"/>
            <w:color w:val="0000FF"/>
            <w:spacing w:val="1"/>
            <w:w w:val="102"/>
            <w:sz w:val="22"/>
            <w:szCs w:val="22"/>
          </w:rPr>
          <w:t>i</w:t>
        </w:r>
        <w:r w:rsidRPr="00B05664">
          <w:rPr>
            <w:rFonts w:asciiTheme="minorHAnsi" w:hAnsiTheme="minorHAnsi" w:cstheme="minorHAnsi"/>
            <w:color w:val="0000FF"/>
            <w:spacing w:val="2"/>
            <w:w w:val="102"/>
            <w:sz w:val="22"/>
            <w:szCs w:val="22"/>
          </w:rPr>
          <w:t>ng</w:t>
        </w:r>
        <w:r w:rsidRPr="00B05664">
          <w:rPr>
            <w:rFonts w:asciiTheme="minorHAnsi" w:hAnsiTheme="minorHAnsi" w:cstheme="minorHAnsi"/>
            <w:color w:val="0000FF"/>
            <w:spacing w:val="1"/>
            <w:w w:val="102"/>
            <w:sz w:val="22"/>
            <w:szCs w:val="22"/>
          </w:rPr>
          <w:t>t</w:t>
        </w:r>
        <w:r w:rsidRPr="00B05664">
          <w:rPr>
            <w:rFonts w:asciiTheme="minorHAnsi" w:hAnsiTheme="minorHAnsi" w:cstheme="minorHAnsi"/>
            <w:color w:val="0000FF"/>
            <w:spacing w:val="2"/>
            <w:w w:val="102"/>
            <w:sz w:val="22"/>
            <w:szCs w:val="22"/>
          </w:rPr>
          <w:t>oo</w:t>
        </w:r>
        <w:r w:rsidRPr="00B05664">
          <w:rPr>
            <w:rFonts w:asciiTheme="minorHAnsi" w:hAnsiTheme="minorHAnsi" w:cstheme="minorHAnsi"/>
            <w:color w:val="0000FF"/>
            <w:spacing w:val="1"/>
            <w:w w:val="102"/>
            <w:sz w:val="22"/>
            <w:szCs w:val="22"/>
          </w:rPr>
          <w:t>l</w:t>
        </w:r>
        <w:r w:rsidRPr="00B05664">
          <w:rPr>
            <w:rFonts w:asciiTheme="minorHAnsi" w:hAnsiTheme="minorHAnsi" w:cstheme="minorHAnsi"/>
            <w:color w:val="0000FF"/>
            <w:spacing w:val="2"/>
            <w:w w:val="102"/>
            <w:sz w:val="22"/>
            <w:szCs w:val="22"/>
          </w:rPr>
          <w:t>bo</w:t>
        </w:r>
        <w:r w:rsidRPr="00B05664">
          <w:rPr>
            <w:rFonts w:asciiTheme="minorHAnsi" w:hAnsiTheme="minorHAnsi" w:cstheme="minorHAnsi"/>
            <w:color w:val="0000FF"/>
            <w:spacing w:val="3"/>
            <w:w w:val="102"/>
            <w:sz w:val="22"/>
            <w:szCs w:val="22"/>
          </w:rPr>
          <w:t>x</w:t>
        </w:r>
      </w:hyperlink>
      <w:r w:rsidRPr="00B05664">
        <w:rPr>
          <w:rFonts w:asciiTheme="minorHAnsi" w:hAnsiTheme="minorHAnsi" w:cstheme="minorHAnsi"/>
          <w:color w:val="000000"/>
          <w:w w:val="102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color w:val="000000"/>
          <w:spacing w:val="9"/>
          <w:w w:val="10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Th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color w:val="000000"/>
          <w:sz w:val="22"/>
          <w:szCs w:val="22"/>
        </w:rPr>
        <w:t>s</w:t>
      </w:r>
      <w:r w:rsidRPr="00B05664">
        <w:rPr>
          <w:rFonts w:asciiTheme="minorHAnsi" w:hAnsiTheme="minorHAnsi" w:cstheme="minorHAnsi"/>
          <w:color w:val="000000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color w:val="000000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eb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sit</w:t>
      </w:r>
      <w:r w:rsidRPr="00B05664">
        <w:rPr>
          <w:rFonts w:asciiTheme="minorHAnsi" w:hAnsiTheme="minorHAnsi" w:cstheme="minorHAnsi"/>
          <w:color w:val="000000"/>
          <w:sz w:val="22"/>
          <w:szCs w:val="22"/>
        </w:rPr>
        <w:t>e</w:t>
      </w:r>
      <w:r w:rsidRPr="00B05664">
        <w:rPr>
          <w:rFonts w:asciiTheme="minorHAnsi" w:hAnsiTheme="minorHAnsi" w:cstheme="minorHAnsi"/>
          <w:color w:val="000000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ov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de</w:t>
      </w:r>
      <w:r w:rsidRPr="00B05664">
        <w:rPr>
          <w:rFonts w:asciiTheme="minorHAnsi" w:hAnsiTheme="minorHAnsi" w:cstheme="minorHAnsi"/>
          <w:color w:val="000000"/>
          <w:sz w:val="22"/>
          <w:szCs w:val="22"/>
        </w:rPr>
        <w:t>s</w:t>
      </w:r>
      <w:r w:rsidRPr="00B05664">
        <w:rPr>
          <w:rFonts w:asciiTheme="minorHAnsi" w:hAnsiTheme="minorHAnsi" w:cstheme="minorHAnsi"/>
          <w:color w:val="000000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color w:val="000000"/>
          <w:sz w:val="22"/>
          <w:szCs w:val="22"/>
        </w:rPr>
        <w:t>h</w:t>
      </w:r>
      <w:r w:rsidRPr="00B05664">
        <w:rPr>
          <w:rFonts w:asciiTheme="minorHAnsi" w:hAnsiTheme="minorHAnsi" w:cstheme="minorHAnsi"/>
          <w:color w:val="000000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choo</w:t>
      </w:r>
      <w:r w:rsidRPr="00B05664">
        <w:rPr>
          <w:rFonts w:asciiTheme="minorHAnsi" w:hAnsiTheme="minorHAnsi" w:cstheme="minorHAnsi"/>
          <w:color w:val="000000"/>
          <w:sz w:val="22"/>
          <w:szCs w:val="22"/>
        </w:rPr>
        <w:t>l</w:t>
      </w:r>
      <w:r w:rsidRPr="00B05664">
        <w:rPr>
          <w:rFonts w:asciiTheme="minorHAnsi" w:hAnsiTheme="minorHAnsi" w:cstheme="minorHAnsi"/>
          <w:color w:val="000000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color w:val="000000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color w:val="000000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color w:val="000000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 xml:space="preserve"> co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eg</w:t>
      </w:r>
      <w:r w:rsidRPr="00B05664">
        <w:rPr>
          <w:rFonts w:asciiTheme="minorHAnsi" w:hAnsiTheme="minorHAnsi" w:cstheme="minorHAnsi"/>
          <w:color w:val="000000"/>
          <w:sz w:val="22"/>
          <w:szCs w:val="22"/>
        </w:rPr>
        <w:t>e</w:t>
      </w:r>
      <w:r w:rsidRPr="00B05664">
        <w:rPr>
          <w:rFonts w:asciiTheme="minorHAnsi" w:hAnsiTheme="minorHAnsi" w:cstheme="minorHAnsi"/>
          <w:color w:val="000000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st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color w:val="000000"/>
          <w:sz w:val="22"/>
          <w:szCs w:val="22"/>
        </w:rPr>
        <w:t>s</w:t>
      </w:r>
      <w:r w:rsidRPr="00B05664">
        <w:rPr>
          <w:rFonts w:asciiTheme="minorHAnsi" w:hAnsiTheme="minorHAnsi" w:cstheme="minorHAnsi"/>
          <w:color w:val="000000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color w:val="000000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Pr="00B05664">
        <w:rPr>
          <w:rFonts w:asciiTheme="minorHAnsi" w:hAnsiTheme="minorHAnsi" w:cstheme="minorHAnsi"/>
          <w:color w:val="000000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hav</w:t>
      </w:r>
      <w:r w:rsidRPr="00B05664">
        <w:rPr>
          <w:rFonts w:asciiTheme="minorHAnsi" w:hAnsiTheme="minorHAnsi" w:cstheme="minorHAnsi"/>
          <w:color w:val="000000"/>
          <w:sz w:val="22"/>
          <w:szCs w:val="22"/>
        </w:rPr>
        <w:t>e</w:t>
      </w:r>
      <w:r w:rsidRPr="00B05664">
        <w:rPr>
          <w:rFonts w:asciiTheme="minorHAnsi" w:hAnsiTheme="minorHAnsi" w:cstheme="minorHAnsi"/>
          <w:color w:val="000000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color w:val="000000"/>
          <w:sz w:val="22"/>
          <w:szCs w:val="22"/>
        </w:rPr>
        <w:t>D</w:t>
      </w:r>
      <w:r w:rsidRPr="00B05664">
        <w:rPr>
          <w:rFonts w:asciiTheme="minorHAnsi" w:hAnsiTheme="minorHAnsi" w:cstheme="minorHAnsi"/>
          <w:color w:val="000000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color w:val="000000"/>
          <w:sz w:val="22"/>
          <w:szCs w:val="22"/>
        </w:rPr>
        <w:t>&amp;</w:t>
      </w:r>
      <w:r w:rsidRPr="00B05664">
        <w:rPr>
          <w:rFonts w:asciiTheme="minorHAnsi" w:hAnsiTheme="minorHAnsi" w:cstheme="minorHAnsi"/>
          <w:color w:val="000000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color w:val="000000"/>
          <w:spacing w:val="3"/>
          <w:sz w:val="22"/>
          <w:szCs w:val="22"/>
        </w:rPr>
        <w:t>ADH</w:t>
      </w:r>
      <w:r w:rsidRPr="00B05664">
        <w:rPr>
          <w:rFonts w:asciiTheme="minorHAnsi" w:hAnsiTheme="minorHAnsi" w:cstheme="minorHAnsi"/>
          <w:color w:val="000000"/>
          <w:sz w:val="22"/>
          <w:szCs w:val="22"/>
        </w:rPr>
        <w:t>D</w:t>
      </w:r>
      <w:r w:rsidRPr="00B05664">
        <w:rPr>
          <w:rFonts w:asciiTheme="minorHAnsi" w:hAnsiTheme="minorHAnsi" w:cstheme="minorHAnsi"/>
          <w:color w:val="000000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color w:val="000000"/>
          <w:sz w:val="22"/>
          <w:szCs w:val="22"/>
        </w:rPr>
        <w:t>d</w:t>
      </w:r>
      <w:r w:rsidRPr="00B05664">
        <w:rPr>
          <w:rFonts w:asciiTheme="minorHAnsi" w:hAnsiTheme="minorHAnsi" w:cstheme="minorHAnsi"/>
          <w:color w:val="000000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ho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color w:val="000000"/>
          <w:sz w:val="22"/>
          <w:szCs w:val="22"/>
        </w:rPr>
        <w:t>e</w:t>
      </w:r>
      <w:r w:rsidRPr="00B05664">
        <w:rPr>
          <w:rFonts w:asciiTheme="minorHAnsi" w:hAnsiTheme="minorHAnsi" w:cstheme="minorHAnsi"/>
          <w:color w:val="000000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eache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color w:val="000000"/>
          <w:sz w:val="22"/>
          <w:szCs w:val="22"/>
        </w:rPr>
        <w:t>s</w:t>
      </w:r>
      <w:r w:rsidRPr="00B05664">
        <w:rPr>
          <w:rFonts w:asciiTheme="minorHAnsi" w:hAnsiTheme="minorHAnsi" w:cstheme="minorHAnsi"/>
          <w:color w:val="000000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color w:val="000000"/>
          <w:sz w:val="22"/>
          <w:szCs w:val="22"/>
        </w:rPr>
        <w:t>d</w:t>
      </w:r>
      <w:r w:rsidRPr="00B05664">
        <w:rPr>
          <w:rFonts w:asciiTheme="minorHAnsi" w:hAnsiTheme="minorHAnsi" w:cstheme="minorHAnsi"/>
          <w:color w:val="000000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color w:val="000000"/>
          <w:sz w:val="22"/>
          <w:szCs w:val="22"/>
        </w:rPr>
        <w:t>e</w:t>
      </w:r>
      <w:r w:rsidRPr="00B05664">
        <w:rPr>
          <w:rFonts w:asciiTheme="minorHAnsi" w:hAnsiTheme="minorHAnsi" w:cstheme="minorHAnsi"/>
          <w:color w:val="000000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ov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de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color w:val="000000"/>
          <w:sz w:val="22"/>
          <w:szCs w:val="22"/>
        </w:rPr>
        <w:t>s</w:t>
      </w:r>
      <w:r w:rsidRPr="00B05664">
        <w:rPr>
          <w:rFonts w:asciiTheme="minorHAnsi" w:hAnsiTheme="minorHAnsi" w:cstheme="minorHAnsi"/>
          <w:color w:val="000000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color w:val="000000"/>
          <w:spacing w:val="3"/>
          <w:w w:val="102"/>
          <w:sz w:val="22"/>
          <w:szCs w:val="22"/>
        </w:rPr>
        <w:t>w</w:t>
      </w:r>
      <w:r w:rsidRPr="00B05664">
        <w:rPr>
          <w:rFonts w:asciiTheme="minorHAnsi" w:hAnsiTheme="minorHAnsi" w:cstheme="minorHAnsi"/>
          <w:color w:val="000000"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color w:val="000000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color w:val="000000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color w:val="000000"/>
          <w:sz w:val="22"/>
          <w:szCs w:val="22"/>
        </w:rPr>
        <w:t>k</w:t>
      </w:r>
      <w:r w:rsidRPr="00B05664">
        <w:rPr>
          <w:rFonts w:asciiTheme="minorHAnsi" w:hAnsiTheme="minorHAnsi" w:cstheme="minorHAnsi"/>
          <w:color w:val="000000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color w:val="000000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color w:val="000000"/>
          <w:sz w:val="22"/>
          <w:szCs w:val="22"/>
        </w:rPr>
        <w:t>h</w:t>
      </w:r>
      <w:r w:rsidRPr="00B05664">
        <w:rPr>
          <w:rFonts w:asciiTheme="minorHAnsi" w:hAnsiTheme="minorHAnsi" w:cstheme="minorHAnsi"/>
          <w:color w:val="000000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color w:val="000000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color w:val="000000"/>
          <w:sz w:val="22"/>
          <w:szCs w:val="22"/>
        </w:rPr>
        <w:t>,</w:t>
      </w:r>
      <w:r w:rsidRPr="00B05664">
        <w:rPr>
          <w:rFonts w:asciiTheme="minorHAnsi" w:hAnsiTheme="minorHAnsi" w:cstheme="minorHAnsi"/>
          <w:color w:val="000000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color w:val="000000"/>
          <w:sz w:val="22"/>
          <w:szCs w:val="22"/>
        </w:rPr>
        <w:t>a</w:t>
      </w:r>
      <w:r w:rsidRPr="00B05664">
        <w:rPr>
          <w:rFonts w:asciiTheme="minorHAnsi" w:hAnsiTheme="minorHAnsi" w:cstheme="minorHAnsi"/>
          <w:color w:val="000000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co</w:t>
      </w:r>
      <w:r w:rsidRPr="00B05664">
        <w:rPr>
          <w:rFonts w:asciiTheme="minorHAnsi" w:hAnsiTheme="minorHAnsi" w:cstheme="minorHAnsi"/>
          <w:color w:val="000000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ehen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si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color w:val="000000"/>
          <w:sz w:val="22"/>
          <w:szCs w:val="22"/>
        </w:rPr>
        <w:t>e</w:t>
      </w:r>
      <w:r w:rsidRPr="00B05664">
        <w:rPr>
          <w:rFonts w:asciiTheme="minorHAnsi" w:hAnsiTheme="minorHAnsi" w:cstheme="minorHAnsi"/>
          <w:color w:val="000000"/>
          <w:spacing w:val="3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ou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color w:val="000000"/>
          <w:sz w:val="22"/>
          <w:szCs w:val="22"/>
        </w:rPr>
        <w:t>e</w:t>
      </w:r>
      <w:r w:rsidRPr="00B05664">
        <w:rPr>
          <w:rFonts w:asciiTheme="minorHAnsi" w:hAnsiTheme="minorHAnsi" w:cstheme="minorHAnsi"/>
          <w:color w:val="000000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color w:val="000000"/>
          <w:sz w:val="22"/>
          <w:szCs w:val="22"/>
        </w:rPr>
        <w:t>r</w:t>
      </w:r>
      <w:r w:rsidRPr="00B05664">
        <w:rPr>
          <w:rFonts w:asciiTheme="minorHAnsi" w:hAnsiTheme="minorHAnsi" w:cstheme="minorHAnsi"/>
          <w:color w:val="000000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acce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ssi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color w:val="000000"/>
          <w:sz w:val="22"/>
          <w:szCs w:val="22"/>
        </w:rPr>
        <w:t>g</w:t>
      </w:r>
      <w:r w:rsidRPr="00B05664">
        <w:rPr>
          <w:rFonts w:asciiTheme="minorHAnsi" w:hAnsiTheme="minorHAnsi" w:cstheme="minorHAnsi"/>
          <w:color w:val="000000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color w:val="000000"/>
          <w:sz w:val="22"/>
          <w:szCs w:val="22"/>
        </w:rPr>
        <w:t>h</w:t>
      </w:r>
      <w:r w:rsidRPr="00B05664">
        <w:rPr>
          <w:rFonts w:asciiTheme="minorHAnsi" w:hAnsiTheme="minorHAnsi" w:cstheme="minorHAnsi"/>
          <w:color w:val="000000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ba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color w:val="000000"/>
          <w:sz w:val="22"/>
          <w:szCs w:val="22"/>
        </w:rPr>
        <w:t>d</w:t>
      </w:r>
      <w:r w:rsidRPr="00B05664">
        <w:rPr>
          <w:rFonts w:asciiTheme="minorHAnsi" w:hAnsiTheme="minorHAnsi" w:cstheme="minorHAnsi"/>
          <w:color w:val="000000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color w:val="000000"/>
          <w:sz w:val="22"/>
          <w:szCs w:val="22"/>
        </w:rPr>
        <w:t>g</w:t>
      </w:r>
      <w:r w:rsidRPr="00B05664">
        <w:rPr>
          <w:rFonts w:asciiTheme="minorHAnsi" w:hAnsiTheme="minorHAnsi" w:cstheme="minorHAnsi"/>
          <w:color w:val="000000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color w:val="000000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color w:val="000000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color w:val="000000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color w:val="000000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color w:val="000000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color w:val="000000"/>
          <w:spacing w:val="3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color w:val="000000"/>
          <w:spacing w:val="2"/>
          <w:w w:val="102"/>
          <w:sz w:val="22"/>
          <w:szCs w:val="22"/>
        </w:rPr>
        <w:t>g</w:t>
      </w:r>
      <w:r w:rsidRPr="00B05664">
        <w:rPr>
          <w:rFonts w:asciiTheme="minorHAnsi" w:hAnsiTheme="minorHAnsi" w:cstheme="minorHAnsi"/>
          <w:color w:val="000000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color w:val="000000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color w:val="000000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 xml:space="preserve"> fo</w:t>
      </w:r>
      <w:r w:rsidRPr="00B05664">
        <w:rPr>
          <w:rFonts w:asciiTheme="minorHAnsi" w:hAnsiTheme="minorHAnsi" w:cstheme="minorHAnsi"/>
          <w:color w:val="000000"/>
          <w:sz w:val="22"/>
          <w:szCs w:val="22"/>
        </w:rPr>
        <w:t>r</w:t>
      </w:r>
      <w:r w:rsidRPr="00B05664">
        <w:rPr>
          <w:rFonts w:asciiTheme="minorHAnsi" w:hAnsiTheme="minorHAnsi" w:cstheme="minorHAnsi"/>
          <w:color w:val="000000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con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color w:val="000000"/>
          <w:sz w:val="22"/>
          <w:szCs w:val="22"/>
        </w:rPr>
        <w:t>t</w:t>
      </w:r>
      <w:r w:rsidRPr="00B05664">
        <w:rPr>
          <w:rFonts w:asciiTheme="minorHAnsi" w:hAnsiTheme="minorHAnsi" w:cstheme="minorHAnsi"/>
          <w:color w:val="000000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ba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color w:val="000000"/>
          <w:sz w:val="22"/>
          <w:szCs w:val="22"/>
        </w:rPr>
        <w:t>d</w:t>
      </w:r>
      <w:r w:rsidRPr="00B05664">
        <w:rPr>
          <w:rFonts w:asciiTheme="minorHAnsi" w:hAnsiTheme="minorHAnsi" w:cstheme="minorHAnsi"/>
          <w:color w:val="000000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color w:val="000000"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color w:val="000000"/>
          <w:spacing w:val="2"/>
          <w:w w:val="102"/>
          <w:sz w:val="22"/>
          <w:szCs w:val="22"/>
        </w:rPr>
        <w:t>ou</w:t>
      </w:r>
      <w:r w:rsidRPr="00B05664">
        <w:rPr>
          <w:rFonts w:asciiTheme="minorHAnsi" w:hAnsiTheme="minorHAnsi" w:cstheme="minorHAnsi"/>
          <w:color w:val="000000"/>
          <w:spacing w:val="1"/>
          <w:w w:val="102"/>
          <w:sz w:val="22"/>
          <w:szCs w:val="22"/>
        </w:rPr>
        <w:t>rs</w:t>
      </w:r>
      <w:r w:rsidRPr="00B05664">
        <w:rPr>
          <w:rFonts w:asciiTheme="minorHAnsi" w:hAnsiTheme="minorHAnsi" w:cstheme="minorHAnsi"/>
          <w:color w:val="000000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color w:val="000000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color w:val="000000"/>
          <w:w w:val="102"/>
          <w:sz w:val="22"/>
          <w:szCs w:val="22"/>
        </w:rPr>
        <w:t>.</w:t>
      </w:r>
    </w:p>
    <w:p w14:paraId="14C37BBD" w14:textId="77777777" w:rsidR="0071424B" w:rsidRPr="00B05664" w:rsidRDefault="0071424B" w:rsidP="00B05664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2A6EAF11" w14:textId="77777777" w:rsidR="0071424B" w:rsidRPr="00B05664" w:rsidRDefault="00AD31CA" w:rsidP="00B05664">
      <w:pPr>
        <w:ind w:left="1429" w:right="450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2002</w:t>
      </w:r>
      <w:r w:rsidRPr="00B05664">
        <w:rPr>
          <w:rFonts w:asciiTheme="minorHAnsi" w:hAnsiTheme="minorHAnsi" w:cstheme="minorHAnsi"/>
          <w:sz w:val="22"/>
          <w:szCs w:val="22"/>
        </w:rPr>
        <w:t>)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Th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Too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bo</w:t>
      </w:r>
      <w:r w:rsidRPr="00B05664">
        <w:rPr>
          <w:rFonts w:asciiTheme="minorHAnsi" w:hAnsiTheme="minorHAnsi" w:cstheme="minorHAnsi"/>
          <w:i/>
          <w:sz w:val="22"/>
          <w:szCs w:val="22"/>
        </w:rPr>
        <w:t>x</w:t>
      </w:r>
      <w:r w:rsidRPr="00B05664">
        <w:rPr>
          <w:rFonts w:asciiTheme="minorHAnsi" w:hAnsiTheme="minorHAnsi" w:cstheme="minorHAnsi"/>
          <w:i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de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Too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bo</w:t>
      </w:r>
      <w:r w:rsidRPr="00B05664">
        <w:rPr>
          <w:rFonts w:asciiTheme="minorHAnsi" w:hAnsiTheme="minorHAnsi" w:cstheme="minorHAnsi"/>
          <w:sz w:val="22"/>
          <w:szCs w:val="22"/>
        </w:rPr>
        <w:t>x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sit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ts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pa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pan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ts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hoo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deo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eco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aud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ra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aud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ss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g</w:t>
      </w:r>
    </w:p>
    <w:p w14:paraId="733EFBDC" w14:textId="77777777" w:rsidR="0071424B" w:rsidRPr="00B05664" w:rsidRDefault="00AD31CA" w:rsidP="00B05664">
      <w:pPr>
        <w:ind w:left="142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ba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ls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oduce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VH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pu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po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52511B36" w14:textId="77777777" w:rsidR="0071424B" w:rsidRPr="00B05664" w:rsidRDefault="0071424B" w:rsidP="00B0566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C8DBCDD" w14:textId="77777777" w:rsidR="0071424B" w:rsidRPr="00B05664" w:rsidRDefault="00AD31CA" w:rsidP="00B05664">
      <w:pPr>
        <w:ind w:left="1429" w:right="293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yge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2001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hV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z w:val="22"/>
          <w:szCs w:val="22"/>
        </w:rPr>
        <w:t>:</w:t>
      </w:r>
      <w:r w:rsidRPr="00B05664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u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w w:val="103"/>
          <w:sz w:val="22"/>
          <w:szCs w:val="22"/>
        </w:rPr>
        <w:t xml:space="preserve">l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eg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av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ob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z w:val="22"/>
          <w:szCs w:val="22"/>
        </w:rPr>
        <w:t>.</w:t>
      </w:r>
      <w:r w:rsidRPr="00B05664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-sit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 xml:space="preserve">f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hyperlink r:id="rId14">
        <w:r w:rsidRPr="00B05664">
          <w:rPr>
            <w:rFonts w:asciiTheme="minorHAnsi" w:hAnsiTheme="minorHAnsi" w:cstheme="minorHAnsi"/>
            <w:color w:val="0000FF"/>
            <w:spacing w:val="2"/>
            <w:sz w:val="22"/>
            <w:szCs w:val="22"/>
          </w:rPr>
          <w:t>h</w:t>
        </w:r>
        <w:r w:rsidRPr="00B05664">
          <w:rPr>
            <w:rFonts w:asciiTheme="minorHAnsi" w:hAnsiTheme="minorHAnsi" w:cstheme="minorHAnsi"/>
            <w:color w:val="0000FF"/>
            <w:spacing w:val="1"/>
            <w:sz w:val="22"/>
            <w:szCs w:val="22"/>
          </w:rPr>
          <w:t>tt</w:t>
        </w:r>
        <w:r w:rsidRPr="00B05664">
          <w:rPr>
            <w:rFonts w:asciiTheme="minorHAnsi" w:hAnsiTheme="minorHAnsi" w:cstheme="minorHAnsi"/>
            <w:color w:val="0000FF"/>
            <w:spacing w:val="2"/>
            <w:sz w:val="22"/>
            <w:szCs w:val="22"/>
          </w:rPr>
          <w:t>p</w:t>
        </w:r>
        <w:r w:rsidRPr="00B05664">
          <w:rPr>
            <w:rFonts w:asciiTheme="minorHAnsi" w:hAnsiTheme="minorHAnsi" w:cstheme="minorHAnsi"/>
            <w:color w:val="0000FF"/>
            <w:spacing w:val="1"/>
            <w:sz w:val="22"/>
            <w:szCs w:val="22"/>
          </w:rPr>
          <w:t>://</w:t>
        </w:r>
        <w:r w:rsidRPr="00B05664">
          <w:rPr>
            <w:rFonts w:asciiTheme="minorHAnsi" w:hAnsiTheme="minorHAnsi" w:cstheme="minorHAnsi"/>
            <w:color w:val="0000FF"/>
            <w:spacing w:val="2"/>
            <w:sz w:val="22"/>
            <w:szCs w:val="22"/>
          </w:rPr>
          <w:t>coe</w:t>
        </w:r>
        <w:r w:rsidRPr="00B05664">
          <w:rPr>
            <w:rFonts w:asciiTheme="minorHAnsi" w:hAnsiTheme="minorHAnsi" w:cstheme="minorHAnsi"/>
            <w:color w:val="0000FF"/>
            <w:spacing w:val="1"/>
            <w:sz w:val="22"/>
            <w:szCs w:val="22"/>
          </w:rPr>
          <w:t>.j</w:t>
        </w:r>
        <w:r w:rsidRPr="00B05664">
          <w:rPr>
            <w:rFonts w:asciiTheme="minorHAnsi" w:hAnsiTheme="minorHAnsi" w:cstheme="minorHAnsi"/>
            <w:color w:val="0000FF"/>
            <w:spacing w:val="3"/>
            <w:sz w:val="22"/>
            <w:szCs w:val="22"/>
          </w:rPr>
          <w:t>m</w:t>
        </w:r>
        <w:r w:rsidRPr="00B05664">
          <w:rPr>
            <w:rFonts w:asciiTheme="minorHAnsi" w:hAnsiTheme="minorHAnsi" w:cstheme="minorHAnsi"/>
            <w:color w:val="0000FF"/>
            <w:spacing w:val="2"/>
            <w:sz w:val="22"/>
            <w:szCs w:val="22"/>
          </w:rPr>
          <w:t>u</w:t>
        </w:r>
        <w:r w:rsidRPr="00B05664">
          <w:rPr>
            <w:rFonts w:asciiTheme="minorHAnsi" w:hAnsiTheme="minorHAnsi" w:cstheme="minorHAnsi"/>
            <w:color w:val="0000FF"/>
            <w:spacing w:val="1"/>
            <w:sz w:val="22"/>
            <w:szCs w:val="22"/>
          </w:rPr>
          <w:t>.</w:t>
        </w:r>
        <w:r w:rsidRPr="00B05664">
          <w:rPr>
            <w:rFonts w:asciiTheme="minorHAnsi" w:hAnsiTheme="minorHAnsi" w:cstheme="minorHAnsi"/>
            <w:color w:val="0000FF"/>
            <w:spacing w:val="2"/>
            <w:sz w:val="22"/>
            <w:szCs w:val="22"/>
          </w:rPr>
          <w:t>edu</w:t>
        </w:r>
        <w:r w:rsidRPr="00B05664">
          <w:rPr>
            <w:rFonts w:asciiTheme="minorHAnsi" w:hAnsiTheme="minorHAnsi" w:cstheme="minorHAnsi"/>
            <w:color w:val="0000FF"/>
            <w:spacing w:val="1"/>
            <w:sz w:val="22"/>
            <w:szCs w:val="22"/>
          </w:rPr>
          <w:t>/</w:t>
        </w:r>
        <w:r w:rsidRPr="00B05664">
          <w:rPr>
            <w:rFonts w:asciiTheme="minorHAnsi" w:hAnsiTheme="minorHAnsi" w:cstheme="minorHAnsi"/>
            <w:color w:val="0000FF"/>
            <w:spacing w:val="3"/>
            <w:sz w:val="22"/>
            <w:szCs w:val="22"/>
          </w:rPr>
          <w:t>m</w:t>
        </w:r>
        <w:r w:rsidRPr="00B05664">
          <w:rPr>
            <w:rFonts w:asciiTheme="minorHAnsi" w:hAnsiTheme="minorHAnsi" w:cstheme="minorHAnsi"/>
            <w:color w:val="0000FF"/>
            <w:spacing w:val="2"/>
            <w:sz w:val="22"/>
            <w:szCs w:val="22"/>
          </w:rPr>
          <w:t>a</w:t>
        </w:r>
        <w:r w:rsidRPr="00B05664">
          <w:rPr>
            <w:rFonts w:asciiTheme="minorHAnsi" w:hAnsiTheme="minorHAnsi" w:cstheme="minorHAnsi"/>
            <w:color w:val="0000FF"/>
            <w:spacing w:val="1"/>
            <w:sz w:val="22"/>
            <w:szCs w:val="22"/>
          </w:rPr>
          <w:t>t</w:t>
        </w:r>
        <w:r w:rsidRPr="00B05664">
          <w:rPr>
            <w:rFonts w:asciiTheme="minorHAnsi" w:hAnsiTheme="minorHAnsi" w:cstheme="minorHAnsi"/>
            <w:color w:val="0000FF"/>
            <w:spacing w:val="2"/>
            <w:sz w:val="22"/>
            <w:szCs w:val="22"/>
          </w:rPr>
          <w:t>hv</w:t>
        </w:r>
        <w:r w:rsidRPr="00B05664">
          <w:rPr>
            <w:rFonts w:asciiTheme="minorHAnsi" w:hAnsiTheme="minorHAnsi" w:cstheme="minorHAnsi"/>
            <w:color w:val="0000FF"/>
            <w:spacing w:val="1"/>
            <w:sz w:val="22"/>
            <w:szCs w:val="22"/>
          </w:rPr>
          <w:t>i</w:t>
        </w:r>
        <w:r w:rsidRPr="00B05664">
          <w:rPr>
            <w:rFonts w:asciiTheme="minorHAnsi" w:hAnsiTheme="minorHAnsi" w:cstheme="minorHAnsi"/>
            <w:color w:val="0000FF"/>
            <w:spacing w:val="2"/>
            <w:sz w:val="22"/>
            <w:szCs w:val="22"/>
          </w:rPr>
          <w:t>d</w:t>
        </w:r>
        <w:r w:rsidRPr="00B05664">
          <w:rPr>
            <w:rFonts w:asciiTheme="minorHAnsi" w:hAnsiTheme="minorHAnsi" w:cstheme="minorHAnsi"/>
            <w:color w:val="0000FF"/>
            <w:spacing w:val="1"/>
            <w:sz w:val="22"/>
            <w:szCs w:val="22"/>
          </w:rPr>
          <w:t>s</w:t>
        </w:r>
        <w:r w:rsidRPr="00B05664">
          <w:rPr>
            <w:rFonts w:asciiTheme="minorHAnsi" w:hAnsiTheme="minorHAnsi" w:cstheme="minorHAnsi"/>
            <w:color w:val="0000FF"/>
            <w:spacing w:val="2"/>
            <w:sz w:val="22"/>
            <w:szCs w:val="22"/>
          </w:rPr>
          <w:t>r</w:t>
        </w:r>
      </w:hyperlink>
      <w:r w:rsidRPr="00B05664">
        <w:rPr>
          <w:rFonts w:asciiTheme="minorHAnsi" w:hAnsiTheme="minorHAnsi" w:cstheme="minorHAnsi"/>
          <w:color w:val="000000"/>
          <w:sz w:val="22"/>
          <w:szCs w:val="22"/>
        </w:rPr>
        <w:t xml:space="preserve">.   </w:t>
      </w:r>
      <w:r w:rsidRPr="00B05664">
        <w:rPr>
          <w:rFonts w:asciiTheme="minorHAnsi" w:hAnsiTheme="minorHAnsi" w:cstheme="minorHAnsi"/>
          <w:color w:val="000000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Th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color w:val="000000"/>
          <w:sz w:val="22"/>
          <w:szCs w:val="22"/>
        </w:rPr>
        <w:t>s</w:t>
      </w:r>
      <w:r w:rsidRPr="00B05664">
        <w:rPr>
          <w:rFonts w:asciiTheme="minorHAnsi" w:hAnsiTheme="minorHAnsi" w:cstheme="minorHAnsi"/>
          <w:color w:val="000000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color w:val="000000"/>
          <w:sz w:val="22"/>
          <w:szCs w:val="22"/>
        </w:rPr>
        <w:t>s</w:t>
      </w:r>
      <w:r w:rsidRPr="00B05664">
        <w:rPr>
          <w:rFonts w:asciiTheme="minorHAnsi" w:hAnsiTheme="minorHAnsi" w:cstheme="minorHAnsi"/>
          <w:color w:val="000000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color w:val="000000"/>
          <w:sz w:val="22"/>
          <w:szCs w:val="22"/>
        </w:rPr>
        <w:t>n</w:t>
      </w:r>
      <w:r w:rsidRPr="00B05664">
        <w:rPr>
          <w:rFonts w:asciiTheme="minorHAnsi" w:hAnsiTheme="minorHAnsi" w:cstheme="minorHAnsi"/>
          <w:color w:val="000000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ac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color w:val="000000"/>
          <w:sz w:val="22"/>
          <w:szCs w:val="22"/>
        </w:rPr>
        <w:t>e</w:t>
      </w:r>
      <w:r w:rsidRPr="00B05664">
        <w:rPr>
          <w:rFonts w:asciiTheme="minorHAnsi" w:hAnsiTheme="minorHAnsi" w:cstheme="minorHAnsi"/>
          <w:color w:val="000000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color w:val="000000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eb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sit</w:t>
      </w:r>
      <w:r w:rsidRPr="00B05664">
        <w:rPr>
          <w:rFonts w:asciiTheme="minorHAnsi" w:hAnsiTheme="minorHAnsi" w:cstheme="minorHAnsi"/>
          <w:color w:val="000000"/>
          <w:sz w:val="22"/>
          <w:szCs w:val="22"/>
        </w:rPr>
        <w:t>e</w:t>
      </w:r>
      <w:r w:rsidRPr="00B05664">
        <w:rPr>
          <w:rFonts w:asciiTheme="minorHAnsi" w:hAnsiTheme="minorHAnsi" w:cstheme="minorHAnsi"/>
          <w:color w:val="000000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ha</w:t>
      </w:r>
      <w:r w:rsidRPr="00B05664">
        <w:rPr>
          <w:rFonts w:asciiTheme="minorHAnsi" w:hAnsiTheme="minorHAnsi" w:cstheme="minorHAnsi"/>
          <w:color w:val="000000"/>
          <w:sz w:val="22"/>
          <w:szCs w:val="22"/>
        </w:rPr>
        <w:t>t</w:t>
      </w:r>
      <w:r w:rsidRPr="00B05664">
        <w:rPr>
          <w:rFonts w:asciiTheme="minorHAnsi" w:hAnsiTheme="minorHAnsi" w:cstheme="minorHAnsi"/>
          <w:color w:val="000000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color w:val="000000"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color w:val="000000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color w:val="000000"/>
          <w:spacing w:val="2"/>
          <w:w w:val="102"/>
          <w:sz w:val="22"/>
          <w:szCs w:val="22"/>
        </w:rPr>
        <w:t>ov</w:t>
      </w:r>
      <w:r w:rsidRPr="00B05664">
        <w:rPr>
          <w:rFonts w:asciiTheme="minorHAnsi" w:hAnsiTheme="minorHAnsi" w:cstheme="minorHAnsi"/>
          <w:color w:val="000000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color w:val="000000"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color w:val="000000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color w:val="000000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 xml:space="preserve"> acce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color w:val="000000"/>
          <w:sz w:val="22"/>
          <w:szCs w:val="22"/>
        </w:rPr>
        <w:t>s</w:t>
      </w:r>
      <w:r w:rsidRPr="00B05664">
        <w:rPr>
          <w:rFonts w:asciiTheme="minorHAnsi" w:hAnsiTheme="minorHAnsi" w:cstheme="minorHAnsi"/>
          <w:color w:val="000000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Pr="00B05664">
        <w:rPr>
          <w:rFonts w:asciiTheme="minorHAnsi" w:hAnsiTheme="minorHAnsi" w:cstheme="minorHAnsi"/>
          <w:color w:val="000000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color w:val="000000"/>
          <w:sz w:val="22"/>
          <w:szCs w:val="22"/>
        </w:rPr>
        <w:t>h</w:t>
      </w:r>
      <w:r w:rsidRPr="00B05664">
        <w:rPr>
          <w:rFonts w:asciiTheme="minorHAnsi" w:hAnsiTheme="minorHAnsi" w:cstheme="minorHAnsi"/>
          <w:color w:val="000000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ba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color w:val="000000"/>
          <w:sz w:val="22"/>
          <w:szCs w:val="22"/>
        </w:rPr>
        <w:t>d</w:t>
      </w:r>
      <w:r w:rsidRPr="00B05664">
        <w:rPr>
          <w:rFonts w:asciiTheme="minorHAnsi" w:hAnsiTheme="minorHAnsi" w:cstheme="minorHAnsi"/>
          <w:color w:val="000000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effec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color w:val="000000"/>
          <w:sz w:val="22"/>
          <w:szCs w:val="22"/>
        </w:rPr>
        <w:t>e</w:t>
      </w:r>
      <w:r w:rsidRPr="00B05664">
        <w:rPr>
          <w:rFonts w:asciiTheme="minorHAnsi" w:hAnsiTheme="minorHAnsi" w:cstheme="minorHAnsi"/>
          <w:color w:val="000000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color w:val="000000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color w:val="000000"/>
          <w:sz w:val="22"/>
          <w:szCs w:val="22"/>
        </w:rPr>
        <w:t>h</w:t>
      </w:r>
      <w:r w:rsidRPr="00B05664">
        <w:rPr>
          <w:rFonts w:asciiTheme="minorHAnsi" w:hAnsiTheme="minorHAnsi" w:cstheme="minorHAnsi"/>
          <w:color w:val="000000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str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uc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color w:val="000000"/>
          <w:sz w:val="22"/>
          <w:szCs w:val="22"/>
        </w:rPr>
        <w:t>l</w:t>
      </w:r>
      <w:r w:rsidRPr="00B05664">
        <w:rPr>
          <w:rFonts w:asciiTheme="minorHAnsi" w:hAnsiTheme="minorHAnsi" w:cstheme="minorHAnsi"/>
          <w:color w:val="000000"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str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eg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color w:val="000000"/>
          <w:sz w:val="22"/>
          <w:szCs w:val="22"/>
        </w:rPr>
        <w:t>s</w:t>
      </w:r>
      <w:r w:rsidRPr="00B05664">
        <w:rPr>
          <w:rFonts w:asciiTheme="minorHAnsi" w:hAnsiTheme="minorHAnsi" w:cstheme="minorHAnsi"/>
          <w:color w:val="000000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color w:val="000000"/>
          <w:sz w:val="22"/>
          <w:szCs w:val="22"/>
        </w:rPr>
        <w:t>d</w:t>
      </w:r>
      <w:r w:rsidRPr="00B05664">
        <w:rPr>
          <w:rFonts w:asciiTheme="minorHAnsi" w:hAnsiTheme="minorHAnsi" w:cstheme="minorHAnsi"/>
          <w:color w:val="000000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nc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ude</w:t>
      </w:r>
      <w:r w:rsidRPr="00B05664">
        <w:rPr>
          <w:rFonts w:asciiTheme="minorHAnsi" w:hAnsiTheme="minorHAnsi" w:cstheme="minorHAnsi"/>
          <w:color w:val="000000"/>
          <w:sz w:val="22"/>
          <w:szCs w:val="22"/>
        </w:rPr>
        <w:t>s</w:t>
      </w:r>
      <w:r w:rsidRPr="00B05664">
        <w:rPr>
          <w:rFonts w:asciiTheme="minorHAnsi" w:hAnsiTheme="minorHAnsi" w:cstheme="minorHAnsi"/>
          <w:color w:val="000000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de</w:t>
      </w:r>
      <w:r w:rsidRPr="00B05664"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Pr="00B05664">
        <w:rPr>
          <w:rFonts w:asciiTheme="minorHAnsi" w:hAnsiTheme="minorHAnsi" w:cstheme="minorHAnsi"/>
          <w:color w:val="000000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color w:val="000000"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color w:val="000000"/>
          <w:spacing w:val="1"/>
          <w:w w:val="103"/>
          <w:sz w:val="22"/>
          <w:szCs w:val="22"/>
        </w:rPr>
        <w:t>li</w:t>
      </w:r>
      <w:r w:rsidRPr="00B05664">
        <w:rPr>
          <w:rFonts w:asciiTheme="minorHAnsi" w:hAnsiTheme="minorHAnsi" w:cstheme="minorHAnsi"/>
          <w:color w:val="000000"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color w:val="000000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color w:val="000000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color w:val="000000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color w:val="000000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ode</w:t>
      </w:r>
      <w:r w:rsidRPr="00B05664">
        <w:rPr>
          <w:rFonts w:asciiTheme="minorHAnsi" w:hAnsiTheme="minorHAnsi" w:cstheme="minorHAnsi"/>
          <w:color w:val="000000"/>
          <w:sz w:val="22"/>
          <w:szCs w:val="22"/>
        </w:rPr>
        <w:t>l</w:t>
      </w:r>
      <w:r w:rsidRPr="00B05664">
        <w:rPr>
          <w:rFonts w:asciiTheme="minorHAnsi" w:hAnsiTheme="minorHAnsi" w:cstheme="minorHAnsi"/>
          <w:color w:val="000000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eache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color w:val="000000"/>
          <w:sz w:val="22"/>
          <w:szCs w:val="22"/>
        </w:rPr>
        <w:t>s</w:t>
      </w:r>
      <w:r w:rsidRPr="00B05664">
        <w:rPr>
          <w:rFonts w:asciiTheme="minorHAnsi" w:hAnsiTheme="minorHAnsi" w:cstheme="minorHAnsi"/>
          <w:color w:val="000000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color w:val="000000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color w:val="000000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color w:val="000000"/>
          <w:sz w:val="22"/>
          <w:szCs w:val="22"/>
        </w:rPr>
        <w:t>g</w:t>
      </w:r>
      <w:r w:rsidRPr="00B05664">
        <w:rPr>
          <w:rFonts w:asciiTheme="minorHAnsi" w:hAnsiTheme="minorHAnsi" w:cstheme="minorHAnsi"/>
          <w:color w:val="000000"/>
          <w:spacing w:val="3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color w:val="000000"/>
          <w:sz w:val="22"/>
          <w:szCs w:val="22"/>
        </w:rPr>
        <w:t>e</w:t>
      </w:r>
      <w:r w:rsidRPr="00B05664">
        <w:rPr>
          <w:rFonts w:asciiTheme="minorHAnsi" w:hAnsiTheme="minorHAnsi" w:cstheme="minorHAnsi"/>
          <w:color w:val="000000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str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color w:val="000000"/>
          <w:sz w:val="22"/>
          <w:szCs w:val="22"/>
        </w:rPr>
        <w:t>l</w:t>
      </w:r>
      <w:r w:rsidRPr="00B05664">
        <w:rPr>
          <w:rFonts w:asciiTheme="minorHAnsi" w:hAnsiTheme="minorHAnsi" w:cstheme="minorHAnsi"/>
          <w:color w:val="000000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str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eg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color w:val="000000"/>
          <w:sz w:val="22"/>
          <w:szCs w:val="22"/>
        </w:rPr>
        <w:t>.</w:t>
      </w:r>
      <w:r w:rsidRPr="00B05664">
        <w:rPr>
          <w:rFonts w:asciiTheme="minorHAnsi" w:hAnsiTheme="minorHAnsi" w:cstheme="minorHAnsi"/>
          <w:color w:val="000000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Th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color w:val="000000"/>
          <w:sz w:val="22"/>
          <w:szCs w:val="22"/>
        </w:rPr>
        <w:t>s</w:t>
      </w:r>
      <w:r w:rsidRPr="00B05664">
        <w:rPr>
          <w:rFonts w:asciiTheme="minorHAnsi" w:hAnsiTheme="minorHAnsi" w:cstheme="minorHAnsi"/>
          <w:color w:val="000000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color w:val="000000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eb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sit</w:t>
      </w:r>
      <w:r w:rsidRPr="00B05664">
        <w:rPr>
          <w:rFonts w:asciiTheme="minorHAnsi" w:hAnsiTheme="minorHAnsi" w:cstheme="minorHAnsi"/>
          <w:color w:val="000000"/>
          <w:sz w:val="22"/>
          <w:szCs w:val="22"/>
        </w:rPr>
        <w:t>e</w:t>
      </w:r>
      <w:r w:rsidRPr="00B05664">
        <w:rPr>
          <w:rFonts w:asciiTheme="minorHAnsi" w:hAnsiTheme="minorHAnsi" w:cstheme="minorHAnsi"/>
          <w:color w:val="000000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color w:val="000000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color w:val="000000"/>
          <w:sz w:val="22"/>
          <w:szCs w:val="22"/>
        </w:rPr>
        <w:t>s</w:t>
      </w:r>
      <w:r w:rsidRPr="00B05664">
        <w:rPr>
          <w:rFonts w:asciiTheme="minorHAnsi" w:hAnsiTheme="minorHAnsi" w:cstheme="minorHAnsi"/>
          <w:color w:val="000000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color w:val="000000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color w:val="000000"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color w:val="000000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color w:val="000000"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color w:val="000000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color w:val="000000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color w:val="000000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 xml:space="preserve"> f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color w:val="000000"/>
          <w:sz w:val="22"/>
          <w:szCs w:val="22"/>
        </w:rPr>
        <w:t>m</w:t>
      </w:r>
      <w:r w:rsidRPr="00B05664">
        <w:rPr>
          <w:rFonts w:asciiTheme="minorHAnsi" w:hAnsiTheme="minorHAnsi" w:cstheme="minorHAnsi"/>
          <w:color w:val="000000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color w:val="000000"/>
          <w:sz w:val="22"/>
          <w:szCs w:val="22"/>
        </w:rPr>
        <w:t>e</w:t>
      </w:r>
      <w:r w:rsidRPr="00B05664">
        <w:rPr>
          <w:rFonts w:asciiTheme="minorHAnsi" w:hAnsiTheme="minorHAnsi" w:cstheme="minorHAnsi"/>
          <w:color w:val="000000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color w:val="000000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color w:val="000000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color w:val="000000"/>
          <w:spacing w:val="3"/>
          <w:sz w:val="22"/>
          <w:szCs w:val="22"/>
        </w:rPr>
        <w:t>V</w:t>
      </w:r>
      <w:r w:rsidRPr="00B05664">
        <w:rPr>
          <w:rFonts w:asciiTheme="minorHAnsi" w:hAnsiTheme="minorHAnsi" w:cstheme="minorHAnsi"/>
          <w:color w:val="000000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color w:val="000000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color w:val="000000"/>
          <w:sz w:val="22"/>
          <w:szCs w:val="22"/>
        </w:rPr>
        <w:t>S</w:t>
      </w:r>
      <w:r w:rsidRPr="00B05664">
        <w:rPr>
          <w:rFonts w:asciiTheme="minorHAnsi" w:hAnsiTheme="minorHAnsi" w:cstheme="minorHAnsi"/>
          <w:color w:val="000000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color w:val="000000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color w:val="000000"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color w:val="000000"/>
          <w:spacing w:val="1"/>
          <w:w w:val="102"/>
          <w:sz w:val="22"/>
          <w:szCs w:val="22"/>
        </w:rPr>
        <w:t>-</w:t>
      </w:r>
      <w:r w:rsidRPr="00B05664">
        <w:rPr>
          <w:rFonts w:asciiTheme="minorHAnsi" w:hAnsiTheme="minorHAnsi" w:cstheme="minorHAnsi"/>
          <w:color w:val="000000"/>
          <w:spacing w:val="3"/>
          <w:w w:val="103"/>
          <w:sz w:val="22"/>
          <w:szCs w:val="22"/>
        </w:rPr>
        <w:t>R</w:t>
      </w:r>
      <w:r w:rsidRPr="00B05664">
        <w:rPr>
          <w:rFonts w:asciiTheme="minorHAnsi" w:hAnsiTheme="minorHAnsi" w:cstheme="minorHAnsi"/>
          <w:color w:val="000000"/>
          <w:spacing w:val="3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color w:val="000000"/>
          <w:spacing w:val="4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color w:val="000000"/>
          <w:w w:val="102"/>
          <w:sz w:val="22"/>
          <w:szCs w:val="22"/>
        </w:rPr>
        <w:t>.</w:t>
      </w:r>
    </w:p>
    <w:p w14:paraId="34932062" w14:textId="77777777" w:rsidR="0071424B" w:rsidRPr="00B05664" w:rsidRDefault="0071424B" w:rsidP="00B05664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0B4E2EFD" w14:textId="77777777" w:rsidR="0071424B" w:rsidRPr="00B05664" w:rsidRDefault="00AD31CA" w:rsidP="00B05664">
      <w:pPr>
        <w:ind w:left="1429" w:right="141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yge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2001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hV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Teach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ans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 xml:space="preserve">s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str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deve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op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i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z w:val="22"/>
          <w:szCs w:val="22"/>
        </w:rPr>
        <w:t>:</w:t>
      </w:r>
      <w:r w:rsidRPr="00B05664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str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eg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W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 xml:space="preserve">o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av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ob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z w:val="22"/>
          <w:szCs w:val="22"/>
        </w:rPr>
        <w:t>.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RO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Teach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ha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ho</w:t>
      </w:r>
      <w:r w:rsidRPr="00B05664">
        <w:rPr>
          <w:rFonts w:asciiTheme="minorHAnsi" w:hAnsiTheme="minorHAnsi" w:cstheme="minorHAnsi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effec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ode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sit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eac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z w:val="22"/>
          <w:szCs w:val="22"/>
        </w:rPr>
        <w:t>5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on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/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ill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deve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oped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ode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eache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add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on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eve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on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516D5C27" w14:textId="77777777" w:rsidR="0071424B" w:rsidRPr="00B05664" w:rsidRDefault="0071424B" w:rsidP="00B05664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6B751F81" w14:textId="77777777" w:rsidR="0071424B" w:rsidRPr="00B05664" w:rsidRDefault="00AD31CA" w:rsidP="00B05664">
      <w:pPr>
        <w:ind w:left="1429" w:right="264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yge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1999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hV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u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w w:val="103"/>
          <w:sz w:val="22"/>
          <w:szCs w:val="22"/>
        </w:rPr>
        <w:t xml:space="preserve">l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deve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op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i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z w:val="22"/>
          <w:szCs w:val="22"/>
        </w:rPr>
        <w:t>:</w:t>
      </w:r>
      <w:r w:rsidRPr="00B05664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str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eg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v</w:t>
      </w:r>
      <w:r w:rsidRPr="00B05664">
        <w:rPr>
          <w:rFonts w:asciiTheme="minorHAnsi" w:hAnsiTheme="minorHAnsi" w:cstheme="minorHAnsi"/>
          <w:i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Lea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ob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RO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Edu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on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074681D1" w14:textId="77777777" w:rsidR="0071424B" w:rsidRPr="00B05664" w:rsidRDefault="0071424B" w:rsidP="00B05664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6EEDC68" w14:textId="77777777" w:rsidR="0071424B" w:rsidRPr="00B05664" w:rsidRDefault="00AD31CA" w:rsidP="00B05664">
      <w:pPr>
        <w:ind w:left="1429" w:right="67" w:hanging="720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San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 xml:space="preserve">, 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 xml:space="preserve">, 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 xml:space="preserve">,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yge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 xml:space="preserve">,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nn</w:t>
      </w:r>
      <w:r w:rsidRPr="00B05664">
        <w:rPr>
          <w:rFonts w:asciiTheme="minorHAnsi" w:hAnsiTheme="minorHAnsi" w:cstheme="minorHAnsi"/>
          <w:sz w:val="22"/>
          <w:szCs w:val="22"/>
        </w:rPr>
        <w:t xml:space="preserve">,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1998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 xml:space="preserve">g 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ebu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B05664">
        <w:rPr>
          <w:rFonts w:asciiTheme="minorHAnsi" w:hAnsiTheme="minorHAnsi" w:cstheme="minorHAnsi"/>
          <w:sz w:val="22"/>
          <w:szCs w:val="22"/>
        </w:rPr>
        <w:t xml:space="preserve">s 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xu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 xml:space="preserve">n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 xml:space="preserve">,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 xml:space="preserve">.  </w:t>
      </w:r>
      <w:r w:rsidRPr="00B05664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Pape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iliti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-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onfe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ence</w:t>
      </w:r>
      <w:r w:rsidRPr="00B05664">
        <w:rPr>
          <w:rFonts w:asciiTheme="minorHAnsi" w:hAnsiTheme="minorHAnsi" w:cstheme="minorHAnsi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ove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CA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nfo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ss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)</w:t>
      </w:r>
    </w:p>
    <w:p w14:paraId="048A6571" w14:textId="77777777" w:rsidR="0071424B" w:rsidRPr="00B05664" w:rsidRDefault="0071424B" w:rsidP="00B05664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C62437E" w14:textId="77777777" w:rsidR="0071424B" w:rsidRPr="00B05664" w:rsidRDefault="00AD31CA" w:rsidP="00B05664">
      <w:pPr>
        <w:ind w:left="1429" w:right="67" w:hanging="720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koff</w:t>
      </w:r>
      <w:r w:rsidRPr="00B05664">
        <w:rPr>
          <w:rFonts w:asciiTheme="minorHAnsi" w:hAnsiTheme="minorHAnsi" w:cstheme="minorHAnsi"/>
          <w:sz w:val="22"/>
          <w:szCs w:val="22"/>
        </w:rPr>
        <w:t xml:space="preserve">,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E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 xml:space="preserve">, 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1998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 xml:space="preserve">.  </w:t>
      </w:r>
      <w:r w:rsidRPr="00B05664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ffe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 xml:space="preserve">t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 xml:space="preserve"> 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oac</w:t>
      </w:r>
      <w:r w:rsidRPr="00B05664">
        <w:rPr>
          <w:rFonts w:asciiTheme="minorHAnsi" w:hAnsiTheme="minorHAnsi" w:cstheme="minorHAnsi"/>
          <w:sz w:val="22"/>
          <w:szCs w:val="22"/>
        </w:rPr>
        <w:t xml:space="preserve">h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econd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 xml:space="preserve">y 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Edu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 xml:space="preserve">r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ba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Pape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 xml:space="preserve">l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onf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ce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 xml:space="preserve">  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-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ove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CA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nfo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ss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)</w:t>
      </w:r>
    </w:p>
    <w:p w14:paraId="70C40F63" w14:textId="77777777" w:rsidR="0071424B" w:rsidRPr="00B05664" w:rsidRDefault="0071424B" w:rsidP="00B05664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C8F4845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b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npub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lis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b/>
          <w:sz w:val="22"/>
          <w:szCs w:val="22"/>
        </w:rPr>
        <w:t>d</w:t>
      </w:r>
      <w:r w:rsidRPr="00B05664">
        <w:rPr>
          <w:rFonts w:asciiTheme="minorHAnsi" w:hAnsiTheme="minorHAnsi" w:cstheme="minorHAnsi"/>
          <w:b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urr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cu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b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b/>
          <w:sz w:val="22"/>
          <w:szCs w:val="22"/>
        </w:rPr>
        <w:t>m</w:t>
      </w:r>
      <w:r w:rsidRPr="00B05664">
        <w:rPr>
          <w:rFonts w:asciiTheme="minorHAnsi" w:hAnsiTheme="minorHAnsi" w:cstheme="minorHAnsi"/>
          <w:b/>
          <w:spacing w:val="3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v</w:t>
      </w:r>
      <w:r w:rsidRPr="00B05664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op</w:t>
      </w:r>
      <w:r w:rsidRPr="00B05664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w w:val="102"/>
          <w:sz w:val="22"/>
          <w:szCs w:val="22"/>
        </w:rPr>
        <w:t>d</w:t>
      </w:r>
    </w:p>
    <w:p w14:paraId="0FD449EC" w14:textId="77777777" w:rsidR="0071424B" w:rsidRPr="00B05664" w:rsidRDefault="0071424B" w:rsidP="00B05664">
      <w:pPr>
        <w:rPr>
          <w:rFonts w:asciiTheme="minorHAnsi" w:hAnsiTheme="minorHAnsi" w:cstheme="minorHAnsi"/>
          <w:sz w:val="22"/>
          <w:szCs w:val="22"/>
        </w:rPr>
      </w:pPr>
    </w:p>
    <w:p w14:paraId="5E24A7D1" w14:textId="77777777" w:rsidR="0071424B" w:rsidRPr="00B05664" w:rsidRDefault="0071424B" w:rsidP="00B0566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F46E8E6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  <w:sectPr w:rsidR="0071424B" w:rsidRPr="00B05664">
          <w:pgSz w:w="12240" w:h="15840"/>
          <w:pgMar w:top="680" w:right="620" w:bottom="280" w:left="1720" w:header="492" w:footer="0" w:gutter="0"/>
          <w:cols w:space="720"/>
        </w:sect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2001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Bu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4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geb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4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Sk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ills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:  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og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4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3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4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i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4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-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ob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-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–</w:t>
      </w:r>
    </w:p>
    <w:p w14:paraId="1E618F95" w14:textId="77777777" w:rsidR="0071424B" w:rsidRPr="00B05664" w:rsidRDefault="00AD31CA" w:rsidP="00B05664">
      <w:pPr>
        <w:spacing w:before="8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z w:val="22"/>
          <w:szCs w:val="22"/>
        </w:rPr>
        <w:lastRenderedPageBreak/>
        <w:pict w14:anchorId="1F84380D">
          <v:group id="_x0000_s1137" style="position:absolute;margin-left:114.45pt;margin-top:144.45pt;width:468.6pt;height:17.6pt;z-index:-1609;mso-position-horizontal-relative:page;mso-position-vertical-relative:page" coordorigin="2289,2889" coordsize="9372,352">
            <v:shape id="_x0000_s1150" style="position:absolute;left:2323;top:2918;width:9302;height:293" coordorigin="2323,2918" coordsize="9302,293" path="m2323,3211r9303,l11626,2918r-9303,l2323,3211xe" fillcolor="#ccc" stroked="f">
              <v:path arrowok="t"/>
            </v:shape>
            <v:shape id="_x0000_s1149" style="position:absolute;left:2294;top:2894;width:29;height:0" coordorigin="2294,2894" coordsize="29,0" path="m2294,2894r29,e" filled="f" strokeweight=".20464mm">
              <v:path arrowok="t"/>
            </v:shape>
            <v:shape id="_x0000_s1148" style="position:absolute;left:2323;top:2894;width:9302;height:0" coordorigin="2323,2894" coordsize="9302,0" path="m2323,2894r9303,e" filled="f" strokeweight=".20464mm">
              <v:path arrowok="t"/>
            </v:shape>
            <v:shape id="_x0000_s1147" style="position:absolute;left:2323;top:2914;width:9302;height:0" coordorigin="2323,2914" coordsize="9302,0" path="m2323,2914r9303,e" filled="f" strokeweight=".58pt">
              <v:path arrowok="t"/>
            </v:shape>
            <v:shape id="_x0000_s1146" style="position:absolute;left:11626;top:2894;width:29;height:0" coordorigin="11626,2894" coordsize="29,0" path="m11626,2894r28,e" filled="f" strokeweight=".20464mm">
              <v:path arrowok="t"/>
            </v:shape>
            <v:shape id="_x0000_s1145" style="position:absolute;left:2294;top:3235;width:29;height:0" coordorigin="2294,3235" coordsize="29,0" path="m2294,3235r29,e" filled="f" strokeweight=".58pt">
              <v:path arrowok="t"/>
            </v:shape>
            <v:shape id="_x0000_s1144" style="position:absolute;left:2323;top:3235;width:9302;height:0" coordorigin="2323,3235" coordsize="9302,0" path="m2323,3235r9303,e" filled="f" strokeweight=".58pt">
              <v:path arrowok="t"/>
            </v:shape>
            <v:shape id="_x0000_s1143" style="position:absolute;left:2323;top:3216;width:9302;height:0" coordorigin="2323,3216" coordsize="9302,0" path="m2323,3216r9303,e" filled="f" strokeweight=".58pt">
              <v:path arrowok="t"/>
            </v:shape>
            <v:shape id="_x0000_s1142" style="position:absolute;left:11626;top:3235;width:29;height:0" coordorigin="11626,3235" coordsize="29,0" path="m11626,3235r28,e" filled="f" strokeweight=".58pt">
              <v:path arrowok="t"/>
            </v:shape>
            <v:shape id="_x0000_s1141" style="position:absolute;left:2308;top:2899;width:0;height:331" coordorigin="2308,2899" coordsize="0,331" path="m2308,2899r,331e" filled="f" strokeweight=".58pt">
              <v:path arrowok="t"/>
            </v:shape>
            <v:shape id="_x0000_s1140" style="position:absolute;left:2318;top:2918;width:0;height:293" coordorigin="2318,2918" coordsize="0,293" path="m2318,2918r,293e" filled="f" strokeweight=".58pt">
              <v:path arrowok="t"/>
            </v:shape>
            <v:shape id="_x0000_s1139" style="position:absolute;left:11641;top:2899;width:0;height:331" coordorigin="11641,2899" coordsize="0,331" path="m11641,2899r,331e" filled="f" strokeweight=".58pt">
              <v:path arrowok="t"/>
            </v:shape>
            <v:shape id="_x0000_s1138" style="position:absolute;left:11630;top:2918;width:0;height:293" coordorigin="11630,2918" coordsize="0,293" path="m11630,2918r,293e" filled="f" strokeweight=".20464mm">
              <v:path arrowok="t"/>
            </v:shape>
            <w10:wrap anchorx="page" anchory="page"/>
          </v:group>
        </w:pict>
      </w:r>
    </w:p>
    <w:p w14:paraId="1FCDFA4F" w14:textId="77777777" w:rsidR="0071424B" w:rsidRPr="00B05664" w:rsidRDefault="00AD31CA" w:rsidP="00B05664">
      <w:pPr>
        <w:ind w:left="1429" w:right="66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Sec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3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1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i/>
          <w:spacing w:val="3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deve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ssis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econda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eve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eache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eac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geb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beg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geb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4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ha</w:t>
      </w:r>
      <w:r w:rsidRPr="00B05664">
        <w:rPr>
          <w:rFonts w:asciiTheme="minorHAnsi" w:hAnsiTheme="minorHAnsi" w:cstheme="minorHAnsi"/>
          <w:sz w:val="22"/>
          <w:szCs w:val="22"/>
        </w:rPr>
        <w:t xml:space="preserve">t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nco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effec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app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oache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t</w:t>
      </w:r>
    </w:p>
    <w:p w14:paraId="3C085E80" w14:textId="77777777" w:rsidR="0071424B" w:rsidRPr="00B05664" w:rsidRDefault="00AD31CA" w:rsidP="00B05664">
      <w:pPr>
        <w:spacing w:before="2"/>
        <w:ind w:left="1429" w:right="68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B05664">
        <w:rPr>
          <w:rFonts w:asciiTheme="minorHAnsi" w:hAnsiTheme="minorHAnsi" w:cstheme="minorHAnsi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Eva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Exp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Exp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 xml:space="preserve">s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ts</w:t>
      </w:r>
      <w:r w:rsidRPr="00B05664">
        <w:rPr>
          <w:rFonts w:asciiTheme="minorHAnsi" w:hAnsiTheme="minorHAnsi" w:cstheme="minorHAnsi"/>
          <w:sz w:val="22"/>
          <w:szCs w:val="22"/>
        </w:rPr>
        <w:t>;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2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 xml:space="preserve"> 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on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be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B05664">
        <w:rPr>
          <w:rFonts w:asciiTheme="minorHAnsi" w:hAnsiTheme="minorHAnsi" w:cstheme="minorHAnsi"/>
          <w:sz w:val="22"/>
          <w:szCs w:val="22"/>
        </w:rPr>
        <w:t>;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3</w:t>
      </w:r>
    </w:p>
    <w:p w14:paraId="281E1803" w14:textId="77777777" w:rsidR="0071424B" w:rsidRPr="00B05664" w:rsidRDefault="00AD31CA" w:rsidP="00B05664">
      <w:pPr>
        <w:ind w:left="1429" w:right="66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ege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B05664">
        <w:rPr>
          <w:rFonts w:asciiTheme="minorHAnsi" w:hAnsiTheme="minorHAnsi" w:cstheme="minorHAnsi"/>
          <w:sz w:val="22"/>
          <w:szCs w:val="22"/>
        </w:rPr>
        <w:t>;</w:t>
      </w:r>
      <w:r w:rsidRPr="00B05664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4</w:t>
      </w:r>
      <w:r w:rsidRPr="00B05664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 xml:space="preserve">e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geb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Equa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-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geb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Equa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ob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258BF7D1" w14:textId="77777777" w:rsidR="0071424B" w:rsidRPr="00B05664" w:rsidRDefault="0071424B" w:rsidP="00B05664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05AEE6C5" w14:textId="77777777" w:rsidR="0071424B" w:rsidRPr="00B05664" w:rsidRDefault="00AD31CA" w:rsidP="00B05664">
      <w:pPr>
        <w:spacing w:before="37"/>
        <w:ind w:left="4288" w:right="3683"/>
        <w:jc w:val="center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b/>
          <w:spacing w:val="2"/>
          <w:w w:val="102"/>
          <w:position w:val="-1"/>
          <w:sz w:val="22"/>
          <w:szCs w:val="22"/>
        </w:rPr>
        <w:t>P</w:t>
      </w:r>
      <w:r w:rsidRPr="00B05664">
        <w:rPr>
          <w:rFonts w:asciiTheme="minorHAnsi" w:hAnsiTheme="minorHAnsi" w:cstheme="minorHAnsi"/>
          <w:b/>
          <w:spacing w:val="3"/>
          <w:w w:val="102"/>
          <w:position w:val="-1"/>
          <w:sz w:val="22"/>
          <w:szCs w:val="22"/>
        </w:rPr>
        <w:t>R</w:t>
      </w:r>
      <w:r w:rsidRPr="00B05664">
        <w:rPr>
          <w:rFonts w:asciiTheme="minorHAnsi" w:hAnsiTheme="minorHAnsi" w:cstheme="minorHAnsi"/>
          <w:b/>
          <w:spacing w:val="3"/>
          <w:w w:val="103"/>
          <w:position w:val="-1"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spacing w:val="2"/>
          <w:w w:val="102"/>
          <w:position w:val="-1"/>
          <w:sz w:val="22"/>
          <w:szCs w:val="22"/>
        </w:rPr>
        <w:t>S</w:t>
      </w:r>
      <w:r w:rsidRPr="00B05664">
        <w:rPr>
          <w:rFonts w:asciiTheme="minorHAnsi" w:hAnsiTheme="minorHAnsi" w:cstheme="minorHAnsi"/>
          <w:b/>
          <w:spacing w:val="3"/>
          <w:w w:val="103"/>
          <w:position w:val="-1"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spacing w:val="3"/>
          <w:w w:val="102"/>
          <w:position w:val="-1"/>
          <w:sz w:val="22"/>
          <w:szCs w:val="22"/>
        </w:rPr>
        <w:t>N</w:t>
      </w:r>
      <w:r w:rsidRPr="00B05664">
        <w:rPr>
          <w:rFonts w:asciiTheme="minorHAnsi" w:hAnsiTheme="minorHAnsi" w:cstheme="minorHAnsi"/>
          <w:b/>
          <w:spacing w:val="3"/>
          <w:w w:val="103"/>
          <w:position w:val="-1"/>
          <w:sz w:val="22"/>
          <w:szCs w:val="22"/>
        </w:rPr>
        <w:t>T</w:t>
      </w:r>
      <w:r w:rsidRPr="00B05664">
        <w:rPr>
          <w:rFonts w:asciiTheme="minorHAnsi" w:hAnsiTheme="minorHAnsi" w:cstheme="minorHAnsi"/>
          <w:b/>
          <w:spacing w:val="3"/>
          <w:w w:val="102"/>
          <w:position w:val="-1"/>
          <w:sz w:val="22"/>
          <w:szCs w:val="22"/>
        </w:rPr>
        <w:t>A</w:t>
      </w:r>
      <w:r w:rsidRPr="00B05664">
        <w:rPr>
          <w:rFonts w:asciiTheme="minorHAnsi" w:hAnsiTheme="minorHAnsi" w:cstheme="minorHAnsi"/>
          <w:b/>
          <w:spacing w:val="3"/>
          <w:w w:val="103"/>
          <w:position w:val="-1"/>
          <w:sz w:val="22"/>
          <w:szCs w:val="22"/>
        </w:rPr>
        <w:t>T</w:t>
      </w:r>
      <w:r w:rsidRPr="00B05664">
        <w:rPr>
          <w:rFonts w:asciiTheme="minorHAnsi" w:hAnsiTheme="minorHAnsi" w:cstheme="minorHAnsi"/>
          <w:b/>
          <w:spacing w:val="1"/>
          <w:w w:val="102"/>
          <w:position w:val="-1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3"/>
          <w:w w:val="102"/>
          <w:position w:val="-1"/>
          <w:sz w:val="22"/>
          <w:szCs w:val="22"/>
        </w:rPr>
        <w:t>ON</w:t>
      </w:r>
      <w:r w:rsidRPr="00B05664">
        <w:rPr>
          <w:rFonts w:asciiTheme="minorHAnsi" w:hAnsiTheme="minorHAnsi" w:cstheme="minorHAnsi"/>
          <w:b/>
          <w:w w:val="102"/>
          <w:position w:val="-1"/>
          <w:sz w:val="22"/>
          <w:szCs w:val="22"/>
        </w:rPr>
        <w:t>S</w:t>
      </w:r>
    </w:p>
    <w:p w14:paraId="21D7BEE1" w14:textId="77777777" w:rsidR="0071424B" w:rsidRPr="00B05664" w:rsidRDefault="0071424B" w:rsidP="00B05664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CC270C3" w14:textId="77777777" w:rsidR="0071424B" w:rsidRPr="00B05664" w:rsidRDefault="00AD31CA" w:rsidP="00B05664">
      <w:pPr>
        <w:spacing w:before="37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nv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sz w:val="22"/>
          <w:szCs w:val="22"/>
        </w:rPr>
        <w:t>d</w:t>
      </w:r>
      <w:r w:rsidRPr="00B05664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3"/>
          <w:sz w:val="22"/>
          <w:szCs w:val="22"/>
        </w:rPr>
        <w:t>K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eyno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b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dd</w:t>
      </w:r>
      <w:r w:rsidRPr="00B05664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re</w:t>
      </w:r>
      <w:r w:rsidRPr="00B05664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ss</w:t>
      </w:r>
      <w:r w:rsidRPr="00B05664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w w:val="102"/>
          <w:sz w:val="22"/>
          <w:szCs w:val="22"/>
        </w:rPr>
        <w:t>s</w:t>
      </w:r>
    </w:p>
    <w:p w14:paraId="7A6CDD6D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D7790B7" w14:textId="77777777" w:rsidR="0071424B" w:rsidRPr="00B05664" w:rsidRDefault="00AD31CA" w:rsidP="00B05664">
      <w:pPr>
        <w:ind w:left="1429" w:right="183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11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B05664">
        <w:rPr>
          <w:rFonts w:asciiTheme="minorHAnsi" w:hAnsiTheme="minorHAnsi" w:cstheme="minorHAnsi"/>
          <w:sz w:val="22"/>
          <w:szCs w:val="22"/>
        </w:rPr>
        <w:t xml:space="preserve">0  </w:t>
      </w:r>
      <w:r w:rsidRPr="00B05664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pon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201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0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2011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 xml:space="preserve">: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nk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pond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onfe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ence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B05664">
        <w:rPr>
          <w:rFonts w:asciiTheme="minorHAnsi" w:hAnsiTheme="minorHAnsi" w:cstheme="minorHAnsi"/>
          <w:sz w:val="22"/>
          <w:szCs w:val="22"/>
        </w:rPr>
        <w:t>0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ll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ove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be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10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2010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2EF78889" w14:textId="77777777" w:rsidR="0071424B" w:rsidRPr="00B05664" w:rsidRDefault="0071424B" w:rsidP="00B05664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93DB141" w14:textId="77777777" w:rsidR="0071424B" w:rsidRPr="00B05664" w:rsidRDefault="00AD31CA" w:rsidP="00B05664">
      <w:pPr>
        <w:ind w:left="1429" w:right="73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12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B05664">
        <w:rPr>
          <w:rFonts w:asciiTheme="minorHAnsi" w:hAnsiTheme="minorHAnsi" w:cstheme="minorHAnsi"/>
          <w:sz w:val="22"/>
          <w:szCs w:val="22"/>
        </w:rPr>
        <w:t xml:space="preserve">0  </w:t>
      </w:r>
      <w:r w:rsidRPr="00B05664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ehen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?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5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on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it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pon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ove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Leade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Fo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.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ece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be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8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201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0</w:t>
      </w:r>
    </w:p>
    <w:p w14:paraId="7EC6015F" w14:textId="77777777" w:rsidR="0071424B" w:rsidRPr="00B05664" w:rsidRDefault="0071424B" w:rsidP="00B05664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0D2F95E5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10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B05664">
        <w:rPr>
          <w:rFonts w:asciiTheme="minorHAnsi" w:hAnsiTheme="minorHAnsi" w:cstheme="minorHAnsi"/>
          <w:sz w:val="22"/>
          <w:szCs w:val="22"/>
        </w:rPr>
        <w:t xml:space="preserve">8  </w:t>
      </w:r>
      <w:r w:rsidRPr="00B05664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It’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Tha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AY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It’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The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!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Penn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van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Sp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ec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Edu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n</w:t>
      </w:r>
    </w:p>
    <w:p w14:paraId="759639BF" w14:textId="77777777" w:rsidR="0071424B" w:rsidRPr="00B05664" w:rsidRDefault="00AD31CA" w:rsidP="00B05664">
      <w:pPr>
        <w:spacing w:before="13"/>
        <w:ind w:left="142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hey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A</w:t>
      </w:r>
    </w:p>
    <w:p w14:paraId="1F324023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5D339FB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B05664">
        <w:rPr>
          <w:rFonts w:asciiTheme="minorHAnsi" w:hAnsiTheme="minorHAnsi" w:cstheme="minorHAnsi"/>
          <w:sz w:val="22"/>
          <w:szCs w:val="22"/>
        </w:rPr>
        <w:t xml:space="preserve">8    </w:t>
      </w:r>
      <w:r w:rsidRPr="00B05664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ad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ounc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x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a</w:t>
      </w:r>
    </w:p>
    <w:p w14:paraId="73644605" w14:textId="77777777" w:rsidR="0071424B" w:rsidRPr="00B05664" w:rsidRDefault="00AD31CA" w:rsidP="00B05664">
      <w:pPr>
        <w:spacing w:before="13"/>
        <w:ind w:left="142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–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ock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anch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68DF26F9" w14:textId="77777777" w:rsidR="0071424B" w:rsidRPr="00B05664" w:rsidRDefault="0071424B" w:rsidP="00B05664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53E713B8" w14:textId="77777777" w:rsidR="0071424B" w:rsidRPr="00B05664" w:rsidRDefault="00AD31CA" w:rsidP="00B05664">
      <w:pPr>
        <w:ind w:left="1429" w:right="128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11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B05664">
        <w:rPr>
          <w:rFonts w:asciiTheme="minorHAnsi" w:hAnsiTheme="minorHAnsi" w:cstheme="minorHAnsi"/>
          <w:sz w:val="22"/>
          <w:szCs w:val="22"/>
        </w:rPr>
        <w:t xml:space="preserve">4  </w:t>
      </w:r>
      <w:r w:rsidRPr="00B05664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Succe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ilit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NC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anda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g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 xml:space="preserve">h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ake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B05664">
        <w:rPr>
          <w:rFonts w:asciiTheme="minorHAnsi" w:hAnsiTheme="minorHAnsi" w:cstheme="minorHAnsi"/>
          <w:i/>
          <w:sz w:val="22"/>
          <w:szCs w:val="22"/>
        </w:rPr>
        <w:t>.</w:t>
      </w:r>
      <w:r w:rsidRPr="00B05664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36</w:t>
      </w:r>
      <w:r w:rsidRPr="00B05664">
        <w:rPr>
          <w:rFonts w:asciiTheme="minorHAnsi" w:hAnsiTheme="minorHAnsi" w:cstheme="minorHAnsi"/>
          <w:i/>
          <w:position w:val="10"/>
          <w:sz w:val="22"/>
          <w:szCs w:val="22"/>
        </w:rPr>
        <w:t>th</w:t>
      </w:r>
      <w:r w:rsidRPr="00B05664">
        <w:rPr>
          <w:rFonts w:asciiTheme="minorHAnsi" w:hAnsiTheme="minorHAnsi" w:cstheme="minorHAnsi"/>
          <w:i/>
          <w:spacing w:val="23"/>
          <w:position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Annua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enc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w w:val="103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k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aho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ma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aho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OK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62EC5DF2" w14:textId="77777777" w:rsidR="0071424B" w:rsidRPr="00B05664" w:rsidRDefault="0071424B" w:rsidP="00B05664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20DD0088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nv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sz w:val="22"/>
          <w:szCs w:val="22"/>
        </w:rPr>
        <w:t>d</w:t>
      </w:r>
      <w:r w:rsidRPr="00B05664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Speake</w:t>
      </w:r>
      <w:r w:rsidRPr="00B05664">
        <w:rPr>
          <w:rFonts w:asciiTheme="minorHAnsi" w:hAnsiTheme="minorHAnsi" w:cstheme="minorHAnsi"/>
          <w:b/>
          <w:sz w:val="22"/>
          <w:szCs w:val="22"/>
        </w:rPr>
        <w:t>r</w:t>
      </w:r>
      <w:r w:rsidRPr="00B05664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</w:t>
      </w:r>
      <w:r w:rsidRPr="00B05664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er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na</w:t>
      </w:r>
      <w:r w:rsidRPr="00B05664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</w:t>
      </w:r>
      <w:r w:rsidRPr="00B05664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ona</w:t>
      </w:r>
      <w:r w:rsidRPr="00B05664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l/</w:t>
      </w:r>
      <w:r w:rsidRPr="00B05664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</w:t>
      </w:r>
      <w:r w:rsidRPr="00B05664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ona</w:t>
      </w:r>
      <w:r w:rsidRPr="00B05664">
        <w:rPr>
          <w:rFonts w:asciiTheme="minorHAnsi" w:hAnsiTheme="minorHAnsi" w:cstheme="minorHAnsi"/>
          <w:b/>
          <w:w w:val="103"/>
          <w:sz w:val="22"/>
          <w:szCs w:val="22"/>
        </w:rPr>
        <w:t>l</w:t>
      </w:r>
    </w:p>
    <w:p w14:paraId="596A1F4C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73F81CC" w14:textId="77777777" w:rsidR="0071424B" w:rsidRPr="00B05664" w:rsidRDefault="00AD31CA" w:rsidP="00B05664">
      <w:pPr>
        <w:ind w:left="1429" w:right="116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4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B05664">
        <w:rPr>
          <w:rFonts w:asciiTheme="minorHAnsi" w:hAnsiTheme="minorHAnsi" w:cstheme="minorHAnsi"/>
          <w:sz w:val="22"/>
          <w:szCs w:val="22"/>
        </w:rPr>
        <w:t xml:space="preserve">2    </w:t>
      </w:r>
      <w:r w:rsidRPr="00B05664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Teac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kin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ond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 xml:space="preserve">y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ts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Teache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and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Expe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of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ss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 xml:space="preserve">n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Leade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illi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ey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Th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ounc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xce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il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n</w:t>
      </w:r>
    </w:p>
    <w:p w14:paraId="3A634B1F" w14:textId="77777777" w:rsidR="0071424B" w:rsidRPr="00B05664" w:rsidRDefault="00AD31CA" w:rsidP="00B05664">
      <w:pPr>
        <w:ind w:left="142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201</w:t>
      </w:r>
      <w:r w:rsidRPr="00B05664">
        <w:rPr>
          <w:rFonts w:asciiTheme="minorHAnsi" w:hAnsiTheme="minorHAnsi" w:cstheme="minorHAnsi"/>
          <w:i/>
          <w:sz w:val="22"/>
          <w:szCs w:val="22"/>
        </w:rPr>
        <w:t>2</w:t>
      </w:r>
      <w:r w:rsidRPr="00B05664">
        <w:rPr>
          <w:rFonts w:asciiTheme="minorHAnsi" w:hAnsiTheme="minorHAnsi" w:cstheme="minorHAnsi"/>
          <w:i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onven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i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Exp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0E45C034" w14:textId="77777777" w:rsidR="0071424B" w:rsidRPr="00B05664" w:rsidRDefault="0071424B" w:rsidP="00B0566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4EB397F" w14:textId="77777777" w:rsidR="0071424B" w:rsidRPr="00B05664" w:rsidRDefault="00AD31CA" w:rsidP="00B05664">
      <w:pPr>
        <w:ind w:left="1429" w:right="568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12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B05664">
        <w:rPr>
          <w:rFonts w:asciiTheme="minorHAnsi" w:hAnsiTheme="minorHAnsi" w:cstheme="minorHAnsi"/>
          <w:sz w:val="22"/>
          <w:szCs w:val="22"/>
        </w:rPr>
        <w:t>0</w:t>
      </w:r>
      <w:r w:rsidRPr="00B05664">
        <w:rPr>
          <w:rFonts w:asciiTheme="minorHAnsi" w:hAnsiTheme="minorHAnsi" w:cstheme="minorHAnsi"/>
          <w:sz w:val="22"/>
          <w:szCs w:val="22"/>
        </w:rPr>
        <w:t xml:space="preserve">  </w:t>
      </w:r>
      <w:r w:rsidRPr="00B05664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ehen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hoo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?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og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Re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pon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ve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ove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z w:val="22"/>
          <w:szCs w:val="22"/>
        </w:rPr>
        <w:t>:</w:t>
      </w:r>
      <w:r w:rsidRPr="00B05664">
        <w:rPr>
          <w:rFonts w:asciiTheme="minorHAnsi" w:hAnsiTheme="minorHAnsi" w:cstheme="minorHAnsi"/>
          <w:i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Leade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z w:val="22"/>
          <w:szCs w:val="22"/>
        </w:rPr>
        <w:t>.</w:t>
      </w:r>
      <w:r w:rsidRPr="00B05664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(</w:t>
      </w:r>
      <w:r w:rsidRPr="00B05664">
        <w:rPr>
          <w:rFonts w:asciiTheme="minorHAnsi" w:hAnsiTheme="minorHAnsi" w:cstheme="minorHAnsi"/>
          <w:i/>
          <w:spacing w:val="3"/>
          <w:w w:val="103"/>
          <w:sz w:val="22"/>
          <w:szCs w:val="22"/>
        </w:rPr>
        <w:t>NC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)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6F099639" w14:textId="77777777" w:rsidR="0071424B" w:rsidRPr="00B05664" w:rsidRDefault="0071424B" w:rsidP="00B05664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5DD507C9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8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B05664">
        <w:rPr>
          <w:rFonts w:asciiTheme="minorHAnsi" w:hAnsiTheme="minorHAnsi" w:cstheme="minorHAnsi"/>
          <w:sz w:val="22"/>
          <w:szCs w:val="22"/>
        </w:rPr>
        <w:t>7</w:t>
      </w:r>
      <w:r w:rsidRPr="00B05664">
        <w:rPr>
          <w:rFonts w:asciiTheme="minorHAnsi" w:hAnsiTheme="minorHAnsi" w:cstheme="minorHAnsi"/>
          <w:sz w:val="22"/>
          <w:szCs w:val="22"/>
        </w:rPr>
        <w:t xml:space="preserve">    </w:t>
      </w:r>
      <w:r w:rsidRPr="00B05664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pon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Effec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ugg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g</w:t>
      </w:r>
    </w:p>
    <w:p w14:paraId="50988641" w14:textId="77777777" w:rsidR="0071424B" w:rsidRPr="00B05664" w:rsidRDefault="00AD31CA" w:rsidP="00B05664">
      <w:pPr>
        <w:spacing w:before="8"/>
        <w:ind w:left="142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LR</w:t>
      </w:r>
      <w:r w:rsidRPr="00B05664">
        <w:rPr>
          <w:rFonts w:asciiTheme="minorHAnsi" w:hAnsiTheme="minorHAnsi" w:cstheme="minorHAnsi"/>
          <w:i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Pub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ons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l/I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on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)</w:t>
      </w:r>
    </w:p>
    <w:p w14:paraId="06635C76" w14:textId="77777777" w:rsidR="0071424B" w:rsidRPr="00B05664" w:rsidRDefault="0071424B" w:rsidP="00B0566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CDEBD1C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6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B05664">
        <w:rPr>
          <w:rFonts w:asciiTheme="minorHAnsi" w:hAnsiTheme="minorHAnsi" w:cstheme="minorHAnsi"/>
          <w:sz w:val="22"/>
          <w:szCs w:val="22"/>
        </w:rPr>
        <w:t xml:space="preserve">7    </w:t>
      </w:r>
      <w:r w:rsidRPr="00B05664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yna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z w:val="22"/>
          <w:szCs w:val="22"/>
        </w:rPr>
        <w:t>:</w:t>
      </w:r>
      <w:r w:rsidRPr="00B05664">
        <w:rPr>
          <w:rFonts w:asciiTheme="minorHAnsi" w:hAnsiTheme="minorHAnsi" w:cstheme="minorHAnsi"/>
          <w:i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i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ha</w:t>
      </w:r>
      <w:r w:rsidRPr="00B05664">
        <w:rPr>
          <w:rFonts w:asciiTheme="minorHAnsi" w:hAnsiTheme="minorHAnsi" w:cstheme="minorHAnsi"/>
          <w:i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Yo</w:t>
      </w:r>
      <w:r w:rsidRPr="00B05664">
        <w:rPr>
          <w:rFonts w:asciiTheme="minorHAnsi" w:hAnsiTheme="minorHAnsi" w:cstheme="minorHAnsi"/>
          <w:i/>
          <w:sz w:val="22"/>
          <w:szCs w:val="22"/>
        </w:rPr>
        <w:t>u</w:t>
      </w:r>
      <w:r w:rsidRPr="00B05664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i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K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no</w:t>
      </w:r>
      <w:r w:rsidRPr="00B05664">
        <w:rPr>
          <w:rFonts w:asciiTheme="minorHAnsi" w:hAnsiTheme="minorHAnsi" w:cstheme="minorHAnsi"/>
          <w:i/>
          <w:sz w:val="22"/>
          <w:szCs w:val="22"/>
        </w:rPr>
        <w:t>w</w:t>
      </w:r>
      <w:r w:rsidRPr="00B05664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n</w:t>
      </w:r>
    </w:p>
    <w:p w14:paraId="7809B562" w14:textId="77777777" w:rsidR="0071424B" w:rsidRPr="00B05664" w:rsidRDefault="00AD31CA" w:rsidP="00B05664">
      <w:pPr>
        <w:spacing w:before="13"/>
        <w:ind w:left="142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de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ak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3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str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isi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ons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Lanca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Lebano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13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,</w:t>
      </w:r>
    </w:p>
    <w:p w14:paraId="2780651E" w14:textId="77777777" w:rsidR="0071424B" w:rsidRPr="00B05664" w:rsidRDefault="00AD31CA" w:rsidP="00B05664">
      <w:pPr>
        <w:spacing w:before="8"/>
        <w:ind w:left="1429" w:right="1008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14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nnua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onfe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ence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Penn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van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Lanca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03B3F4C3" w14:textId="77777777" w:rsidR="0071424B" w:rsidRPr="00B05664" w:rsidRDefault="0071424B" w:rsidP="00B05664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9C18D8B" w14:textId="77777777" w:rsidR="0071424B" w:rsidRPr="00B05664" w:rsidRDefault="00AD31CA" w:rsidP="00B05664">
      <w:pPr>
        <w:ind w:left="1429" w:right="568" w:hanging="720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lastRenderedPageBreak/>
        <w:t>6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B05664">
        <w:rPr>
          <w:rFonts w:asciiTheme="minorHAnsi" w:hAnsiTheme="minorHAnsi" w:cstheme="minorHAnsi"/>
          <w:sz w:val="22"/>
          <w:szCs w:val="22"/>
        </w:rPr>
        <w:t xml:space="preserve">7    </w:t>
      </w:r>
      <w:r w:rsidRPr="00B05664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str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ugg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rs</w:t>
      </w:r>
      <w:r w:rsidRPr="00B05664">
        <w:rPr>
          <w:rFonts w:asciiTheme="minorHAnsi" w:hAnsiTheme="minorHAnsi" w:cstheme="minorHAnsi"/>
          <w:i/>
          <w:sz w:val="22"/>
          <w:szCs w:val="22"/>
        </w:rPr>
        <w:t>: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Th</w:t>
      </w:r>
      <w:r w:rsidRPr="00B05664">
        <w:rPr>
          <w:rFonts w:asciiTheme="minorHAnsi" w:hAnsiTheme="minorHAnsi" w:cstheme="minorHAnsi"/>
          <w:i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hV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Re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ou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ce</w:t>
      </w:r>
      <w:r w:rsidRPr="00B05664">
        <w:rPr>
          <w:rFonts w:asciiTheme="minorHAnsi" w:hAnsiTheme="minorHAnsi" w:cstheme="minorHAnsi"/>
          <w:i/>
          <w:sz w:val="22"/>
          <w:szCs w:val="22"/>
        </w:rPr>
        <w:t>.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Lanca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er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Lebano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13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14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nnua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Sp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ec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4"/>
          <w:w w:val="10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onfe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ence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Penn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van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Lanca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015FE9E3" w14:textId="77777777" w:rsidR="0071424B" w:rsidRPr="00B05664" w:rsidRDefault="0071424B" w:rsidP="00B05664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79C5B84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5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B05664">
        <w:rPr>
          <w:rFonts w:asciiTheme="minorHAnsi" w:hAnsiTheme="minorHAnsi" w:cstheme="minorHAnsi"/>
          <w:sz w:val="22"/>
          <w:szCs w:val="22"/>
        </w:rPr>
        <w:t xml:space="preserve">7    </w:t>
      </w:r>
      <w:r w:rsidRPr="00B05664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ak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ean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ng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ts</w:t>
      </w:r>
      <w:r w:rsidRPr="00B05664">
        <w:rPr>
          <w:rFonts w:asciiTheme="minorHAnsi" w:hAnsiTheme="minorHAnsi" w:cstheme="minorHAnsi"/>
          <w:i/>
          <w:sz w:val="22"/>
          <w:szCs w:val="22"/>
        </w:rPr>
        <w:t>: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Po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Teach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eg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ha</w:t>
      </w:r>
      <w:r w:rsidRPr="00B05664">
        <w:rPr>
          <w:rFonts w:asciiTheme="minorHAnsi" w:hAnsiTheme="minorHAnsi" w:cstheme="minorHAnsi"/>
          <w:i/>
          <w:w w:val="103"/>
          <w:sz w:val="22"/>
          <w:szCs w:val="22"/>
        </w:rPr>
        <w:t>t</w:t>
      </w:r>
    </w:p>
    <w:p w14:paraId="246FBDAF" w14:textId="77777777" w:rsidR="0071424B" w:rsidRPr="00B05664" w:rsidRDefault="00AD31CA" w:rsidP="00B05664">
      <w:pPr>
        <w:spacing w:before="13"/>
        <w:ind w:left="1429"/>
        <w:rPr>
          <w:rFonts w:asciiTheme="minorHAnsi" w:hAnsiTheme="minorHAnsi" w:cstheme="minorHAnsi"/>
          <w:sz w:val="22"/>
          <w:szCs w:val="22"/>
        </w:rPr>
        <w:sectPr w:rsidR="0071424B" w:rsidRPr="00B05664">
          <w:pgSz w:w="12240" w:h="15840"/>
          <w:pgMar w:top="680" w:right="620" w:bottom="280" w:left="1720" w:header="492" w:footer="0" w:gutter="0"/>
          <w:cols w:space="720"/>
        </w:sectPr>
      </w:pP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z w:val="22"/>
          <w:szCs w:val="22"/>
        </w:rPr>
        <w:t>k</w:t>
      </w:r>
      <w:r w:rsidRPr="00B05664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i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i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i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str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z w:val="22"/>
          <w:szCs w:val="22"/>
        </w:rPr>
        <w:t>.</w:t>
      </w:r>
      <w:r w:rsidRPr="00B05664">
        <w:rPr>
          <w:rFonts w:asciiTheme="minorHAnsi" w:hAnsiTheme="minorHAnsi" w:cstheme="minorHAnsi"/>
          <w:i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Suppo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BOC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ES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w</w:t>
      </w:r>
    </w:p>
    <w:p w14:paraId="6DCCA2A3" w14:textId="77777777" w:rsidR="0071424B" w:rsidRPr="00B05664" w:rsidRDefault="0071424B" w:rsidP="00B05664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5E882CAB" w14:textId="77777777" w:rsidR="0071424B" w:rsidRPr="00B05664" w:rsidRDefault="00AD31CA" w:rsidP="00B05664">
      <w:pPr>
        <w:ind w:left="142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oche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NY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292673DD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337B3A9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7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B05664">
        <w:rPr>
          <w:rFonts w:asciiTheme="minorHAnsi" w:hAnsiTheme="minorHAnsi" w:cstheme="minorHAnsi"/>
          <w:sz w:val="22"/>
          <w:szCs w:val="22"/>
        </w:rPr>
        <w:t xml:space="preserve">6    </w:t>
      </w:r>
      <w:r w:rsidRPr="00B05664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yna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dequa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rl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onf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ce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4AF43415" w14:textId="77777777" w:rsidR="0071424B" w:rsidRPr="00B05664" w:rsidRDefault="00AD31CA" w:rsidP="00B05664">
      <w:pPr>
        <w:spacing w:before="13"/>
        <w:ind w:left="142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Pen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onfe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enc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Penn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van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rsit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Pen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van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ss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ss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d</w:t>
      </w:r>
    </w:p>
    <w:p w14:paraId="157EF3BB" w14:textId="77777777" w:rsidR="0071424B" w:rsidRPr="00B05664" w:rsidRDefault="00AD31CA" w:rsidP="00B05664">
      <w:pPr>
        <w:spacing w:before="13"/>
        <w:ind w:left="142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Teach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Techn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ssist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anc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TT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Penn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van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Edu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on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42590834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C9C805D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7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B05664">
        <w:rPr>
          <w:rFonts w:asciiTheme="minorHAnsi" w:hAnsiTheme="minorHAnsi" w:cstheme="minorHAnsi"/>
          <w:sz w:val="22"/>
          <w:szCs w:val="22"/>
        </w:rPr>
        <w:t xml:space="preserve">6    </w:t>
      </w:r>
      <w:r w:rsidRPr="00B05664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av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4AF568F2" w14:textId="77777777" w:rsidR="0071424B" w:rsidRPr="00B05664" w:rsidRDefault="00AD31CA" w:rsidP="00B05664">
      <w:pPr>
        <w:spacing w:before="13"/>
        <w:ind w:left="142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Pen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onfe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enc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Penn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van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Un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rs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it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y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43C7DAD0" w14:textId="77777777" w:rsidR="0071424B" w:rsidRPr="00B05664" w:rsidRDefault="0071424B" w:rsidP="00B05664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652241AA" w14:textId="77777777" w:rsidR="0071424B" w:rsidRPr="00B05664" w:rsidRDefault="00AD31CA" w:rsidP="00B05664">
      <w:pPr>
        <w:ind w:left="1429" w:right="110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10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B05664">
        <w:rPr>
          <w:rFonts w:asciiTheme="minorHAnsi" w:hAnsiTheme="minorHAnsi" w:cstheme="minorHAnsi"/>
          <w:sz w:val="22"/>
          <w:szCs w:val="22"/>
        </w:rPr>
        <w:t xml:space="preserve">6  </w:t>
      </w:r>
      <w:r w:rsidRPr="00B05664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Lov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yge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ay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Teach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geb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nk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28</w:t>
      </w:r>
      <w:r w:rsidRPr="00B05664">
        <w:rPr>
          <w:rFonts w:asciiTheme="minorHAnsi" w:hAnsiTheme="minorHAnsi" w:cstheme="minorHAnsi"/>
          <w:position w:val="10"/>
          <w:sz w:val="22"/>
          <w:szCs w:val="22"/>
        </w:rPr>
        <w:t>th</w:t>
      </w:r>
      <w:r w:rsidRPr="00B05664">
        <w:rPr>
          <w:rFonts w:asciiTheme="minorHAnsi" w:hAnsiTheme="minorHAnsi" w:cstheme="minorHAnsi"/>
          <w:spacing w:val="23"/>
          <w:position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ounc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iliti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onfe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ence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VA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6E3E0A5F" w14:textId="77777777" w:rsidR="0071424B" w:rsidRPr="00B05664" w:rsidRDefault="0071424B" w:rsidP="00B05664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5D20C2C4" w14:textId="77777777" w:rsidR="0071424B" w:rsidRPr="00B05664" w:rsidRDefault="00AD31CA" w:rsidP="00B05664">
      <w:pPr>
        <w:ind w:left="1429" w:right="123" w:hanging="720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10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B05664">
        <w:rPr>
          <w:rFonts w:asciiTheme="minorHAnsi" w:hAnsiTheme="minorHAnsi" w:cstheme="minorHAnsi"/>
          <w:sz w:val="22"/>
          <w:szCs w:val="22"/>
        </w:rPr>
        <w:t xml:space="preserve">5  </w:t>
      </w:r>
      <w:r w:rsidRPr="00B05664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av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 xml:space="preserve">s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ha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Penn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van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Techn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TT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itts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bu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4CDCB48A" w14:textId="77777777" w:rsidR="0071424B" w:rsidRPr="00B05664" w:rsidRDefault="0071424B" w:rsidP="00B05664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A06FC15" w14:textId="77777777" w:rsidR="0071424B" w:rsidRPr="00B05664" w:rsidRDefault="00AD31CA" w:rsidP="00B05664">
      <w:pPr>
        <w:ind w:left="1429" w:right="123" w:hanging="720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10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B05664">
        <w:rPr>
          <w:rFonts w:asciiTheme="minorHAnsi" w:hAnsiTheme="minorHAnsi" w:cstheme="minorHAnsi"/>
          <w:sz w:val="22"/>
          <w:szCs w:val="22"/>
        </w:rPr>
        <w:t xml:space="preserve">5  </w:t>
      </w:r>
      <w:r w:rsidRPr="00B05664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av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 xml:space="preserve">s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ha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Penn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van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Techn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TT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ey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09018554" w14:textId="77777777" w:rsidR="0071424B" w:rsidRPr="00B05664" w:rsidRDefault="0071424B" w:rsidP="00B05664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1A6496DF" w14:textId="77777777" w:rsidR="0071424B" w:rsidRPr="00B05664" w:rsidRDefault="00AD31CA" w:rsidP="00B05664">
      <w:pPr>
        <w:ind w:left="1429" w:right="123" w:hanging="720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10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B05664">
        <w:rPr>
          <w:rFonts w:asciiTheme="minorHAnsi" w:hAnsiTheme="minorHAnsi" w:cstheme="minorHAnsi"/>
          <w:sz w:val="22"/>
          <w:szCs w:val="22"/>
        </w:rPr>
        <w:t xml:space="preserve">5  </w:t>
      </w:r>
      <w:r w:rsidRPr="00B05664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av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 xml:space="preserve">s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ha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Penn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van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Techn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PA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TT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rris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bu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1FFCBB0F" w14:textId="77777777" w:rsidR="0071424B" w:rsidRPr="00B05664" w:rsidRDefault="0071424B" w:rsidP="00B05664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3DA10451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10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B05664">
        <w:rPr>
          <w:rFonts w:asciiTheme="minorHAnsi" w:hAnsiTheme="minorHAnsi" w:cstheme="minorHAnsi"/>
          <w:sz w:val="22"/>
          <w:szCs w:val="22"/>
        </w:rPr>
        <w:t xml:space="preserve">4  </w:t>
      </w:r>
      <w:r w:rsidRPr="00B05664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Effec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g</w:t>
      </w:r>
    </w:p>
    <w:p w14:paraId="652F7768" w14:textId="77777777" w:rsidR="0071424B" w:rsidRPr="00B05664" w:rsidRDefault="00AD31CA" w:rsidP="00B05664">
      <w:pPr>
        <w:spacing w:before="8"/>
        <w:ind w:left="142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ch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i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rsit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y</w:t>
      </w:r>
      <w:r w:rsidRPr="00B05664">
        <w:rPr>
          <w:rFonts w:asciiTheme="minorHAnsi" w:hAnsiTheme="minorHAnsi" w:cstheme="minorHAnsi"/>
          <w:i/>
          <w:sz w:val="22"/>
          <w:szCs w:val="22"/>
        </w:rPr>
        <w:t>,</w:t>
      </w:r>
      <w:r w:rsidRPr="00B05664">
        <w:rPr>
          <w:rFonts w:asciiTheme="minorHAnsi" w:hAnsiTheme="minorHAnsi" w:cstheme="minorHAnsi"/>
          <w:i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eg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6904C4C5" w14:textId="77777777" w:rsidR="0071424B" w:rsidRPr="00B05664" w:rsidRDefault="0071424B" w:rsidP="00B0566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6FD9A4C" w14:textId="77777777" w:rsidR="0071424B" w:rsidRPr="00B05664" w:rsidRDefault="00AD31CA" w:rsidP="00B05664">
      <w:pPr>
        <w:ind w:left="1429" w:right="104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6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B05664">
        <w:rPr>
          <w:rFonts w:asciiTheme="minorHAnsi" w:hAnsiTheme="minorHAnsi" w:cstheme="minorHAnsi"/>
          <w:sz w:val="22"/>
          <w:szCs w:val="22"/>
        </w:rPr>
        <w:t xml:space="preserve">1    </w:t>
      </w:r>
      <w:r w:rsidRPr="00B05664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Exp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ob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r’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cade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rsit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(t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on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s)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7A15428D" w14:textId="77777777" w:rsidR="0071424B" w:rsidRPr="00B05664" w:rsidRDefault="0071424B" w:rsidP="00B05664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1CA71FA0" w14:textId="77777777" w:rsidR="0071424B" w:rsidRPr="00B05664" w:rsidRDefault="00AD31CA" w:rsidP="00B05664">
      <w:pPr>
        <w:ind w:left="1429" w:right="416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6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B05664">
        <w:rPr>
          <w:rFonts w:asciiTheme="minorHAnsi" w:hAnsiTheme="minorHAnsi" w:cstheme="minorHAnsi"/>
          <w:sz w:val="22"/>
          <w:szCs w:val="22"/>
        </w:rPr>
        <w:t>1</w:t>
      </w:r>
      <w:r w:rsidRPr="00B05664">
        <w:rPr>
          <w:rFonts w:asciiTheme="minorHAnsi" w:hAnsiTheme="minorHAnsi" w:cstheme="minorHAnsi"/>
          <w:sz w:val="22"/>
          <w:szCs w:val="22"/>
        </w:rPr>
        <w:t xml:space="preserve">    </w:t>
      </w:r>
      <w:r w:rsidRPr="00B05664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ffe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ak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Eff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ec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r’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ac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en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4"/>
          <w:w w:val="10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cade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rsit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fou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ov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s)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5274EF1A" w14:textId="77777777" w:rsidR="0071424B" w:rsidRPr="00B05664" w:rsidRDefault="0071424B" w:rsidP="00B05664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6B059834" w14:textId="77777777" w:rsidR="0071424B" w:rsidRPr="00B05664" w:rsidRDefault="00AD31CA" w:rsidP="00B05664">
      <w:pPr>
        <w:ind w:left="1429" w:right="428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11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B05664">
        <w:rPr>
          <w:rFonts w:asciiTheme="minorHAnsi" w:hAnsiTheme="minorHAnsi" w:cstheme="minorHAnsi"/>
          <w:sz w:val="22"/>
          <w:szCs w:val="22"/>
        </w:rPr>
        <w:t xml:space="preserve">8  </w:t>
      </w:r>
      <w:r w:rsidRPr="00B05664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ebau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.J.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San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 xml:space="preserve">.  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nfu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to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Teache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ex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–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Teache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Edu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isi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z w:val="22"/>
          <w:szCs w:val="22"/>
        </w:rPr>
        <w:t>)</w:t>
      </w:r>
      <w:r w:rsidRPr="00B05664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ence</w:t>
      </w:r>
      <w:r w:rsidRPr="00B05664">
        <w:rPr>
          <w:rFonts w:asciiTheme="minorHAnsi" w:hAnsiTheme="minorHAnsi" w:cstheme="minorHAnsi"/>
          <w:i/>
          <w:sz w:val="22"/>
          <w:szCs w:val="22"/>
        </w:rPr>
        <w:t>.</w:t>
      </w:r>
      <w:r w:rsidRPr="00B05664">
        <w:rPr>
          <w:rFonts w:asciiTheme="minorHAnsi" w:hAnsiTheme="minorHAnsi" w:cstheme="minorHAnsi"/>
          <w:i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X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ove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be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11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12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)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50ACE1F9" w14:textId="77777777" w:rsidR="0071424B" w:rsidRPr="00B05664" w:rsidRDefault="0071424B" w:rsidP="00B05664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365FAA1" w14:textId="77777777" w:rsidR="0071424B" w:rsidRPr="00B05664" w:rsidRDefault="00AD31CA" w:rsidP="00B05664">
      <w:pPr>
        <w:ind w:left="1429" w:right="431" w:hanging="720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11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B05664">
        <w:rPr>
          <w:rFonts w:asciiTheme="minorHAnsi" w:hAnsiTheme="minorHAnsi" w:cstheme="minorHAnsi"/>
          <w:sz w:val="22"/>
          <w:szCs w:val="22"/>
        </w:rPr>
        <w:t xml:space="preserve">8  </w:t>
      </w:r>
      <w:r w:rsidRPr="00B05664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ebau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.J.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San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nfu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 xml:space="preserve">o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Teache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ex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–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II</w:t>
      </w:r>
      <w:r w:rsidRPr="00B05664">
        <w:rPr>
          <w:rFonts w:asciiTheme="minorHAnsi" w:hAnsiTheme="minorHAnsi" w:cstheme="minorHAnsi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Teache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Edu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isi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z w:val="22"/>
          <w:szCs w:val="22"/>
        </w:rPr>
        <w:t>)</w:t>
      </w:r>
      <w:r w:rsidRPr="00B05664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ence</w:t>
      </w:r>
      <w:r w:rsidRPr="00B05664">
        <w:rPr>
          <w:rFonts w:asciiTheme="minorHAnsi" w:hAnsiTheme="minorHAnsi" w:cstheme="minorHAnsi"/>
          <w:i/>
          <w:sz w:val="22"/>
          <w:szCs w:val="22"/>
        </w:rPr>
        <w:t>.</w:t>
      </w:r>
      <w:r w:rsidRPr="00B05664">
        <w:rPr>
          <w:rFonts w:asciiTheme="minorHAnsi" w:hAnsiTheme="minorHAnsi" w:cstheme="minorHAnsi"/>
          <w:i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X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ove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be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11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12)</w:t>
      </w:r>
    </w:p>
    <w:p w14:paraId="4A4CBEEA" w14:textId="77777777" w:rsidR="0071424B" w:rsidRPr="00B05664" w:rsidRDefault="0071424B" w:rsidP="00B05664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D44FB55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erna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l/</w:t>
      </w:r>
      <w:r w:rsidRPr="00B05664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b/>
          <w:sz w:val="22"/>
          <w:szCs w:val="22"/>
        </w:rPr>
        <w:t>l</w:t>
      </w:r>
      <w:r w:rsidRPr="00B05664">
        <w:rPr>
          <w:rFonts w:asciiTheme="minorHAnsi" w:hAnsiTheme="minorHAnsi" w:cstheme="minorHAnsi"/>
          <w:b/>
          <w:spacing w:val="4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re</w:t>
      </w:r>
      <w:r w:rsidRPr="00B05664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</w:t>
      </w:r>
      <w:r w:rsidRPr="00B05664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on</w:t>
      </w:r>
      <w:r w:rsidRPr="00B05664">
        <w:rPr>
          <w:rFonts w:asciiTheme="minorHAnsi" w:hAnsiTheme="minorHAnsi" w:cstheme="minorHAnsi"/>
          <w:b/>
          <w:w w:val="102"/>
          <w:sz w:val="22"/>
          <w:szCs w:val="22"/>
        </w:rPr>
        <w:t>s</w:t>
      </w:r>
    </w:p>
    <w:p w14:paraId="5A6AF466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42EC518" w14:textId="77777777" w:rsidR="0071424B" w:rsidRPr="00B05664" w:rsidRDefault="00AD31CA" w:rsidP="00B05664">
      <w:pPr>
        <w:ind w:left="1429" w:right="410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B05664">
        <w:rPr>
          <w:rFonts w:asciiTheme="minorHAnsi" w:hAnsiTheme="minorHAnsi" w:cstheme="minorHAnsi"/>
          <w:sz w:val="22"/>
          <w:szCs w:val="22"/>
        </w:rPr>
        <w:t xml:space="preserve">3    </w:t>
      </w:r>
      <w:r w:rsidRPr="00B05664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oppey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quha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 xml:space="preserve">d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pac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Su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stit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Teache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1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2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lastRenderedPageBreak/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ssi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eve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op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i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hoo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enc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214C13F8" w14:textId="77777777" w:rsidR="0071424B" w:rsidRPr="00B05664" w:rsidRDefault="0071424B" w:rsidP="00B05664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EA6DA4C" w14:textId="77777777" w:rsidR="0071424B" w:rsidRPr="00B05664" w:rsidRDefault="00AD31CA" w:rsidP="00B05664">
      <w:pPr>
        <w:ind w:left="1429" w:right="101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11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B05664">
        <w:rPr>
          <w:rFonts w:asciiTheme="minorHAnsi" w:hAnsiTheme="minorHAnsi" w:cstheme="minorHAnsi"/>
          <w:sz w:val="22"/>
          <w:szCs w:val="22"/>
        </w:rPr>
        <w:t xml:space="preserve">2  </w:t>
      </w:r>
      <w:r w:rsidRPr="00B05664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ay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J.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geb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DA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L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 xml:space="preserve">)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Too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Effec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Th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38</w:t>
      </w:r>
      <w:r w:rsidRPr="00B05664">
        <w:rPr>
          <w:rFonts w:asciiTheme="minorHAnsi" w:hAnsiTheme="minorHAnsi" w:cstheme="minorHAnsi"/>
          <w:i/>
          <w:position w:val="10"/>
          <w:sz w:val="22"/>
          <w:szCs w:val="22"/>
        </w:rPr>
        <w:t>th</w:t>
      </w:r>
      <w:r w:rsidRPr="00B05664">
        <w:rPr>
          <w:rFonts w:asciiTheme="minorHAnsi" w:hAnsiTheme="minorHAnsi" w:cstheme="minorHAnsi"/>
          <w:i/>
          <w:spacing w:val="23"/>
          <w:position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Annua</w:t>
      </w:r>
      <w:r w:rsidRPr="00B05664">
        <w:rPr>
          <w:rFonts w:asciiTheme="minorHAnsi" w:hAnsiTheme="minorHAnsi" w:cstheme="minorHAnsi"/>
          <w:i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Teache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isi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ence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62118134" w14:textId="77777777" w:rsidR="0071424B" w:rsidRPr="00B05664" w:rsidRDefault="0071424B" w:rsidP="00B05664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496A1CC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  <w:sectPr w:rsidR="0071424B" w:rsidRPr="00B05664">
          <w:pgSz w:w="12240" w:h="15840"/>
          <w:pgMar w:top="680" w:right="740" w:bottom="280" w:left="1720" w:header="492" w:footer="0" w:gutter="0"/>
          <w:cols w:space="720"/>
        </w:sect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11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B05664">
        <w:rPr>
          <w:rFonts w:asciiTheme="minorHAnsi" w:hAnsiTheme="minorHAnsi" w:cstheme="minorHAnsi"/>
          <w:sz w:val="22"/>
          <w:szCs w:val="22"/>
        </w:rPr>
        <w:t xml:space="preserve">2  </w:t>
      </w:r>
      <w:r w:rsidRPr="00B05664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oppey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ahn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ade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ake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31C9FD41" w14:textId="77777777" w:rsidR="0071424B" w:rsidRPr="00B05664" w:rsidRDefault="0071424B" w:rsidP="00B05664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D0580E7" w14:textId="77777777" w:rsidR="0071424B" w:rsidRPr="00B05664" w:rsidRDefault="00AD31CA" w:rsidP="00B05664">
      <w:pPr>
        <w:ind w:left="1429" w:right="479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'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Effo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 xml:space="preserve">o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Enhanc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Teache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'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edg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Sk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Th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1"/>
          <w:sz w:val="22"/>
          <w:szCs w:val="22"/>
        </w:rPr>
        <w:t>38</w:t>
      </w:r>
      <w:r w:rsidRPr="00B05664">
        <w:rPr>
          <w:rFonts w:asciiTheme="minorHAnsi" w:hAnsiTheme="minorHAnsi" w:cstheme="minorHAnsi"/>
          <w:i/>
          <w:w w:val="101"/>
          <w:position w:val="10"/>
          <w:sz w:val="22"/>
          <w:szCs w:val="22"/>
        </w:rPr>
        <w:t>th</w:t>
      </w:r>
      <w:r w:rsidRPr="00B05664">
        <w:rPr>
          <w:rFonts w:asciiTheme="minorHAnsi" w:hAnsiTheme="minorHAnsi" w:cstheme="minorHAnsi"/>
          <w:i/>
          <w:position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-15"/>
          <w:position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Annua</w:t>
      </w:r>
      <w:r w:rsidRPr="00B05664">
        <w:rPr>
          <w:rFonts w:asciiTheme="minorHAnsi" w:hAnsiTheme="minorHAnsi" w:cstheme="minorHAnsi"/>
          <w:i/>
          <w:w w:val="103"/>
          <w:sz w:val="22"/>
          <w:szCs w:val="22"/>
        </w:rPr>
        <w:t>l</w:t>
      </w:r>
    </w:p>
    <w:p w14:paraId="472EF309" w14:textId="77777777" w:rsidR="0071424B" w:rsidRPr="00B05664" w:rsidRDefault="00AD31CA" w:rsidP="00B05664">
      <w:pPr>
        <w:spacing w:before="13"/>
        <w:ind w:left="1429" w:right="3110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Teache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isi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enc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 xml:space="preserve">d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6F2E874B" w14:textId="77777777" w:rsidR="0071424B" w:rsidRPr="00B05664" w:rsidRDefault="0071424B" w:rsidP="00B05664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67093F15" w14:textId="77777777" w:rsidR="0071424B" w:rsidRPr="00B05664" w:rsidRDefault="00AD31CA" w:rsidP="00B05664">
      <w:pPr>
        <w:ind w:left="1429" w:right="79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11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B05664">
        <w:rPr>
          <w:rFonts w:asciiTheme="minorHAnsi" w:hAnsiTheme="minorHAnsi" w:cstheme="minorHAnsi"/>
          <w:sz w:val="22"/>
          <w:szCs w:val="22"/>
        </w:rPr>
        <w:t xml:space="preserve">2   </w:t>
      </w:r>
      <w:r w:rsidRPr="00B05664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oppey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ey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 xml:space="preserve">, 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ahn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eac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 xml:space="preserve">r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nnova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Su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cu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Th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38</w:t>
      </w:r>
      <w:r w:rsidRPr="00B05664">
        <w:rPr>
          <w:rFonts w:asciiTheme="minorHAnsi" w:hAnsiTheme="minorHAnsi" w:cstheme="minorHAnsi"/>
          <w:i/>
          <w:position w:val="10"/>
          <w:sz w:val="22"/>
          <w:szCs w:val="22"/>
        </w:rPr>
        <w:t>th</w:t>
      </w:r>
      <w:r w:rsidRPr="00B05664">
        <w:rPr>
          <w:rFonts w:asciiTheme="minorHAnsi" w:hAnsiTheme="minorHAnsi" w:cstheme="minorHAnsi"/>
          <w:i/>
          <w:spacing w:val="23"/>
          <w:position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Annua</w:t>
      </w:r>
      <w:r w:rsidRPr="00B05664">
        <w:rPr>
          <w:rFonts w:asciiTheme="minorHAnsi" w:hAnsiTheme="minorHAnsi" w:cstheme="minorHAnsi"/>
          <w:i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Teache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isi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ence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68C5E5C3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0B0C6194" w14:textId="77777777" w:rsidR="0071424B" w:rsidRPr="00B05664" w:rsidRDefault="00AD31CA" w:rsidP="00B05664">
      <w:pPr>
        <w:ind w:left="1429" w:right="493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11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B05664">
        <w:rPr>
          <w:rFonts w:asciiTheme="minorHAnsi" w:hAnsiTheme="minorHAnsi" w:cstheme="minorHAnsi"/>
          <w:sz w:val="22"/>
          <w:szCs w:val="22"/>
        </w:rPr>
        <w:t xml:space="preserve">2  </w:t>
      </w:r>
      <w:r w:rsidRPr="00B05664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oppey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cke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ey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ahn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eac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Expe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enc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Teache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Th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38</w:t>
      </w:r>
      <w:r w:rsidRPr="00B05664">
        <w:rPr>
          <w:rFonts w:asciiTheme="minorHAnsi" w:hAnsiTheme="minorHAnsi" w:cstheme="minorHAnsi"/>
          <w:i/>
          <w:position w:val="10"/>
          <w:sz w:val="22"/>
          <w:szCs w:val="22"/>
        </w:rPr>
        <w:t>th</w:t>
      </w:r>
      <w:r w:rsidRPr="00B05664">
        <w:rPr>
          <w:rFonts w:asciiTheme="minorHAnsi" w:hAnsiTheme="minorHAnsi" w:cstheme="minorHAnsi"/>
          <w:i/>
          <w:spacing w:val="23"/>
          <w:position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Annua</w:t>
      </w:r>
      <w:r w:rsidRPr="00B05664">
        <w:rPr>
          <w:rFonts w:asciiTheme="minorHAnsi" w:hAnsiTheme="minorHAnsi" w:cstheme="minorHAnsi"/>
          <w:i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Teache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isi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ence</w:t>
      </w:r>
      <w:r w:rsidRPr="00B05664">
        <w:rPr>
          <w:rFonts w:asciiTheme="minorHAnsi" w:hAnsiTheme="minorHAnsi" w:cstheme="minorHAnsi"/>
          <w:i/>
          <w:sz w:val="22"/>
          <w:szCs w:val="22"/>
        </w:rPr>
        <w:t>,</w:t>
      </w:r>
      <w:r w:rsidRPr="00B05664">
        <w:rPr>
          <w:rFonts w:asciiTheme="minorHAnsi" w:hAnsiTheme="minorHAnsi" w:cstheme="minorHAnsi"/>
          <w:i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75082847" w14:textId="77777777" w:rsidR="0071424B" w:rsidRPr="00B05664" w:rsidRDefault="0071424B" w:rsidP="00B05664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54FE30DD" w14:textId="77777777" w:rsidR="0071424B" w:rsidRPr="00B05664" w:rsidRDefault="0071424B" w:rsidP="00B05664">
      <w:pPr>
        <w:rPr>
          <w:rFonts w:asciiTheme="minorHAnsi" w:hAnsiTheme="minorHAnsi" w:cstheme="minorHAnsi"/>
          <w:sz w:val="22"/>
          <w:szCs w:val="22"/>
        </w:rPr>
      </w:pPr>
    </w:p>
    <w:p w14:paraId="36A57EE7" w14:textId="77777777" w:rsidR="0071424B" w:rsidRPr="00B05664" w:rsidRDefault="0071424B" w:rsidP="00B05664">
      <w:pPr>
        <w:rPr>
          <w:rFonts w:asciiTheme="minorHAnsi" w:hAnsiTheme="minorHAnsi" w:cstheme="minorHAnsi"/>
          <w:sz w:val="22"/>
          <w:szCs w:val="22"/>
        </w:rPr>
      </w:pPr>
    </w:p>
    <w:p w14:paraId="06023DFC" w14:textId="77777777" w:rsidR="0071424B" w:rsidRPr="00B05664" w:rsidRDefault="00AD31CA" w:rsidP="00B05664">
      <w:pPr>
        <w:ind w:left="1429" w:right="144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3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B05664">
        <w:rPr>
          <w:rFonts w:asciiTheme="minorHAnsi" w:hAnsiTheme="minorHAnsi" w:cstheme="minorHAnsi"/>
          <w:sz w:val="22"/>
          <w:szCs w:val="22"/>
        </w:rPr>
        <w:t xml:space="preserve">2    </w:t>
      </w:r>
      <w:r w:rsidRPr="00B05664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oppey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So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ng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 xml:space="preserve">: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Su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stit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enef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B05664">
        <w:rPr>
          <w:rFonts w:asciiTheme="minorHAnsi" w:hAnsiTheme="minorHAnsi" w:cstheme="minorHAnsi"/>
          <w:sz w:val="22"/>
          <w:szCs w:val="22"/>
        </w:rPr>
        <w:t>2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ng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ssi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eve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op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i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Schoo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enc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La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ega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NV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1F10ACC3" w14:textId="77777777" w:rsidR="0071424B" w:rsidRPr="00B05664" w:rsidRDefault="0071424B" w:rsidP="00B05664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DC081DD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B05664">
        <w:rPr>
          <w:rFonts w:asciiTheme="minorHAnsi" w:hAnsiTheme="minorHAnsi" w:cstheme="minorHAnsi"/>
          <w:sz w:val="22"/>
          <w:szCs w:val="22"/>
        </w:rPr>
        <w:t xml:space="preserve">2    </w:t>
      </w:r>
      <w:r w:rsidRPr="00B05664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Teache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B05664">
        <w:rPr>
          <w:rFonts w:asciiTheme="minorHAnsi" w:hAnsiTheme="minorHAnsi" w:cstheme="minorHAnsi"/>
          <w:sz w:val="22"/>
          <w:szCs w:val="22"/>
        </w:rPr>
        <w:t>2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g</w:t>
      </w:r>
    </w:p>
    <w:p w14:paraId="3D42F0FF" w14:textId="77777777" w:rsidR="0071424B" w:rsidRPr="00B05664" w:rsidRDefault="00AD31CA" w:rsidP="00B05664">
      <w:pPr>
        <w:spacing w:before="18"/>
        <w:ind w:left="1429" w:right="91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ay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, &amp;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Fa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J.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Th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geb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DAL</w:t>
      </w:r>
      <w:r w:rsidRPr="00B05664">
        <w:rPr>
          <w:rFonts w:asciiTheme="minorHAnsi" w:hAnsiTheme="minorHAnsi" w:cstheme="minorHAnsi"/>
          <w:sz w:val="22"/>
          <w:szCs w:val="22"/>
        </w:rPr>
        <w:t xml:space="preserve">-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)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Enhanc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lti-ti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Th</w:t>
      </w:r>
      <w:r w:rsidRPr="00B05664">
        <w:rPr>
          <w:rFonts w:asciiTheme="minorHAnsi" w:hAnsiTheme="minorHAnsi" w:cstheme="minorHAnsi"/>
          <w:i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1"/>
          <w:sz w:val="22"/>
          <w:szCs w:val="22"/>
        </w:rPr>
        <w:t>49</w:t>
      </w:r>
      <w:r w:rsidRPr="00B05664">
        <w:rPr>
          <w:rFonts w:asciiTheme="minorHAnsi" w:hAnsiTheme="minorHAnsi" w:cstheme="minorHAnsi"/>
          <w:i/>
          <w:w w:val="101"/>
          <w:position w:val="10"/>
          <w:sz w:val="22"/>
          <w:szCs w:val="22"/>
        </w:rPr>
        <w:t>th</w:t>
      </w:r>
      <w:r w:rsidRPr="00B05664">
        <w:rPr>
          <w:rFonts w:asciiTheme="minorHAnsi" w:hAnsiTheme="minorHAnsi" w:cstheme="minorHAnsi"/>
          <w:i/>
          <w:spacing w:val="20"/>
          <w:w w:val="101"/>
          <w:position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Annua</w:t>
      </w:r>
      <w:r w:rsidRPr="00B05664">
        <w:rPr>
          <w:rFonts w:asciiTheme="minorHAnsi" w:hAnsiTheme="minorHAnsi" w:cstheme="minorHAnsi"/>
          <w:i/>
          <w:w w:val="103"/>
          <w:sz w:val="22"/>
          <w:szCs w:val="22"/>
        </w:rPr>
        <w:t>l</w:t>
      </w:r>
    </w:p>
    <w:p w14:paraId="4C244E30" w14:textId="77777777" w:rsidR="0071424B" w:rsidRPr="00B05664" w:rsidRDefault="00AD31CA" w:rsidP="00B05664">
      <w:pPr>
        <w:spacing w:before="14"/>
        <w:ind w:left="1429" w:right="932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f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ence</w:t>
      </w:r>
      <w:r w:rsidRPr="00B05664">
        <w:rPr>
          <w:rFonts w:asciiTheme="minorHAnsi" w:hAnsiTheme="minorHAnsi" w:cstheme="minorHAnsi"/>
          <w:i/>
          <w:sz w:val="22"/>
          <w:szCs w:val="22"/>
        </w:rPr>
        <w:t>.</w:t>
      </w:r>
      <w:r w:rsidRPr="00B05664">
        <w:rPr>
          <w:rFonts w:asciiTheme="minorHAnsi" w:hAnsiTheme="minorHAnsi" w:cstheme="minorHAnsi"/>
          <w:i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ca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go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L.</w:t>
      </w:r>
    </w:p>
    <w:p w14:paraId="27D86254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340F0A8" w14:textId="77777777" w:rsidR="0071424B" w:rsidRPr="00B05664" w:rsidRDefault="00AD31CA" w:rsidP="00B05664">
      <w:pPr>
        <w:ind w:left="1429" w:right="664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B05664">
        <w:rPr>
          <w:rFonts w:asciiTheme="minorHAnsi" w:hAnsiTheme="minorHAnsi" w:cstheme="minorHAnsi"/>
          <w:sz w:val="22"/>
          <w:szCs w:val="22"/>
        </w:rPr>
        <w:t xml:space="preserve">2    </w:t>
      </w:r>
      <w:r w:rsidRPr="00B05664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J.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I)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 xml:space="preserve">g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cade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Succe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oug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ogn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iti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 xml:space="preserve">e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ycho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ogy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Th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49</w:t>
      </w:r>
      <w:r w:rsidRPr="00B05664">
        <w:rPr>
          <w:rFonts w:asciiTheme="minorHAnsi" w:hAnsiTheme="minorHAnsi" w:cstheme="minorHAnsi"/>
          <w:i/>
          <w:position w:val="10"/>
          <w:sz w:val="22"/>
          <w:szCs w:val="22"/>
        </w:rPr>
        <w:t>th</w:t>
      </w:r>
      <w:r w:rsidRPr="00B05664">
        <w:rPr>
          <w:rFonts w:asciiTheme="minorHAnsi" w:hAnsiTheme="minorHAnsi" w:cstheme="minorHAnsi"/>
          <w:i/>
          <w:spacing w:val="23"/>
          <w:position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Annua</w:t>
      </w:r>
      <w:r w:rsidRPr="00B05664">
        <w:rPr>
          <w:rFonts w:asciiTheme="minorHAnsi" w:hAnsiTheme="minorHAnsi" w:cstheme="minorHAnsi"/>
          <w:i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 xml:space="preserve"> 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ence</w:t>
      </w:r>
      <w:r w:rsidRPr="00B05664">
        <w:rPr>
          <w:rFonts w:asciiTheme="minorHAnsi" w:hAnsiTheme="minorHAnsi" w:cstheme="minorHAnsi"/>
          <w:i/>
          <w:sz w:val="22"/>
          <w:szCs w:val="22"/>
        </w:rPr>
        <w:t>.</w:t>
      </w:r>
      <w:r w:rsidRPr="00B05664">
        <w:rPr>
          <w:rFonts w:asciiTheme="minorHAnsi" w:hAnsiTheme="minorHAnsi" w:cstheme="minorHAnsi"/>
          <w:i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cago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L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5D5D2316" w14:textId="77777777" w:rsidR="0071424B" w:rsidRPr="00B05664" w:rsidRDefault="0071424B" w:rsidP="00B05664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917FCD3" w14:textId="77777777" w:rsidR="0071424B" w:rsidRPr="00B05664" w:rsidRDefault="00AD31CA" w:rsidP="00B05664">
      <w:pPr>
        <w:ind w:left="1429" w:right="110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10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B05664">
        <w:rPr>
          <w:rFonts w:asciiTheme="minorHAnsi" w:hAnsiTheme="minorHAnsi" w:cstheme="minorHAnsi"/>
          <w:sz w:val="22"/>
          <w:szCs w:val="22"/>
        </w:rPr>
        <w:t xml:space="preserve">1  </w:t>
      </w:r>
      <w:r w:rsidRPr="00B05664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J.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ey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obe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011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Teache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Th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nk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 xml:space="preserve">g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nven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Soc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al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l/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ehav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 xml:space="preserve">l 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Succe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onnec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 xml:space="preserve">e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Suppo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ha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dua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Teach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Lea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ex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ts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201</w:t>
      </w:r>
      <w:r w:rsidRPr="00B05664">
        <w:rPr>
          <w:rFonts w:asciiTheme="minorHAnsi" w:hAnsiTheme="minorHAnsi" w:cstheme="minorHAnsi"/>
          <w:i/>
          <w:sz w:val="22"/>
          <w:szCs w:val="22"/>
        </w:rPr>
        <w:t>1</w:t>
      </w:r>
      <w:r w:rsidRPr="00B05664">
        <w:rPr>
          <w:rFonts w:asciiTheme="minorHAnsi" w:hAnsiTheme="minorHAnsi" w:cstheme="minorHAnsi"/>
          <w:i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ounc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i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Behav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B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z w:val="22"/>
          <w:szCs w:val="22"/>
        </w:rPr>
        <w:t>)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ence</w:t>
      </w:r>
      <w:r w:rsidRPr="00B05664">
        <w:rPr>
          <w:rFonts w:asciiTheme="minorHAnsi" w:hAnsiTheme="minorHAnsi" w:cstheme="minorHAnsi"/>
          <w:i/>
          <w:sz w:val="22"/>
          <w:szCs w:val="22"/>
        </w:rPr>
        <w:t>,</w:t>
      </w:r>
      <w:r w:rsidRPr="00B05664">
        <w:rPr>
          <w:rFonts w:asciiTheme="minorHAnsi" w:hAnsiTheme="minorHAnsi" w:cstheme="minorHAnsi"/>
          <w:i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084B11D5" w14:textId="77777777" w:rsidR="0071424B" w:rsidRPr="00B05664" w:rsidRDefault="00AD31CA" w:rsidP="00B05664">
      <w:pPr>
        <w:spacing w:before="1"/>
        <w:ind w:left="1429" w:right="515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4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B05664">
        <w:rPr>
          <w:rFonts w:asciiTheme="minorHAnsi" w:hAnsiTheme="minorHAnsi" w:cstheme="minorHAnsi"/>
          <w:sz w:val="22"/>
          <w:szCs w:val="22"/>
        </w:rPr>
        <w:t xml:space="preserve">1    </w:t>
      </w:r>
      <w:r w:rsidRPr="00B05664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2011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ril)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lf-r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epo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ng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ca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 xml:space="preserve">e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ca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Re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Annua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42F7D06D" w14:textId="77777777" w:rsidR="0071424B" w:rsidRPr="00B05664" w:rsidRDefault="0071424B" w:rsidP="00B05664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3803BA58" w14:textId="77777777" w:rsidR="0071424B" w:rsidRPr="00B05664" w:rsidRDefault="00AD31CA" w:rsidP="00B05664">
      <w:pPr>
        <w:ind w:left="1429" w:right="388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4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B05664">
        <w:rPr>
          <w:rFonts w:asciiTheme="minorHAnsi" w:hAnsiTheme="minorHAnsi" w:cstheme="minorHAnsi"/>
          <w:sz w:val="22"/>
          <w:szCs w:val="22"/>
        </w:rPr>
        <w:t>0</w:t>
      </w:r>
      <w:r w:rsidRPr="00B05664">
        <w:rPr>
          <w:rFonts w:asciiTheme="minorHAnsi" w:hAnsiTheme="minorHAnsi" w:cstheme="minorHAnsi"/>
          <w:sz w:val="22"/>
          <w:szCs w:val="22"/>
        </w:rPr>
        <w:t xml:space="preserve">    </w:t>
      </w:r>
      <w:r w:rsidRPr="00B05664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J.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riati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hod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epo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Am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ca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 xml:space="preserve">n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RA</w:t>
      </w:r>
      <w:r w:rsidRPr="00B05664">
        <w:rPr>
          <w:rFonts w:asciiTheme="minorHAnsi" w:hAnsiTheme="minorHAnsi" w:cstheme="minorHAnsi"/>
          <w:sz w:val="22"/>
          <w:szCs w:val="22"/>
        </w:rPr>
        <w:t>)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nnua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onfe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ence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02108628" w14:textId="77777777" w:rsidR="0071424B" w:rsidRPr="00B05664" w:rsidRDefault="0071424B" w:rsidP="00B05664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4EF76B3F" w14:textId="77777777" w:rsidR="0071424B" w:rsidRPr="00B05664" w:rsidRDefault="00AD31CA" w:rsidP="00B05664">
      <w:pPr>
        <w:ind w:left="1429" w:right="748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4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B05664">
        <w:rPr>
          <w:rFonts w:asciiTheme="minorHAnsi" w:hAnsiTheme="minorHAnsi" w:cstheme="minorHAnsi"/>
          <w:sz w:val="22"/>
          <w:szCs w:val="22"/>
        </w:rPr>
        <w:t>0</w:t>
      </w:r>
      <w:r w:rsidRPr="00B05664">
        <w:rPr>
          <w:rFonts w:asciiTheme="minorHAnsi" w:hAnsiTheme="minorHAnsi" w:cstheme="minorHAnsi"/>
          <w:sz w:val="22"/>
          <w:szCs w:val="22"/>
        </w:rPr>
        <w:t xml:space="preserve">    </w:t>
      </w:r>
      <w:r w:rsidRPr="00B05664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Ow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J.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,J.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pond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oache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Su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Effec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ud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RA</w:t>
      </w:r>
      <w:r w:rsidRPr="00B05664">
        <w:rPr>
          <w:rFonts w:asciiTheme="minorHAnsi" w:hAnsiTheme="minorHAnsi" w:cstheme="minorHAnsi"/>
          <w:sz w:val="22"/>
          <w:szCs w:val="22"/>
        </w:rPr>
        <w:t>)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nnua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onfe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ence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nv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04DA2B01" w14:textId="77777777" w:rsidR="0071424B" w:rsidRPr="00B05664" w:rsidRDefault="0071424B" w:rsidP="00B05664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0B08B0C" w14:textId="77777777" w:rsidR="0071424B" w:rsidRPr="00B05664" w:rsidRDefault="00AD31CA" w:rsidP="00B05664">
      <w:pPr>
        <w:ind w:left="1429" w:right="748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4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1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0    </w:t>
      </w:r>
      <w:r w:rsidRPr="00B05664">
        <w:rPr>
          <w:rFonts w:asciiTheme="minorHAnsi" w:hAnsiTheme="minorHAnsi" w:cstheme="minorHAnsi"/>
          <w:i/>
          <w:spacing w:val="5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Ow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,J.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pond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oache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Su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Effec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ud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RA</w:t>
      </w:r>
      <w:r w:rsidRPr="00B05664">
        <w:rPr>
          <w:rFonts w:asciiTheme="minorHAnsi" w:hAnsiTheme="minorHAnsi" w:cstheme="minorHAnsi"/>
          <w:sz w:val="22"/>
          <w:szCs w:val="22"/>
        </w:rPr>
        <w:t>)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nnua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onfe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ence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nv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4FD3225A" w14:textId="77777777" w:rsidR="0071424B" w:rsidRPr="00B05664" w:rsidRDefault="0071424B" w:rsidP="00B05664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1D9AC1C" w14:textId="77777777" w:rsidR="0071424B" w:rsidRPr="00B05664" w:rsidRDefault="00AD31CA" w:rsidP="00B05664">
      <w:pPr>
        <w:ind w:left="1429" w:right="193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lastRenderedPageBreak/>
        <w:t>4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B05664">
        <w:rPr>
          <w:rFonts w:asciiTheme="minorHAnsi" w:hAnsiTheme="minorHAnsi" w:cstheme="minorHAnsi"/>
          <w:sz w:val="22"/>
          <w:szCs w:val="22"/>
        </w:rPr>
        <w:t xml:space="preserve">9    </w:t>
      </w:r>
      <w:r w:rsidRPr="00B05664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2009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Teache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nk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nven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)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 xml:space="preserve">r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Suppo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Soc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al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ehav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eed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B05664">
        <w:rPr>
          <w:rFonts w:asciiTheme="minorHAnsi" w:hAnsiTheme="minorHAnsi" w:cstheme="minorHAnsi"/>
          <w:sz w:val="22"/>
          <w:szCs w:val="22"/>
        </w:rPr>
        <w:t>2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hoo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RA</w:t>
      </w:r>
      <w:r w:rsidRPr="00B05664">
        <w:rPr>
          <w:rFonts w:asciiTheme="minorHAnsi" w:hAnsiTheme="minorHAnsi" w:cstheme="minorHAnsi"/>
          <w:sz w:val="22"/>
          <w:szCs w:val="22"/>
        </w:rPr>
        <w:t>)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nnua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onfe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ence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Sa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go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46ACB112" w14:textId="77777777" w:rsidR="0071424B" w:rsidRPr="00B05664" w:rsidRDefault="0071424B" w:rsidP="00B05664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6A11E5F7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4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B05664">
        <w:rPr>
          <w:rFonts w:asciiTheme="minorHAnsi" w:hAnsiTheme="minorHAnsi" w:cstheme="minorHAnsi"/>
          <w:sz w:val="22"/>
          <w:szCs w:val="22"/>
        </w:rPr>
        <w:t xml:space="preserve">8    </w:t>
      </w:r>
      <w:r w:rsidRPr="00B05664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2008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cep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4BB01A2F" w14:textId="77777777" w:rsidR="0071424B" w:rsidRPr="00B05664" w:rsidRDefault="00AD31CA" w:rsidP="00B05664">
      <w:pPr>
        <w:spacing w:before="13"/>
        <w:ind w:left="1429" w:right="83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Fou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es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 xml:space="preserve">f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Q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lit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nqu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ouch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Sy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po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rsit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Illi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gn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3DE954AA" w14:textId="77777777" w:rsidR="0071424B" w:rsidRPr="00B05664" w:rsidRDefault="0071424B" w:rsidP="00B05664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3B61E48F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  <w:sectPr w:rsidR="0071424B" w:rsidRPr="00B05664">
          <w:pgSz w:w="12240" w:h="15840"/>
          <w:pgMar w:top="640" w:right="640" w:bottom="280" w:left="1720" w:header="492" w:footer="0" w:gutter="0"/>
          <w:cols w:space="720"/>
        </w:sect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4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B05664">
        <w:rPr>
          <w:rFonts w:asciiTheme="minorHAnsi" w:hAnsiTheme="minorHAnsi" w:cstheme="minorHAnsi"/>
          <w:sz w:val="22"/>
          <w:szCs w:val="22"/>
        </w:rPr>
        <w:t xml:space="preserve">8    </w:t>
      </w:r>
      <w:r w:rsidRPr="00B05664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2008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cove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oug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ocu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A</w:t>
      </w:r>
    </w:p>
    <w:p w14:paraId="358A23E2" w14:textId="77777777" w:rsidR="0071424B" w:rsidRPr="00B05664" w:rsidRDefault="0071424B" w:rsidP="00B05664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0F8F5817" w14:textId="77777777" w:rsidR="0071424B" w:rsidRPr="00B05664" w:rsidRDefault="00AD31CA" w:rsidP="00B05664">
      <w:pPr>
        <w:spacing w:before="37"/>
        <w:ind w:left="142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Seve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can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can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Edu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on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pu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g</w:t>
      </w:r>
    </w:p>
    <w:p w14:paraId="09332CAC" w14:textId="77777777" w:rsidR="0071424B" w:rsidRPr="00B05664" w:rsidRDefault="00AD31CA" w:rsidP="00B05664">
      <w:pPr>
        <w:spacing w:before="13"/>
        <w:ind w:left="142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onfe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ence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ando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FL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0B456C73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015E2078" w14:textId="77777777" w:rsidR="0071424B" w:rsidRPr="00B05664" w:rsidRDefault="00AD31CA" w:rsidP="00B05664">
      <w:pPr>
        <w:ind w:left="1429" w:right="101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10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B05664">
        <w:rPr>
          <w:rFonts w:asciiTheme="minorHAnsi" w:hAnsiTheme="minorHAnsi" w:cstheme="minorHAnsi"/>
          <w:sz w:val="22"/>
          <w:szCs w:val="22"/>
        </w:rPr>
        <w:t xml:space="preserve">7  </w:t>
      </w:r>
      <w:r w:rsidRPr="00B05664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Lov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yge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2007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cce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ll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ffe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ounc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Teache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NC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z w:val="22"/>
          <w:szCs w:val="22"/>
        </w:rPr>
        <w:t>)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onfe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enc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Exh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ch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VA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131040E9" w14:textId="77777777" w:rsidR="0071424B" w:rsidRPr="00B05664" w:rsidRDefault="0071424B" w:rsidP="00B05664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196EFA7" w14:textId="77777777" w:rsidR="0071424B" w:rsidRPr="00B05664" w:rsidRDefault="00AD31CA" w:rsidP="00B05664">
      <w:pPr>
        <w:ind w:left="1429" w:right="158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4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B05664">
        <w:rPr>
          <w:rFonts w:asciiTheme="minorHAnsi" w:hAnsiTheme="minorHAnsi" w:cstheme="minorHAnsi"/>
          <w:sz w:val="22"/>
          <w:szCs w:val="22"/>
        </w:rPr>
        <w:t xml:space="preserve">6    </w:t>
      </w:r>
      <w:r w:rsidRPr="00B05664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angaue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2006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b-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ba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lit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B05664">
        <w:rPr>
          <w:rFonts w:asciiTheme="minorHAnsi" w:hAnsiTheme="minorHAnsi" w:cstheme="minorHAnsi"/>
          <w:sz w:val="22"/>
          <w:szCs w:val="22"/>
        </w:rPr>
        <w:t>2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ache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Soc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hno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og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ando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FL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4674CA2C" w14:textId="77777777" w:rsidR="0071424B" w:rsidRPr="00B05664" w:rsidRDefault="0071424B" w:rsidP="00B05664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097CDCD2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11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B05664">
        <w:rPr>
          <w:rFonts w:asciiTheme="minorHAnsi" w:hAnsiTheme="minorHAnsi" w:cstheme="minorHAnsi"/>
          <w:sz w:val="22"/>
          <w:szCs w:val="22"/>
        </w:rPr>
        <w:t xml:space="preserve">5  </w:t>
      </w:r>
      <w:r w:rsidRPr="00B05664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eke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ay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Lane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yge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Lov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163007CF" w14:textId="77777777" w:rsidR="0071424B" w:rsidRPr="00B05664" w:rsidRDefault="00AD31CA" w:rsidP="00B05664">
      <w:pPr>
        <w:spacing w:before="8"/>
        <w:ind w:left="142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-li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ode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Effec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Teach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eac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r</w:t>
      </w:r>
    </w:p>
    <w:p w14:paraId="4BA8476C" w14:textId="77777777" w:rsidR="0071424B" w:rsidRPr="00B05664" w:rsidRDefault="00AD31CA" w:rsidP="00B05664">
      <w:pPr>
        <w:ind w:left="142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position w:val="-1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position w:val="-1"/>
          <w:sz w:val="22"/>
          <w:szCs w:val="22"/>
        </w:rPr>
        <w:t>rs</w:t>
      </w:r>
      <w:r w:rsidRPr="00B05664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2"/>
          <w:position w:val="-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position w:val="-1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position w:val="-1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position w:val="-1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14"/>
          <w:position w:val="-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position w:val="-1"/>
          <w:sz w:val="22"/>
          <w:szCs w:val="22"/>
        </w:rPr>
        <w:t>Teache</w:t>
      </w:r>
      <w:r w:rsidRPr="00B05664">
        <w:rPr>
          <w:rFonts w:asciiTheme="minorHAnsi" w:hAnsiTheme="minorHAnsi" w:cstheme="minorHAnsi"/>
          <w:i/>
          <w:position w:val="-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19"/>
          <w:position w:val="-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position w:val="-1"/>
          <w:sz w:val="22"/>
          <w:szCs w:val="22"/>
        </w:rPr>
        <w:t>Educa</w:t>
      </w:r>
      <w:r w:rsidRPr="00B05664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position w:val="-1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position w:val="-1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2"/>
          <w:position w:val="-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position w:val="-1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position w:val="-1"/>
          <w:sz w:val="22"/>
          <w:szCs w:val="22"/>
        </w:rPr>
        <w:t>v</w:t>
      </w:r>
      <w:r w:rsidRPr="00B05664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isi</w:t>
      </w:r>
      <w:r w:rsidRPr="00B05664">
        <w:rPr>
          <w:rFonts w:asciiTheme="minorHAnsi" w:hAnsiTheme="minorHAnsi" w:cstheme="minorHAnsi"/>
          <w:i/>
          <w:spacing w:val="2"/>
          <w:position w:val="-1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position w:val="-1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0"/>
          <w:position w:val="-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position w:val="-1"/>
          <w:sz w:val="22"/>
          <w:szCs w:val="22"/>
        </w:rPr>
        <w:t>2</w:t>
      </w:r>
      <w:r w:rsidRPr="00B05664">
        <w:rPr>
          <w:rFonts w:asciiTheme="minorHAnsi" w:hAnsiTheme="minorHAnsi" w:cstheme="minorHAnsi"/>
          <w:i/>
          <w:spacing w:val="3"/>
          <w:position w:val="-1"/>
          <w:sz w:val="22"/>
          <w:szCs w:val="22"/>
        </w:rPr>
        <w:t>7</w:t>
      </w:r>
      <w:r w:rsidRPr="00B05664">
        <w:rPr>
          <w:rFonts w:asciiTheme="minorHAnsi" w:hAnsiTheme="minorHAnsi" w:cstheme="minorHAnsi"/>
          <w:i/>
          <w:position w:val="10"/>
          <w:sz w:val="22"/>
          <w:szCs w:val="22"/>
        </w:rPr>
        <w:t>th</w:t>
      </w:r>
      <w:r w:rsidRPr="00B05664">
        <w:rPr>
          <w:rFonts w:asciiTheme="minorHAnsi" w:hAnsiTheme="minorHAnsi" w:cstheme="minorHAnsi"/>
          <w:i/>
          <w:spacing w:val="23"/>
          <w:position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position w:val="-1"/>
          <w:sz w:val="22"/>
          <w:szCs w:val="22"/>
        </w:rPr>
        <w:t>Annua</w:t>
      </w:r>
      <w:r w:rsidRPr="00B05664">
        <w:rPr>
          <w:rFonts w:asciiTheme="minorHAnsi" w:hAnsiTheme="minorHAnsi" w:cstheme="minorHAnsi"/>
          <w:i/>
          <w:position w:val="-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4"/>
          <w:position w:val="-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position w:val="-1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position w:val="-1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position w:val="-1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position w:val="-1"/>
          <w:sz w:val="22"/>
          <w:szCs w:val="22"/>
        </w:rPr>
        <w:t>ence</w:t>
      </w:r>
      <w:r w:rsidRPr="00B05664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8"/>
          <w:position w:val="-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position w:val="-1"/>
          <w:sz w:val="22"/>
          <w:szCs w:val="22"/>
        </w:rPr>
        <w:t>Po</w:t>
      </w:r>
      <w:r w:rsidRPr="00B05664">
        <w:rPr>
          <w:rFonts w:asciiTheme="minorHAnsi" w:hAnsiTheme="minorHAnsi" w:cstheme="minorHAnsi"/>
          <w:spacing w:val="1"/>
          <w:position w:val="-1"/>
          <w:sz w:val="22"/>
          <w:szCs w:val="22"/>
        </w:rPr>
        <w:t>rtl</w:t>
      </w:r>
      <w:r w:rsidRPr="00B05664">
        <w:rPr>
          <w:rFonts w:asciiTheme="minorHAnsi" w:hAnsiTheme="minorHAnsi" w:cstheme="minorHAnsi"/>
          <w:spacing w:val="2"/>
          <w:position w:val="-1"/>
          <w:sz w:val="22"/>
          <w:szCs w:val="22"/>
        </w:rPr>
        <w:t>and</w:t>
      </w:r>
      <w:r w:rsidRPr="00B05664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9"/>
          <w:position w:val="-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w w:val="102"/>
          <w:position w:val="-1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w w:val="102"/>
          <w:position w:val="-1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w w:val="102"/>
          <w:position w:val="-1"/>
          <w:sz w:val="22"/>
          <w:szCs w:val="22"/>
        </w:rPr>
        <w:t>.</w:t>
      </w:r>
    </w:p>
    <w:p w14:paraId="11C8CF0E" w14:textId="77777777" w:rsidR="0071424B" w:rsidRPr="00B05664" w:rsidRDefault="0071424B" w:rsidP="00B0566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FBC173D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4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B05664">
        <w:rPr>
          <w:rFonts w:asciiTheme="minorHAnsi" w:hAnsiTheme="minorHAnsi" w:cstheme="minorHAnsi"/>
          <w:sz w:val="22"/>
          <w:szCs w:val="22"/>
        </w:rPr>
        <w:t xml:space="preserve">5    </w:t>
      </w:r>
      <w:r w:rsidRPr="00B05664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yge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Lov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The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ts</w:t>
      </w:r>
      <w:r w:rsidRPr="00B05664">
        <w:rPr>
          <w:rFonts w:asciiTheme="minorHAnsi" w:hAnsiTheme="minorHAnsi" w:cstheme="minorHAnsi"/>
          <w:sz w:val="22"/>
          <w:szCs w:val="22"/>
        </w:rPr>
        <w:t>’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ssr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oo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ff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n</w:t>
      </w:r>
    </w:p>
    <w:p w14:paraId="4DD4601E" w14:textId="77777777" w:rsidR="0071424B" w:rsidRPr="00B05664" w:rsidRDefault="00AD31CA" w:rsidP="00B05664">
      <w:pPr>
        <w:spacing w:before="8"/>
        <w:ind w:left="142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Today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ounc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Excep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67783A62" w14:textId="77777777" w:rsidR="0071424B" w:rsidRPr="00B05664" w:rsidRDefault="0071424B" w:rsidP="00B0566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A64B97E" w14:textId="77777777" w:rsidR="0071424B" w:rsidRPr="00B05664" w:rsidRDefault="00AD31CA" w:rsidP="00B05664">
      <w:pPr>
        <w:ind w:left="1429" w:right="506" w:hanging="720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B05664">
        <w:rPr>
          <w:rFonts w:asciiTheme="minorHAnsi" w:hAnsiTheme="minorHAnsi" w:cstheme="minorHAnsi"/>
          <w:sz w:val="22"/>
          <w:szCs w:val="22"/>
        </w:rPr>
        <w:t xml:space="preserve">4    </w:t>
      </w:r>
      <w:r w:rsidRPr="00B05664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koff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 xml:space="preserve">&amp;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 xml:space="preserve">A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o-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ho</w:t>
      </w:r>
      <w:r w:rsidRPr="00B05664">
        <w:rPr>
          <w:rFonts w:asciiTheme="minorHAnsi" w:hAnsiTheme="minorHAnsi" w:cstheme="minorHAnsi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 xml:space="preserve">n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ou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rs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Sp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ec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eg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Seconda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Fo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y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-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fi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rs</w:t>
      </w:r>
      <w:r w:rsidRPr="00B05664">
        <w:rPr>
          <w:rFonts w:asciiTheme="minorHAnsi" w:hAnsiTheme="minorHAnsi" w:cstheme="minorHAnsi"/>
          <w:i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 xml:space="preserve"> 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enc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GA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552CBBDD" w14:textId="77777777" w:rsidR="0071424B" w:rsidRPr="00B05664" w:rsidRDefault="0071424B" w:rsidP="00B05664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302FE3C1" w14:textId="77777777" w:rsidR="0071424B" w:rsidRPr="00B05664" w:rsidRDefault="00AD31CA" w:rsidP="00B05664">
      <w:pPr>
        <w:ind w:left="1429" w:right="490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11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B05664">
        <w:rPr>
          <w:rFonts w:asciiTheme="minorHAnsi" w:hAnsiTheme="minorHAnsi" w:cstheme="minorHAnsi"/>
          <w:sz w:val="22"/>
          <w:szCs w:val="22"/>
        </w:rPr>
        <w:t xml:space="preserve">4  </w:t>
      </w:r>
      <w:r w:rsidRPr="00B05664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Lane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eke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OB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yge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Th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 xml:space="preserve">e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ode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Exe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eac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ng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Teache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isi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2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7</w:t>
      </w:r>
      <w:r w:rsidRPr="00B05664">
        <w:rPr>
          <w:rFonts w:asciiTheme="minorHAnsi" w:hAnsiTheme="minorHAnsi" w:cstheme="minorHAnsi"/>
          <w:i/>
          <w:position w:val="10"/>
          <w:sz w:val="22"/>
          <w:szCs w:val="22"/>
        </w:rPr>
        <w:t>th</w:t>
      </w:r>
      <w:r w:rsidRPr="00B05664">
        <w:rPr>
          <w:rFonts w:asciiTheme="minorHAnsi" w:hAnsiTheme="minorHAnsi" w:cstheme="minorHAnsi"/>
          <w:i/>
          <w:spacing w:val="23"/>
          <w:position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Annua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ence</w:t>
      </w:r>
      <w:r w:rsidRPr="00B05664">
        <w:rPr>
          <w:rFonts w:asciiTheme="minorHAnsi" w:hAnsiTheme="minorHAnsi" w:cstheme="minorHAnsi"/>
          <w:i/>
          <w:sz w:val="22"/>
          <w:szCs w:val="22"/>
        </w:rPr>
        <w:t>.</w:t>
      </w:r>
      <w:r w:rsidRPr="00B05664">
        <w:rPr>
          <w:rFonts w:asciiTheme="minorHAnsi" w:hAnsiTheme="minorHAnsi" w:cstheme="minorHAnsi"/>
          <w:i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buque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que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38412E1E" w14:textId="77777777" w:rsidR="0071424B" w:rsidRPr="00B05664" w:rsidRDefault="0071424B" w:rsidP="00B05664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379307EB" w14:textId="77777777" w:rsidR="0071424B" w:rsidRPr="00B05664" w:rsidRDefault="00AD31CA" w:rsidP="00B05664">
      <w:pPr>
        <w:ind w:left="1429" w:right="519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4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B05664">
        <w:rPr>
          <w:rFonts w:asciiTheme="minorHAnsi" w:hAnsiTheme="minorHAnsi" w:cstheme="minorHAnsi"/>
          <w:sz w:val="22"/>
          <w:szCs w:val="22"/>
        </w:rPr>
        <w:t>4</w:t>
      </w:r>
      <w:r w:rsidRPr="00B05664">
        <w:rPr>
          <w:rFonts w:asciiTheme="minorHAnsi" w:hAnsiTheme="minorHAnsi" w:cstheme="minorHAnsi"/>
          <w:sz w:val="22"/>
          <w:szCs w:val="22"/>
        </w:rPr>
        <w:t xml:space="preserve">    </w:t>
      </w:r>
      <w:r w:rsidRPr="00B05664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yge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Too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Effec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vene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w w:val="102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b-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Lea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eg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200</w:t>
      </w:r>
      <w:r w:rsidRPr="00B05664">
        <w:rPr>
          <w:rFonts w:asciiTheme="minorHAnsi" w:hAnsiTheme="minorHAnsi" w:cstheme="minorHAnsi"/>
          <w:i/>
          <w:sz w:val="22"/>
          <w:szCs w:val="22"/>
        </w:rPr>
        <w:t>4</w:t>
      </w:r>
      <w:r w:rsidRPr="00B05664">
        <w:rPr>
          <w:rFonts w:asciiTheme="minorHAnsi" w:hAnsiTheme="minorHAnsi" w:cstheme="minorHAnsi"/>
          <w:i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ounc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Excep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il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onven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an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Expo</w:t>
      </w:r>
      <w:r w:rsidRPr="00B05664">
        <w:rPr>
          <w:rFonts w:asciiTheme="minorHAnsi" w:hAnsiTheme="minorHAnsi" w:cstheme="minorHAnsi"/>
          <w:i/>
          <w:sz w:val="22"/>
          <w:szCs w:val="22"/>
        </w:rPr>
        <w:t>.</w:t>
      </w:r>
      <w:r w:rsidRPr="00B05664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1EA3A61A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07280439" w14:textId="77777777" w:rsidR="0071424B" w:rsidRPr="00B05664" w:rsidRDefault="00AD31CA" w:rsidP="00B05664">
      <w:pPr>
        <w:ind w:left="1429" w:right="365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B05664">
        <w:rPr>
          <w:rFonts w:asciiTheme="minorHAnsi" w:hAnsiTheme="minorHAnsi" w:cstheme="minorHAnsi"/>
          <w:sz w:val="22"/>
          <w:szCs w:val="22"/>
        </w:rPr>
        <w:t xml:space="preserve">4    </w:t>
      </w:r>
      <w:r w:rsidRPr="00B05664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koff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Enab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Second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it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 xml:space="preserve">g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41</w:t>
      </w:r>
      <w:r w:rsidRPr="00B05664">
        <w:rPr>
          <w:rFonts w:asciiTheme="minorHAnsi" w:hAnsiTheme="minorHAnsi" w:cstheme="minorHAnsi"/>
          <w:i/>
          <w:position w:val="10"/>
          <w:sz w:val="22"/>
          <w:szCs w:val="22"/>
        </w:rPr>
        <w:t>st</w:t>
      </w:r>
      <w:r w:rsidRPr="00B05664">
        <w:rPr>
          <w:rFonts w:asciiTheme="minorHAnsi" w:hAnsiTheme="minorHAnsi" w:cstheme="minorHAnsi"/>
          <w:i/>
          <w:spacing w:val="23"/>
          <w:position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Annua</w:t>
      </w:r>
      <w:r w:rsidRPr="00B05664">
        <w:rPr>
          <w:rFonts w:asciiTheme="minorHAnsi" w:hAnsiTheme="minorHAnsi" w:cstheme="minorHAnsi"/>
          <w:i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nce</w:t>
      </w:r>
      <w:r w:rsidRPr="00B05664">
        <w:rPr>
          <w:rFonts w:asciiTheme="minorHAnsi" w:hAnsiTheme="minorHAnsi" w:cstheme="minorHAnsi"/>
          <w:i/>
          <w:sz w:val="22"/>
          <w:szCs w:val="22"/>
        </w:rPr>
        <w:t>.</w:t>
      </w:r>
      <w:r w:rsidRPr="00B05664">
        <w:rPr>
          <w:rFonts w:asciiTheme="minorHAnsi" w:hAnsiTheme="minorHAnsi" w:cstheme="minorHAnsi"/>
          <w:i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GA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.</w:t>
      </w:r>
    </w:p>
    <w:p w14:paraId="2536AAD7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D44D36C" w14:textId="77777777" w:rsidR="0071424B" w:rsidRPr="00B05664" w:rsidRDefault="00AD31CA" w:rsidP="00B05664">
      <w:pPr>
        <w:ind w:left="1429" w:right="550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B05664">
        <w:rPr>
          <w:rFonts w:asciiTheme="minorHAnsi" w:hAnsiTheme="minorHAnsi" w:cstheme="minorHAnsi"/>
          <w:sz w:val="22"/>
          <w:szCs w:val="22"/>
        </w:rPr>
        <w:t xml:space="preserve">3    </w:t>
      </w:r>
      <w:r w:rsidRPr="00B05664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koff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ho</w:t>
      </w:r>
      <w:r w:rsidRPr="00B05664">
        <w:rPr>
          <w:rFonts w:asciiTheme="minorHAnsi" w:hAnsiTheme="minorHAnsi" w:cstheme="minorHAnsi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rse-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g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y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Seconda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40</w:t>
      </w:r>
      <w:r w:rsidRPr="00B05664">
        <w:rPr>
          <w:rFonts w:asciiTheme="minorHAnsi" w:hAnsiTheme="minorHAnsi" w:cstheme="minorHAnsi"/>
          <w:i/>
          <w:position w:val="10"/>
          <w:sz w:val="22"/>
          <w:szCs w:val="22"/>
        </w:rPr>
        <w:t>th</w:t>
      </w:r>
      <w:r w:rsidRPr="00B05664">
        <w:rPr>
          <w:rFonts w:asciiTheme="minorHAnsi" w:hAnsiTheme="minorHAnsi" w:cstheme="minorHAnsi"/>
          <w:i/>
          <w:spacing w:val="23"/>
          <w:position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Annua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enc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cago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L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146F9D7F" w14:textId="77777777" w:rsidR="0071424B" w:rsidRPr="00B05664" w:rsidRDefault="0071424B" w:rsidP="00B05664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18F9BAA6" w14:textId="77777777" w:rsidR="0071424B" w:rsidRPr="00B05664" w:rsidRDefault="00AD31CA" w:rsidP="00B05664">
      <w:pPr>
        <w:ind w:left="1429" w:right="698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10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B05664">
        <w:rPr>
          <w:rFonts w:asciiTheme="minorHAnsi" w:hAnsiTheme="minorHAnsi" w:cstheme="minorHAnsi"/>
          <w:sz w:val="22"/>
          <w:szCs w:val="22"/>
        </w:rPr>
        <w:t xml:space="preserve">2  </w:t>
      </w:r>
      <w:r w:rsidRPr="00B05664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z-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Leh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rsit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nk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Expe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ence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5</w:t>
      </w:r>
      <w:r w:rsidRPr="00B05664">
        <w:rPr>
          <w:rFonts w:asciiTheme="minorHAnsi" w:hAnsiTheme="minorHAnsi" w:cstheme="minorHAnsi"/>
          <w:position w:val="10"/>
          <w:sz w:val="22"/>
          <w:szCs w:val="22"/>
        </w:rPr>
        <w:t>th</w:t>
      </w:r>
      <w:r w:rsidRPr="00B05664">
        <w:rPr>
          <w:rFonts w:asciiTheme="minorHAnsi" w:hAnsiTheme="minorHAnsi" w:cstheme="minorHAnsi"/>
          <w:spacing w:val="23"/>
          <w:position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nnu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onfe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ence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Savannah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GA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3F7A3DE8" w14:textId="77777777" w:rsidR="0071424B" w:rsidRPr="00B05664" w:rsidRDefault="0071424B" w:rsidP="00B05664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4FA5D1AF" w14:textId="77777777" w:rsidR="0071424B" w:rsidRPr="00B05664" w:rsidRDefault="00AD31CA" w:rsidP="00B05664">
      <w:pPr>
        <w:ind w:left="1069" w:right="110" w:hanging="36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B05664">
        <w:rPr>
          <w:rFonts w:asciiTheme="minorHAnsi" w:hAnsiTheme="minorHAnsi" w:cstheme="minorHAnsi"/>
          <w:sz w:val="22"/>
          <w:szCs w:val="22"/>
        </w:rPr>
        <w:t xml:space="preserve">2    </w:t>
      </w:r>
      <w:r w:rsidRPr="00B05664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koff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ho</w:t>
      </w:r>
      <w:r w:rsidRPr="00B05664">
        <w:rPr>
          <w:rFonts w:asciiTheme="minorHAnsi" w:hAnsiTheme="minorHAnsi" w:cstheme="minorHAnsi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g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Seconda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39</w:t>
      </w:r>
      <w:r w:rsidRPr="00B05664">
        <w:rPr>
          <w:rFonts w:asciiTheme="minorHAnsi" w:hAnsiTheme="minorHAnsi" w:cstheme="minorHAnsi"/>
          <w:i/>
          <w:position w:val="10"/>
          <w:sz w:val="22"/>
          <w:szCs w:val="22"/>
        </w:rPr>
        <w:t>th</w:t>
      </w:r>
      <w:r w:rsidRPr="00B05664">
        <w:rPr>
          <w:rFonts w:asciiTheme="minorHAnsi" w:hAnsiTheme="minorHAnsi" w:cstheme="minorHAnsi"/>
          <w:i/>
          <w:spacing w:val="23"/>
          <w:position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Annu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ence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i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276A0FB3" w14:textId="77777777" w:rsidR="0071424B" w:rsidRPr="00B05664" w:rsidRDefault="0071424B" w:rsidP="00B05664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2AE919CC" w14:textId="77777777" w:rsidR="0071424B" w:rsidRPr="00B05664" w:rsidRDefault="00AD31CA" w:rsidP="00B05664">
      <w:pPr>
        <w:ind w:left="1429" w:right="678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11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B05664">
        <w:rPr>
          <w:rFonts w:asciiTheme="minorHAnsi" w:hAnsiTheme="minorHAnsi" w:cstheme="minorHAnsi"/>
          <w:sz w:val="22"/>
          <w:szCs w:val="22"/>
        </w:rPr>
        <w:t xml:space="preserve">1  </w:t>
      </w:r>
      <w:r w:rsidRPr="00B05664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Techno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dg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-t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ac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24</w:t>
      </w:r>
      <w:r w:rsidRPr="00B05664">
        <w:rPr>
          <w:rFonts w:asciiTheme="minorHAnsi" w:hAnsiTheme="minorHAnsi" w:cstheme="minorHAnsi"/>
          <w:i/>
          <w:position w:val="10"/>
          <w:sz w:val="22"/>
          <w:szCs w:val="22"/>
        </w:rPr>
        <w:t>th</w:t>
      </w:r>
      <w:r w:rsidRPr="00B05664">
        <w:rPr>
          <w:rFonts w:asciiTheme="minorHAnsi" w:hAnsiTheme="minorHAnsi" w:cstheme="minorHAnsi"/>
          <w:i/>
          <w:spacing w:val="23"/>
          <w:position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Annua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Teache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isi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ounc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Excep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enc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ttl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w w:val="102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4B8F83CC" w14:textId="77777777" w:rsidR="0071424B" w:rsidRPr="00B05664" w:rsidRDefault="0071424B" w:rsidP="00B05664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5BBFF709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4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B05664">
        <w:rPr>
          <w:rFonts w:asciiTheme="minorHAnsi" w:hAnsiTheme="minorHAnsi" w:cstheme="minorHAnsi"/>
          <w:sz w:val="22"/>
          <w:szCs w:val="22"/>
        </w:rPr>
        <w:t xml:space="preserve">1    </w:t>
      </w:r>
      <w:r w:rsidRPr="00B05664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ap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Techno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ap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200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1</w:t>
      </w:r>
    </w:p>
    <w:p w14:paraId="6E74EA82" w14:textId="77777777" w:rsidR="0071424B" w:rsidRPr="00B05664" w:rsidRDefault="00AD31CA" w:rsidP="00B05664">
      <w:pPr>
        <w:spacing w:before="13"/>
        <w:ind w:left="142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lastRenderedPageBreak/>
        <w:t>A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ca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Re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AERA</w:t>
      </w:r>
      <w:r w:rsidRPr="00B05664">
        <w:rPr>
          <w:rFonts w:asciiTheme="minorHAnsi" w:hAnsiTheme="minorHAnsi" w:cstheme="minorHAnsi"/>
          <w:i/>
          <w:sz w:val="22"/>
          <w:szCs w:val="22"/>
        </w:rPr>
        <w:t>)</w:t>
      </w:r>
      <w:r w:rsidRPr="00B05664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nce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ttl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w w:val="102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1655800E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91E5241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4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B05664">
        <w:rPr>
          <w:rFonts w:asciiTheme="minorHAnsi" w:hAnsiTheme="minorHAnsi" w:cstheme="minorHAnsi"/>
          <w:sz w:val="22"/>
          <w:szCs w:val="22"/>
        </w:rPr>
        <w:t xml:space="preserve">1    </w:t>
      </w:r>
      <w:r w:rsidRPr="00B05664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 xml:space="preserve">e 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ap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-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on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l</w:t>
      </w:r>
    </w:p>
    <w:p w14:paraId="4B467828" w14:textId="77777777" w:rsidR="0071424B" w:rsidRPr="00B05664" w:rsidRDefault="00AD31CA" w:rsidP="00B05664">
      <w:pPr>
        <w:spacing w:before="13"/>
        <w:ind w:left="1429"/>
        <w:rPr>
          <w:rFonts w:asciiTheme="minorHAnsi" w:hAnsiTheme="minorHAnsi" w:cstheme="minorHAnsi"/>
          <w:sz w:val="22"/>
          <w:szCs w:val="22"/>
        </w:rPr>
        <w:sectPr w:rsidR="0071424B" w:rsidRPr="00B05664">
          <w:pgSz w:w="12240" w:h="15840"/>
          <w:pgMar w:top="640" w:right="620" w:bottom="280" w:left="1720" w:header="492" w:footer="0" w:gutter="0"/>
          <w:cols w:space="720"/>
        </w:sect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Se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B05664">
        <w:rPr>
          <w:rFonts w:asciiTheme="minorHAnsi" w:hAnsiTheme="minorHAnsi" w:cstheme="minorHAnsi"/>
          <w:sz w:val="22"/>
          <w:szCs w:val="22"/>
        </w:rPr>
        <w:t>1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ca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Re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AERA</w:t>
      </w:r>
      <w:r w:rsidRPr="00B05664">
        <w:rPr>
          <w:rFonts w:asciiTheme="minorHAnsi" w:hAnsiTheme="minorHAnsi" w:cstheme="minorHAnsi"/>
          <w:i/>
          <w:sz w:val="22"/>
          <w:szCs w:val="22"/>
        </w:rPr>
        <w:t>)</w:t>
      </w:r>
      <w:r w:rsidRPr="00B05664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enc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ttl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w w:val="102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697C69A0" w14:textId="77777777" w:rsidR="0071424B" w:rsidRPr="00B05664" w:rsidRDefault="0071424B" w:rsidP="00B05664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64ED09D2" w14:textId="77777777" w:rsidR="0071424B" w:rsidRPr="00B05664" w:rsidRDefault="00AD31CA" w:rsidP="00B05664">
      <w:pPr>
        <w:spacing w:before="43"/>
        <w:ind w:left="1429" w:right="61" w:hanging="720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B05664">
        <w:rPr>
          <w:rFonts w:asciiTheme="minorHAnsi" w:hAnsiTheme="minorHAnsi" w:cstheme="minorHAnsi"/>
          <w:sz w:val="22"/>
          <w:szCs w:val="22"/>
        </w:rPr>
        <w:t xml:space="preserve">1    </w:t>
      </w:r>
      <w:r w:rsidRPr="00B05664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koff</w:t>
      </w:r>
      <w:r w:rsidRPr="00B05664">
        <w:rPr>
          <w:rFonts w:asciiTheme="minorHAnsi" w:hAnsiTheme="minorHAnsi" w:cstheme="minorHAnsi"/>
          <w:sz w:val="22"/>
          <w:szCs w:val="22"/>
        </w:rPr>
        <w:t xml:space="preserve">, 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 xml:space="preserve">, 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 xml:space="preserve">, 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 xml:space="preserve">, 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koff</w:t>
      </w:r>
      <w:r w:rsidRPr="00B05664">
        <w:rPr>
          <w:rFonts w:asciiTheme="minorHAnsi" w:hAnsiTheme="minorHAnsi" w:cstheme="minorHAnsi"/>
          <w:sz w:val="22"/>
          <w:szCs w:val="22"/>
        </w:rPr>
        <w:t xml:space="preserve">, 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 xml:space="preserve">, 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 xml:space="preserve">&amp;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ck</w:t>
      </w:r>
      <w:r w:rsidRPr="00B05664">
        <w:rPr>
          <w:rFonts w:asciiTheme="minorHAnsi" w:hAnsiTheme="minorHAnsi" w:cstheme="minorHAnsi"/>
          <w:sz w:val="22"/>
          <w:szCs w:val="22"/>
        </w:rPr>
        <w:t xml:space="preserve">, 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 xml:space="preserve">s 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w w:val="102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it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Effec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ode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on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ec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38</w:t>
      </w:r>
      <w:r w:rsidRPr="00B05664">
        <w:rPr>
          <w:rFonts w:asciiTheme="minorHAnsi" w:hAnsiTheme="minorHAnsi" w:cstheme="minorHAnsi"/>
          <w:i/>
          <w:position w:val="10"/>
          <w:sz w:val="22"/>
          <w:szCs w:val="22"/>
        </w:rPr>
        <w:t>th</w:t>
      </w:r>
      <w:r w:rsidRPr="00B05664">
        <w:rPr>
          <w:rFonts w:asciiTheme="minorHAnsi" w:hAnsiTheme="minorHAnsi" w:cstheme="minorHAnsi"/>
          <w:i/>
          <w:spacing w:val="25"/>
          <w:position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Annua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ence</w:t>
      </w:r>
      <w:r w:rsidRPr="00B05664">
        <w:rPr>
          <w:rFonts w:asciiTheme="minorHAnsi" w:hAnsiTheme="minorHAnsi" w:cstheme="minorHAnsi"/>
          <w:i/>
          <w:sz w:val="22"/>
          <w:szCs w:val="22"/>
        </w:rPr>
        <w:t>.</w:t>
      </w:r>
      <w:r w:rsidRPr="00B05664">
        <w:rPr>
          <w:rFonts w:asciiTheme="minorHAnsi" w:hAnsiTheme="minorHAnsi" w:cstheme="minorHAnsi"/>
          <w:i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k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NY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749EB04D" w14:textId="77777777" w:rsidR="0071424B" w:rsidRPr="00B05664" w:rsidRDefault="0071424B" w:rsidP="00B05664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06DE7336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B05664">
        <w:rPr>
          <w:rFonts w:asciiTheme="minorHAnsi" w:hAnsiTheme="minorHAnsi" w:cstheme="minorHAnsi"/>
          <w:sz w:val="22"/>
          <w:szCs w:val="22"/>
        </w:rPr>
        <w:t xml:space="preserve">1    </w:t>
      </w:r>
      <w:r w:rsidRPr="00B05664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Techno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nnova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1EF68E33" w14:textId="77777777" w:rsidR="0071424B" w:rsidRPr="00B05664" w:rsidRDefault="00AD31CA" w:rsidP="00B05664">
      <w:pPr>
        <w:spacing w:before="13"/>
        <w:ind w:left="142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ap</w:t>
      </w:r>
      <w:r w:rsidRPr="00B05664">
        <w:rPr>
          <w:rFonts w:asciiTheme="minorHAnsi" w:hAnsiTheme="minorHAnsi" w:cstheme="minorHAnsi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Techno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og</w:t>
      </w:r>
      <w:r w:rsidRPr="00B05664">
        <w:rPr>
          <w:rFonts w:asciiTheme="minorHAnsi" w:hAnsiTheme="minorHAnsi" w:cstheme="minorHAnsi"/>
          <w:i/>
          <w:sz w:val="22"/>
          <w:szCs w:val="22"/>
        </w:rPr>
        <w:t>y</w:t>
      </w:r>
      <w:r w:rsidRPr="00B05664">
        <w:rPr>
          <w:rFonts w:asciiTheme="minorHAnsi" w:hAnsiTheme="minorHAnsi" w:cstheme="minorHAnsi"/>
          <w:i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i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isi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z w:val="22"/>
          <w:szCs w:val="22"/>
        </w:rPr>
        <w:t>-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ounc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r</w:t>
      </w:r>
    </w:p>
    <w:p w14:paraId="73B9FB1D" w14:textId="77777777" w:rsidR="0071424B" w:rsidRPr="00B05664" w:rsidRDefault="00AD31CA" w:rsidP="00B05664">
      <w:pPr>
        <w:spacing w:before="8"/>
        <w:ind w:left="142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Excep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enc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buque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que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40E37767" w14:textId="77777777" w:rsidR="0071424B" w:rsidRPr="00B05664" w:rsidRDefault="0071424B" w:rsidP="00B05664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71688B99" w14:textId="77777777" w:rsidR="0071424B" w:rsidRPr="00B05664" w:rsidRDefault="00AD31CA" w:rsidP="00B05664">
      <w:pPr>
        <w:ind w:left="1429" w:right="255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11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B05664">
        <w:rPr>
          <w:rFonts w:asciiTheme="minorHAnsi" w:hAnsiTheme="minorHAnsi" w:cstheme="minorHAnsi"/>
          <w:sz w:val="22"/>
          <w:szCs w:val="22"/>
        </w:rPr>
        <w:t xml:space="preserve">0  </w:t>
      </w:r>
      <w:r w:rsidRPr="00B05664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Techno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Enhanc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Teache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23</w:t>
      </w:r>
      <w:r w:rsidRPr="00B05664">
        <w:rPr>
          <w:rFonts w:asciiTheme="minorHAnsi" w:hAnsiTheme="minorHAnsi" w:cstheme="minorHAnsi"/>
          <w:i/>
          <w:position w:val="10"/>
          <w:sz w:val="22"/>
          <w:szCs w:val="22"/>
        </w:rPr>
        <w:t>rd</w:t>
      </w:r>
      <w:r w:rsidRPr="00B05664">
        <w:rPr>
          <w:rFonts w:asciiTheme="minorHAnsi" w:hAnsiTheme="minorHAnsi" w:cstheme="minorHAnsi"/>
          <w:i/>
          <w:spacing w:val="23"/>
          <w:position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annua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enc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Teache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Edu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isi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ounc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Excep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La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ega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NV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52C05CF9" w14:textId="77777777" w:rsidR="0071424B" w:rsidRPr="00B05664" w:rsidRDefault="0071424B" w:rsidP="00B05664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38BBA7FB" w14:textId="77777777" w:rsidR="0071424B" w:rsidRPr="00B05664" w:rsidRDefault="00AD31CA" w:rsidP="00B05664">
      <w:pPr>
        <w:ind w:left="1429" w:right="348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11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B05664">
        <w:rPr>
          <w:rFonts w:asciiTheme="minorHAnsi" w:hAnsiTheme="minorHAnsi" w:cstheme="minorHAnsi"/>
          <w:sz w:val="22"/>
          <w:szCs w:val="22"/>
        </w:rPr>
        <w:t xml:space="preserve">0  </w:t>
      </w:r>
      <w:r w:rsidRPr="00B05664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bu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eng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–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il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 xml:space="preserve">g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Sk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Teach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oug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23</w:t>
      </w:r>
      <w:r w:rsidRPr="00B05664">
        <w:rPr>
          <w:rFonts w:asciiTheme="minorHAnsi" w:hAnsiTheme="minorHAnsi" w:cstheme="minorHAnsi"/>
          <w:i/>
          <w:position w:val="10"/>
          <w:sz w:val="22"/>
          <w:szCs w:val="22"/>
        </w:rPr>
        <w:t>rd</w:t>
      </w:r>
      <w:r w:rsidRPr="00B05664">
        <w:rPr>
          <w:rFonts w:asciiTheme="minorHAnsi" w:hAnsiTheme="minorHAnsi" w:cstheme="minorHAnsi"/>
          <w:i/>
          <w:spacing w:val="23"/>
          <w:position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Annua</w:t>
      </w:r>
      <w:r w:rsidRPr="00B05664">
        <w:rPr>
          <w:rFonts w:asciiTheme="minorHAnsi" w:hAnsiTheme="minorHAnsi" w:cstheme="minorHAnsi"/>
          <w:i/>
          <w:w w:val="103"/>
          <w:sz w:val="22"/>
          <w:szCs w:val="22"/>
        </w:rPr>
        <w:t xml:space="preserve">l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enc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Teache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isi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ounc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Excep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il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La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122814C3" w14:textId="77777777" w:rsidR="0071424B" w:rsidRPr="00B05664" w:rsidRDefault="0071424B" w:rsidP="00B05664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6B148BE" w14:textId="77777777" w:rsidR="0071424B" w:rsidRPr="00B05664" w:rsidRDefault="00AD31CA" w:rsidP="00B05664">
      <w:pPr>
        <w:ind w:left="1429" w:right="409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7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B05664">
        <w:rPr>
          <w:rFonts w:asciiTheme="minorHAnsi" w:hAnsiTheme="minorHAnsi" w:cstheme="minorHAnsi"/>
          <w:sz w:val="22"/>
          <w:szCs w:val="22"/>
        </w:rPr>
        <w:t xml:space="preserve">0    </w:t>
      </w:r>
      <w:r w:rsidRPr="00B05664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koff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ck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eg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 xml:space="preserve">g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ADH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eco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B05664">
        <w:rPr>
          <w:rFonts w:asciiTheme="minorHAnsi" w:hAnsiTheme="minorHAnsi" w:cstheme="minorHAnsi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ghe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Edu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an</w:t>
      </w:r>
      <w:r w:rsidRPr="00B05664">
        <w:rPr>
          <w:rFonts w:asciiTheme="minorHAnsi" w:hAnsiTheme="minorHAnsi" w:cstheme="minorHAnsi"/>
          <w:i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ilit</w:t>
      </w:r>
      <w:r w:rsidRPr="00B05664">
        <w:rPr>
          <w:rFonts w:asciiTheme="minorHAnsi" w:hAnsiTheme="minorHAnsi" w:cstheme="minorHAnsi"/>
          <w:i/>
          <w:sz w:val="22"/>
          <w:szCs w:val="22"/>
        </w:rPr>
        <w:t>y</w:t>
      </w:r>
      <w:r w:rsidRPr="00B05664">
        <w:rPr>
          <w:rFonts w:asciiTheme="minorHAnsi" w:hAnsiTheme="minorHAnsi" w:cstheme="minorHAnsi"/>
          <w:i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ence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7A407AEF" w14:textId="77777777" w:rsidR="0071424B" w:rsidRPr="00B05664" w:rsidRDefault="0071424B" w:rsidP="00B05664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16B921D5" w14:textId="77777777" w:rsidR="0071424B" w:rsidRPr="00B05664" w:rsidRDefault="00AD31CA" w:rsidP="00B05664">
      <w:pPr>
        <w:ind w:left="1429" w:right="222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7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B05664">
        <w:rPr>
          <w:rFonts w:asciiTheme="minorHAnsi" w:hAnsiTheme="minorHAnsi" w:cstheme="minorHAnsi"/>
          <w:sz w:val="22"/>
          <w:szCs w:val="22"/>
        </w:rPr>
        <w:t xml:space="preserve">0    </w:t>
      </w:r>
      <w:r w:rsidRPr="00B05664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koff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ck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ADH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B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Effec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ode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gh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Educa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i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ilit</w:t>
      </w:r>
      <w:r w:rsidRPr="00B05664">
        <w:rPr>
          <w:rFonts w:asciiTheme="minorHAnsi" w:hAnsiTheme="minorHAnsi" w:cstheme="minorHAnsi"/>
          <w:i/>
          <w:sz w:val="22"/>
          <w:szCs w:val="22"/>
        </w:rPr>
        <w:t>y</w:t>
      </w:r>
      <w:r w:rsidRPr="00B05664">
        <w:rPr>
          <w:rFonts w:asciiTheme="minorHAnsi" w:hAnsiTheme="minorHAnsi" w:cstheme="minorHAnsi"/>
          <w:i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ence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5753975C" w14:textId="77777777" w:rsidR="0071424B" w:rsidRPr="00B05664" w:rsidRDefault="0071424B" w:rsidP="00B05664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3CE279FE" w14:textId="77777777" w:rsidR="0071424B" w:rsidRPr="00B05664" w:rsidRDefault="00AD31CA" w:rsidP="00B05664">
      <w:pPr>
        <w:ind w:left="1429" w:right="289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4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B05664">
        <w:rPr>
          <w:rFonts w:asciiTheme="minorHAnsi" w:hAnsiTheme="minorHAnsi" w:cstheme="minorHAnsi"/>
          <w:sz w:val="22"/>
          <w:szCs w:val="22"/>
        </w:rPr>
        <w:t xml:space="preserve">0    </w:t>
      </w:r>
      <w:r w:rsidRPr="00B05664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koff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koff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ll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g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eco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B05664">
        <w:rPr>
          <w:rFonts w:asciiTheme="minorHAnsi" w:hAnsiTheme="minorHAnsi" w:cstheme="minorHAnsi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ounc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xce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ence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ancouve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576EC962" w14:textId="77777777" w:rsidR="0071424B" w:rsidRPr="00B05664" w:rsidRDefault="0071424B" w:rsidP="00B05664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503092B6" w14:textId="77777777" w:rsidR="0071424B" w:rsidRPr="00B05664" w:rsidRDefault="00AD31CA" w:rsidP="00B05664">
      <w:pPr>
        <w:ind w:left="1429" w:right="67" w:hanging="720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3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B05664">
        <w:rPr>
          <w:rFonts w:asciiTheme="minorHAnsi" w:hAnsiTheme="minorHAnsi" w:cstheme="minorHAnsi"/>
          <w:sz w:val="22"/>
          <w:szCs w:val="22"/>
        </w:rPr>
        <w:t xml:space="preserve">0    </w:t>
      </w:r>
      <w:r w:rsidRPr="00B05664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koff</w:t>
      </w:r>
      <w:r w:rsidRPr="00B05664">
        <w:rPr>
          <w:rFonts w:asciiTheme="minorHAnsi" w:hAnsiTheme="minorHAnsi" w:cstheme="minorHAnsi"/>
          <w:sz w:val="22"/>
          <w:szCs w:val="22"/>
        </w:rPr>
        <w:t xml:space="preserve">, 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 xml:space="preserve">,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koff</w:t>
      </w:r>
      <w:r w:rsidRPr="00B05664">
        <w:rPr>
          <w:rFonts w:asciiTheme="minorHAnsi" w:hAnsiTheme="minorHAnsi" w:cstheme="minorHAnsi"/>
          <w:sz w:val="22"/>
          <w:szCs w:val="22"/>
        </w:rPr>
        <w:t xml:space="preserve">, 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 xml:space="preserve">g 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eg</w:t>
      </w:r>
      <w:r w:rsidRPr="00B05664">
        <w:rPr>
          <w:rFonts w:asciiTheme="minorHAnsi" w:hAnsiTheme="minorHAnsi" w:cstheme="minorHAnsi"/>
          <w:sz w:val="22"/>
          <w:szCs w:val="22"/>
        </w:rPr>
        <w:t xml:space="preserve">e 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 xml:space="preserve">s 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it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 xml:space="preserve">g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 xml:space="preserve">s  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 xml:space="preserve">d  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ADH</w:t>
      </w:r>
      <w:r w:rsidRPr="00B05664">
        <w:rPr>
          <w:rFonts w:asciiTheme="minorHAnsi" w:hAnsiTheme="minorHAnsi" w:cstheme="minorHAnsi"/>
          <w:sz w:val="22"/>
          <w:szCs w:val="22"/>
        </w:rPr>
        <w:t xml:space="preserve">D  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eco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z w:val="22"/>
          <w:szCs w:val="22"/>
        </w:rPr>
        <w:t xml:space="preserve">e  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 xml:space="preserve">r  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B05664">
        <w:rPr>
          <w:rFonts w:asciiTheme="minorHAnsi" w:hAnsiTheme="minorHAnsi" w:cstheme="minorHAnsi"/>
          <w:sz w:val="22"/>
          <w:szCs w:val="22"/>
        </w:rPr>
        <w:t xml:space="preserve">.     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g  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ab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iliti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 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enc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eno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NV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72792F59" w14:textId="77777777" w:rsidR="0071424B" w:rsidRPr="00B05664" w:rsidRDefault="0071424B" w:rsidP="00B05664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E1A645E" w14:textId="77777777" w:rsidR="0071424B" w:rsidRPr="00B05664" w:rsidRDefault="00AD31CA" w:rsidP="00B05664">
      <w:pPr>
        <w:ind w:left="1429" w:right="836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11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B05664">
        <w:rPr>
          <w:rFonts w:asciiTheme="minorHAnsi" w:hAnsiTheme="minorHAnsi" w:cstheme="minorHAnsi"/>
          <w:sz w:val="22"/>
          <w:szCs w:val="22"/>
        </w:rPr>
        <w:t xml:space="preserve">9  </w:t>
      </w:r>
      <w:r w:rsidRPr="00B05664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age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ece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ved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Exp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 xml:space="preserve">e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Teache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Edu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isi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z w:val="22"/>
          <w:szCs w:val="22"/>
        </w:rPr>
        <w:t>)</w:t>
      </w:r>
      <w:r w:rsidRPr="00B05664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ence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45892784" w14:textId="77777777" w:rsidR="0071424B" w:rsidRPr="00B05664" w:rsidRDefault="0071424B" w:rsidP="00B05664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9BDC3BA" w14:textId="77777777" w:rsidR="0071424B" w:rsidRPr="00B05664" w:rsidRDefault="00AD31CA" w:rsidP="00B05664">
      <w:pPr>
        <w:ind w:left="1429" w:right="292" w:hanging="720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4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B05664">
        <w:rPr>
          <w:rFonts w:asciiTheme="minorHAnsi" w:hAnsiTheme="minorHAnsi" w:cstheme="minorHAnsi"/>
          <w:sz w:val="22"/>
          <w:szCs w:val="22"/>
        </w:rPr>
        <w:t xml:space="preserve">9    </w:t>
      </w:r>
      <w:r w:rsidRPr="00B05664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koff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koff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ba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g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pp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ac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econda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ADHD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ence</w:t>
      </w:r>
      <w:r w:rsidRPr="00B05664">
        <w:rPr>
          <w:rFonts w:asciiTheme="minorHAnsi" w:hAnsiTheme="minorHAnsi" w:cstheme="minorHAnsi"/>
          <w:i/>
          <w:sz w:val="22"/>
          <w:szCs w:val="22"/>
        </w:rPr>
        <w:t>.</w:t>
      </w:r>
      <w:r w:rsidRPr="00B05664">
        <w:rPr>
          <w:rFonts w:asciiTheme="minorHAnsi" w:hAnsiTheme="minorHAnsi" w:cstheme="minorHAnsi"/>
          <w:i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C</w:t>
      </w:r>
    </w:p>
    <w:p w14:paraId="400A8911" w14:textId="77777777" w:rsidR="0071424B" w:rsidRPr="00B05664" w:rsidRDefault="0071424B" w:rsidP="00B05664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6F392A7D" w14:textId="77777777" w:rsidR="0071424B" w:rsidRPr="00B05664" w:rsidRDefault="00AD31CA" w:rsidP="00B05664">
      <w:pPr>
        <w:ind w:left="1429" w:right="553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4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B05664">
        <w:rPr>
          <w:rFonts w:asciiTheme="minorHAnsi" w:hAnsiTheme="minorHAnsi" w:cstheme="minorHAnsi"/>
          <w:sz w:val="22"/>
          <w:szCs w:val="22"/>
        </w:rPr>
        <w:t xml:space="preserve">9    </w:t>
      </w:r>
      <w:r w:rsidRPr="00B05664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San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ogan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ugga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kh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ead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Loue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erv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Teache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Teac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Soc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Sk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iliti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ence</w:t>
      </w:r>
      <w:r w:rsidRPr="00B05664">
        <w:rPr>
          <w:rFonts w:asciiTheme="minorHAnsi" w:hAnsiTheme="minorHAnsi" w:cstheme="minorHAnsi"/>
          <w:i/>
          <w:sz w:val="22"/>
          <w:szCs w:val="22"/>
        </w:rPr>
        <w:t>.</w:t>
      </w:r>
      <w:r w:rsidRPr="00B05664">
        <w:rPr>
          <w:rFonts w:asciiTheme="minorHAnsi" w:hAnsiTheme="minorHAnsi" w:cstheme="minorHAnsi"/>
          <w:i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7F1FEB07" w14:textId="77777777" w:rsidR="0071424B" w:rsidRPr="00B05664" w:rsidRDefault="0071424B" w:rsidP="00B05664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068861DC" w14:textId="77777777" w:rsidR="0071424B" w:rsidRPr="00B05664" w:rsidRDefault="00AD31CA" w:rsidP="00B05664">
      <w:pPr>
        <w:ind w:left="1429" w:right="512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4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B05664">
        <w:rPr>
          <w:rFonts w:asciiTheme="minorHAnsi" w:hAnsiTheme="minorHAnsi" w:cstheme="minorHAnsi"/>
          <w:sz w:val="22"/>
          <w:szCs w:val="22"/>
        </w:rPr>
        <w:t xml:space="preserve">9    </w:t>
      </w:r>
      <w:r w:rsidRPr="00B05664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San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Teac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Soc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Sk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ill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ence</w:t>
      </w:r>
      <w:r w:rsidRPr="00B05664">
        <w:rPr>
          <w:rFonts w:asciiTheme="minorHAnsi" w:hAnsiTheme="minorHAnsi" w:cstheme="minorHAnsi"/>
          <w:i/>
          <w:sz w:val="22"/>
          <w:szCs w:val="22"/>
        </w:rPr>
        <w:t>.</w:t>
      </w:r>
      <w:r w:rsidRPr="00B05664">
        <w:rPr>
          <w:rFonts w:asciiTheme="minorHAnsi" w:hAnsiTheme="minorHAnsi" w:cstheme="minorHAnsi"/>
          <w:i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391EE135" w14:textId="77777777" w:rsidR="0071424B" w:rsidRPr="00B05664" w:rsidRDefault="0071424B" w:rsidP="00B05664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70B26F24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3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B05664">
        <w:rPr>
          <w:rFonts w:asciiTheme="minorHAnsi" w:hAnsiTheme="minorHAnsi" w:cstheme="minorHAnsi"/>
          <w:sz w:val="22"/>
          <w:szCs w:val="22"/>
        </w:rPr>
        <w:t xml:space="preserve">9    </w:t>
      </w:r>
      <w:r w:rsidRPr="00B05664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San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Teac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Soc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Sk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ills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AS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Annua</w:t>
      </w:r>
      <w:r w:rsidRPr="00B05664">
        <w:rPr>
          <w:rFonts w:asciiTheme="minorHAnsi" w:hAnsiTheme="minorHAnsi" w:cstheme="minorHAnsi"/>
          <w:i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ce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.</w:t>
      </w:r>
    </w:p>
    <w:p w14:paraId="085E9D76" w14:textId="77777777" w:rsidR="0071424B" w:rsidRPr="00B05664" w:rsidRDefault="00AD31CA" w:rsidP="00B05664">
      <w:pPr>
        <w:spacing w:before="8"/>
        <w:ind w:left="142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Sa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30CB6234" w14:textId="77777777" w:rsidR="0071424B" w:rsidRPr="00B05664" w:rsidRDefault="0071424B" w:rsidP="00B0566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583306C" w14:textId="77777777" w:rsidR="0071424B" w:rsidRPr="00B05664" w:rsidRDefault="00AD31CA" w:rsidP="00B05664">
      <w:pPr>
        <w:ind w:left="1429" w:right="292" w:hanging="720"/>
        <w:rPr>
          <w:rFonts w:asciiTheme="minorHAnsi" w:hAnsiTheme="minorHAnsi" w:cstheme="minorHAnsi"/>
          <w:sz w:val="22"/>
          <w:szCs w:val="22"/>
        </w:rPr>
        <w:sectPr w:rsidR="0071424B" w:rsidRPr="00B05664">
          <w:pgSz w:w="12240" w:h="15840"/>
          <w:pgMar w:top="640" w:right="620" w:bottom="280" w:left="1720" w:header="492" w:footer="0" w:gutter="0"/>
          <w:cols w:space="720"/>
        </w:sect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lastRenderedPageBreak/>
        <w:t>2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B05664">
        <w:rPr>
          <w:rFonts w:asciiTheme="minorHAnsi" w:hAnsiTheme="minorHAnsi" w:cstheme="minorHAnsi"/>
          <w:sz w:val="22"/>
          <w:szCs w:val="22"/>
        </w:rPr>
        <w:t xml:space="preserve">9    </w:t>
      </w:r>
      <w:r w:rsidRPr="00B05664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koff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koff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ba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g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pp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ac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econda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ence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i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GA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14E5564F" w14:textId="77777777" w:rsidR="0071424B" w:rsidRPr="00B05664" w:rsidRDefault="0071424B" w:rsidP="00B05664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3D2CDB95" w14:textId="77777777" w:rsidR="0071424B" w:rsidRPr="00B05664" w:rsidRDefault="00AD31CA" w:rsidP="00B05664">
      <w:pPr>
        <w:spacing w:before="37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B05664">
        <w:rPr>
          <w:rFonts w:asciiTheme="minorHAnsi" w:hAnsiTheme="minorHAnsi" w:cstheme="minorHAnsi"/>
          <w:sz w:val="22"/>
          <w:szCs w:val="22"/>
        </w:rPr>
        <w:t xml:space="preserve">9    </w:t>
      </w:r>
      <w:r w:rsidRPr="00B05664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Lane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uck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and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van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ll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opp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.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,</w:t>
      </w:r>
    </w:p>
    <w:p w14:paraId="7CF0B685" w14:textId="77777777" w:rsidR="0071424B" w:rsidRPr="00B05664" w:rsidRDefault="00AD31CA" w:rsidP="00B05664">
      <w:pPr>
        <w:spacing w:before="13"/>
        <w:ind w:left="142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acdona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eg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t-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d</w:t>
      </w:r>
    </w:p>
    <w:p w14:paraId="399712E3" w14:textId="77777777" w:rsidR="0071424B" w:rsidRPr="00B05664" w:rsidRDefault="00AD31CA" w:rsidP="00B05664">
      <w:pPr>
        <w:spacing w:before="8"/>
        <w:ind w:left="142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ence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i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GA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73BC70FE" w14:textId="77777777" w:rsidR="0071424B" w:rsidRPr="00B05664" w:rsidRDefault="0071424B" w:rsidP="00B0566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F47BB02" w14:textId="77777777" w:rsidR="0071424B" w:rsidRPr="00B05664" w:rsidRDefault="00AD31CA" w:rsidP="00B05664">
      <w:pPr>
        <w:ind w:left="1429" w:right="66" w:hanging="720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6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B05664">
        <w:rPr>
          <w:rFonts w:asciiTheme="minorHAnsi" w:hAnsiTheme="minorHAnsi" w:cstheme="minorHAnsi"/>
          <w:sz w:val="22"/>
          <w:szCs w:val="22"/>
        </w:rPr>
        <w:t xml:space="preserve">9    </w:t>
      </w:r>
      <w:r w:rsidRPr="00B05664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koff</w:t>
      </w:r>
      <w:r w:rsidRPr="00B05664">
        <w:rPr>
          <w:rFonts w:asciiTheme="minorHAnsi" w:hAnsiTheme="minorHAnsi" w:cstheme="minorHAnsi"/>
          <w:sz w:val="22"/>
          <w:szCs w:val="22"/>
        </w:rPr>
        <w:t xml:space="preserve">, 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 xml:space="preserve">, 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 xml:space="preserve">, 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 xml:space="preserve">, 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 xml:space="preserve">&amp; 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koff</w:t>
      </w:r>
      <w:r w:rsidRPr="00B05664">
        <w:rPr>
          <w:rFonts w:asciiTheme="minorHAnsi" w:hAnsiTheme="minorHAnsi" w:cstheme="minorHAnsi"/>
          <w:sz w:val="22"/>
          <w:szCs w:val="22"/>
        </w:rPr>
        <w:t xml:space="preserve">, 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sz w:val="22"/>
          <w:szCs w:val="22"/>
        </w:rPr>
        <w:t xml:space="preserve">.   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 xml:space="preserve">A 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ba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 xml:space="preserve">d </w:t>
      </w:r>
      <w:r w:rsidRPr="00B05664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ss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ss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 xml:space="preserve">d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 xml:space="preserve">n  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oac</w:t>
      </w:r>
      <w:r w:rsidRPr="00B05664">
        <w:rPr>
          <w:rFonts w:asciiTheme="minorHAnsi" w:hAnsiTheme="minorHAnsi" w:cstheme="minorHAnsi"/>
          <w:sz w:val="22"/>
          <w:szCs w:val="22"/>
        </w:rPr>
        <w:t xml:space="preserve">h  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 xml:space="preserve">r 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 xml:space="preserve">s  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 xml:space="preserve">h  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 xml:space="preserve">g  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 xml:space="preserve">s  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 xml:space="preserve">d 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ADHD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 xml:space="preserve">  </w:t>
      </w:r>
      <w:r w:rsidRPr="00B0566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siti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ec</w:t>
      </w:r>
      <w:r w:rsidRPr="00B05664">
        <w:rPr>
          <w:rFonts w:asciiTheme="minorHAnsi" w:hAnsiTheme="minorHAnsi" w:cstheme="minorHAnsi"/>
          <w:i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ce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.</w:t>
      </w:r>
    </w:p>
    <w:p w14:paraId="1DDE0396" w14:textId="77777777" w:rsidR="0071424B" w:rsidRPr="00B05664" w:rsidRDefault="0071424B" w:rsidP="00B05664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693C4C62" w14:textId="77777777" w:rsidR="0071424B" w:rsidRPr="00B05664" w:rsidRDefault="00AD31CA" w:rsidP="00B05664">
      <w:pPr>
        <w:ind w:left="1429" w:right="84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11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B05664">
        <w:rPr>
          <w:rFonts w:asciiTheme="minorHAnsi" w:hAnsiTheme="minorHAnsi" w:cstheme="minorHAnsi"/>
          <w:sz w:val="22"/>
          <w:szCs w:val="22"/>
        </w:rPr>
        <w:t xml:space="preserve">8  </w:t>
      </w:r>
      <w:r w:rsidRPr="00B05664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San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ngfu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Expe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enc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rl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Edu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 xml:space="preserve">n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?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!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oab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?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21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Annua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TE</w:t>
      </w:r>
      <w:r w:rsidRPr="00B05664">
        <w:rPr>
          <w:rFonts w:asciiTheme="minorHAnsi" w:hAnsiTheme="minorHAnsi" w:cstheme="minorHAnsi"/>
          <w:i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enc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(</w:t>
      </w:r>
      <w:r w:rsidRPr="00B05664">
        <w:rPr>
          <w:rFonts w:asciiTheme="minorHAnsi" w:hAnsiTheme="minorHAnsi" w:cstheme="minorHAnsi"/>
          <w:i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)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,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B05664">
        <w:rPr>
          <w:rFonts w:asciiTheme="minorHAnsi" w:hAnsiTheme="minorHAnsi" w:cstheme="minorHAnsi"/>
          <w:i/>
          <w:sz w:val="22"/>
          <w:szCs w:val="22"/>
        </w:rPr>
        <w:t>.</w:t>
      </w:r>
    </w:p>
    <w:p w14:paraId="494B42F6" w14:textId="77777777" w:rsidR="0071424B" w:rsidRPr="00B05664" w:rsidRDefault="0071424B" w:rsidP="00B05664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6754BEC4" w14:textId="77777777" w:rsidR="0071424B" w:rsidRPr="00B05664" w:rsidRDefault="00AD31CA" w:rsidP="00B05664">
      <w:pPr>
        <w:ind w:left="1429" w:right="817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6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B05664">
        <w:rPr>
          <w:rFonts w:asciiTheme="minorHAnsi" w:hAnsiTheme="minorHAnsi" w:cstheme="minorHAnsi"/>
          <w:sz w:val="22"/>
          <w:szCs w:val="22"/>
        </w:rPr>
        <w:t xml:space="preserve">8    </w:t>
      </w:r>
      <w:r w:rsidRPr="00B05664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koff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koff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base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ss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ss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oac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ADHD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siti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ec</w:t>
      </w:r>
      <w:r w:rsidRPr="00B05664">
        <w:rPr>
          <w:rFonts w:asciiTheme="minorHAnsi" w:hAnsiTheme="minorHAnsi" w:cstheme="minorHAnsi"/>
          <w:i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enc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39275885" w14:textId="77777777" w:rsidR="0071424B" w:rsidRPr="00B05664" w:rsidRDefault="0071424B" w:rsidP="00B05664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57BAEB3" w14:textId="77777777" w:rsidR="0071424B" w:rsidRPr="00B05664" w:rsidRDefault="00AD31CA" w:rsidP="00B05664">
      <w:pPr>
        <w:ind w:left="1429" w:right="263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6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B05664">
        <w:rPr>
          <w:rFonts w:asciiTheme="minorHAnsi" w:hAnsiTheme="minorHAnsi" w:cstheme="minorHAnsi"/>
          <w:sz w:val="22"/>
          <w:szCs w:val="22"/>
        </w:rPr>
        <w:t xml:space="preserve">8    </w:t>
      </w:r>
      <w:r w:rsidRPr="00B05664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Teach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pac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 xml:space="preserve">n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unodef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enc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ege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Teache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Edu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onfe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ence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–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pape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acce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64E9CE56" w14:textId="77777777" w:rsidR="0071424B" w:rsidRPr="00B05664" w:rsidRDefault="0071424B" w:rsidP="00B05664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89D93C1" w14:textId="77777777" w:rsidR="0071424B" w:rsidRPr="00B05664" w:rsidRDefault="00AD31CA" w:rsidP="00B05664">
      <w:pPr>
        <w:ind w:left="1429" w:right="65" w:hanging="720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5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B05664">
        <w:rPr>
          <w:rFonts w:asciiTheme="minorHAnsi" w:hAnsiTheme="minorHAnsi" w:cstheme="minorHAnsi"/>
          <w:sz w:val="22"/>
          <w:szCs w:val="22"/>
        </w:rPr>
        <w:t xml:space="preserve">8    </w:t>
      </w:r>
      <w:r w:rsidRPr="00B05664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 xml:space="preserve">, </w:t>
      </w:r>
      <w:r w:rsidRPr="00B05664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 xml:space="preserve">, </w:t>
      </w:r>
      <w:r w:rsidRPr="00B05664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San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 xml:space="preserve">, </w:t>
      </w:r>
      <w:r w:rsidRPr="00B05664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 xml:space="preserve">, </w:t>
      </w:r>
      <w:r w:rsidRPr="00B0566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B05664">
        <w:rPr>
          <w:rFonts w:asciiTheme="minorHAnsi" w:hAnsiTheme="minorHAnsi" w:cstheme="minorHAnsi"/>
          <w:sz w:val="22"/>
          <w:szCs w:val="22"/>
        </w:rPr>
        <w:t xml:space="preserve">, </w:t>
      </w:r>
      <w:r w:rsidRPr="00B05664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 xml:space="preserve">, </w:t>
      </w:r>
      <w:r w:rsidRPr="00B05664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 xml:space="preserve">&amp; </w:t>
      </w:r>
      <w:r w:rsidRPr="00B05664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nn</w:t>
      </w:r>
      <w:r w:rsidRPr="00B05664">
        <w:rPr>
          <w:rFonts w:asciiTheme="minorHAnsi" w:hAnsiTheme="minorHAnsi" w:cstheme="minorHAnsi"/>
          <w:sz w:val="22"/>
          <w:szCs w:val="22"/>
        </w:rPr>
        <w:t xml:space="preserve">, </w:t>
      </w:r>
      <w:r w:rsidRPr="00B05664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B05664">
        <w:rPr>
          <w:rFonts w:asciiTheme="minorHAnsi" w:hAnsiTheme="minorHAnsi" w:cstheme="minorHAnsi"/>
          <w:sz w:val="22"/>
          <w:szCs w:val="22"/>
        </w:rPr>
        <w:t xml:space="preserve">t </w:t>
      </w:r>
      <w:r w:rsidRPr="00B05664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 xml:space="preserve">t </w:t>
      </w:r>
      <w:r w:rsidRPr="00B05664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z w:val="22"/>
          <w:szCs w:val="22"/>
        </w:rPr>
        <w:t xml:space="preserve">l </w:t>
      </w:r>
      <w:r w:rsidRPr="00B05664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’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 xml:space="preserve">  </w:t>
      </w:r>
      <w:r w:rsidRPr="00B05664">
        <w:rPr>
          <w:rFonts w:asciiTheme="minorHAnsi" w:hAnsiTheme="minorHAnsi" w:cstheme="minorHAnsi"/>
          <w:spacing w:val="-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nco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Q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nnova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nfo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oo</w:t>
      </w:r>
      <w:r w:rsidRPr="00B05664">
        <w:rPr>
          <w:rFonts w:asciiTheme="minorHAnsi" w:hAnsiTheme="minorHAnsi" w:cstheme="minorHAnsi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ou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ill</w:t>
      </w:r>
      <w:r w:rsidRPr="00B05664">
        <w:rPr>
          <w:rFonts w:asciiTheme="minorHAnsi" w:hAnsiTheme="minorHAnsi" w:cstheme="minorHAnsi"/>
          <w:i/>
          <w:sz w:val="22"/>
          <w:szCs w:val="22"/>
        </w:rPr>
        <w:t>y</w:t>
      </w:r>
      <w:r w:rsidRPr="00B05664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enc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eg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i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rsit</w:t>
      </w:r>
      <w:r w:rsidRPr="00B05664">
        <w:rPr>
          <w:rFonts w:asciiTheme="minorHAnsi" w:hAnsiTheme="minorHAnsi" w:cstheme="minorHAnsi"/>
          <w:i/>
          <w:sz w:val="22"/>
          <w:szCs w:val="22"/>
        </w:rPr>
        <w:t>y</w:t>
      </w:r>
      <w:r w:rsidRPr="00B05664">
        <w:rPr>
          <w:rFonts w:asciiTheme="minorHAnsi" w:hAnsiTheme="minorHAnsi" w:cstheme="minorHAnsi"/>
          <w:i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Teach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z w:val="22"/>
          <w:szCs w:val="22"/>
        </w:rPr>
        <w:t>-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Sou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z w:val="22"/>
          <w:szCs w:val="22"/>
        </w:rPr>
        <w:t>.</w:t>
      </w:r>
      <w:r w:rsidRPr="00B05664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GA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503A3D23" w14:textId="77777777" w:rsidR="0071424B" w:rsidRPr="00B05664" w:rsidRDefault="0071424B" w:rsidP="00B05664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65484273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4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B05664">
        <w:rPr>
          <w:rFonts w:asciiTheme="minorHAnsi" w:hAnsiTheme="minorHAnsi" w:cstheme="minorHAnsi"/>
          <w:sz w:val="22"/>
          <w:szCs w:val="22"/>
        </w:rPr>
        <w:t xml:space="preserve">8    </w:t>
      </w:r>
      <w:r w:rsidRPr="00B05664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dan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oy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it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h</w:t>
      </w:r>
    </w:p>
    <w:p w14:paraId="202A34B5" w14:textId="77777777" w:rsidR="0071424B" w:rsidRPr="00B05664" w:rsidRDefault="00AD31CA" w:rsidP="00B05664">
      <w:pPr>
        <w:spacing w:before="13"/>
        <w:ind w:left="142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ounc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Excep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il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ence</w:t>
      </w:r>
      <w:r w:rsidRPr="00B05664">
        <w:rPr>
          <w:rFonts w:asciiTheme="minorHAnsi" w:hAnsiTheme="minorHAnsi" w:cstheme="minorHAnsi"/>
          <w:i/>
          <w:sz w:val="22"/>
          <w:szCs w:val="22"/>
        </w:rPr>
        <w:t>,</w:t>
      </w:r>
      <w:r w:rsidRPr="00B05664">
        <w:rPr>
          <w:rFonts w:asciiTheme="minorHAnsi" w:hAnsiTheme="minorHAnsi" w:cstheme="minorHAnsi"/>
          <w:i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nneapo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lis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0E34D20F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B6B35CF" w14:textId="77777777" w:rsidR="0071424B" w:rsidRPr="00B05664" w:rsidRDefault="00AD31CA" w:rsidP="00B05664">
      <w:pPr>
        <w:ind w:left="1429" w:right="364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B05664">
        <w:rPr>
          <w:rFonts w:asciiTheme="minorHAnsi" w:hAnsiTheme="minorHAnsi" w:cstheme="minorHAnsi"/>
          <w:sz w:val="22"/>
          <w:szCs w:val="22"/>
        </w:rPr>
        <w:t xml:space="preserve">8    </w:t>
      </w:r>
      <w:r w:rsidRPr="00B05664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koff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koff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ffe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oac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Po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st-s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econda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 xml:space="preserve">: 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rr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na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ence</w:t>
      </w:r>
      <w:r w:rsidRPr="00B05664">
        <w:rPr>
          <w:rFonts w:asciiTheme="minorHAnsi" w:hAnsiTheme="minorHAnsi" w:cstheme="minorHAnsi"/>
          <w:i/>
          <w:sz w:val="22"/>
          <w:szCs w:val="22"/>
        </w:rPr>
        <w:t>,</w:t>
      </w:r>
      <w:r w:rsidRPr="00B05664">
        <w:rPr>
          <w:rFonts w:asciiTheme="minorHAnsi" w:hAnsiTheme="minorHAnsi" w:cstheme="minorHAnsi"/>
          <w:i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7AFC0E0D" w14:textId="77777777" w:rsidR="0071424B" w:rsidRPr="00B05664" w:rsidRDefault="0071424B" w:rsidP="00B05664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32B41058" w14:textId="77777777" w:rsidR="0071424B" w:rsidRPr="00B05664" w:rsidRDefault="00AD31CA" w:rsidP="00B05664">
      <w:pPr>
        <w:ind w:left="1429" w:right="115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B05664">
        <w:rPr>
          <w:rFonts w:asciiTheme="minorHAnsi" w:hAnsiTheme="minorHAnsi" w:cstheme="minorHAnsi"/>
          <w:sz w:val="22"/>
          <w:szCs w:val="22"/>
        </w:rPr>
        <w:t xml:space="preserve">8    </w:t>
      </w:r>
      <w:r w:rsidRPr="00B05664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San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yge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ebu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exu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ee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 xml:space="preserve">n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na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ence</w:t>
      </w:r>
      <w:r w:rsidRPr="00B05664">
        <w:rPr>
          <w:rFonts w:asciiTheme="minorHAnsi" w:hAnsiTheme="minorHAnsi" w:cstheme="minorHAnsi"/>
          <w:i/>
          <w:sz w:val="22"/>
          <w:szCs w:val="22"/>
        </w:rPr>
        <w:t>.</w:t>
      </w:r>
      <w:r w:rsidRPr="00B05664">
        <w:rPr>
          <w:rFonts w:asciiTheme="minorHAnsi" w:hAnsiTheme="minorHAnsi" w:cstheme="minorHAnsi"/>
          <w:i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40E3D11E" w14:textId="77777777" w:rsidR="0071424B" w:rsidRPr="00B05664" w:rsidRDefault="0071424B" w:rsidP="00B05664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7EDA3ADF" w14:textId="77777777" w:rsidR="0071424B" w:rsidRPr="00B05664" w:rsidRDefault="00AD31CA" w:rsidP="00B05664">
      <w:pPr>
        <w:ind w:left="1429" w:right="181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11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B05664">
        <w:rPr>
          <w:rFonts w:asciiTheme="minorHAnsi" w:hAnsiTheme="minorHAnsi" w:cstheme="minorHAnsi"/>
          <w:sz w:val="22"/>
          <w:szCs w:val="22"/>
        </w:rPr>
        <w:t xml:space="preserve">7  </w:t>
      </w:r>
      <w:r w:rsidRPr="00B05664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San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eyon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Eva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:</w:t>
      </w:r>
      <w:r w:rsidRPr="00B05664">
        <w:rPr>
          <w:rFonts w:asciiTheme="minorHAnsi" w:hAnsiTheme="minorHAnsi" w:cstheme="minorHAnsi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nco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Q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nnova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nfo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oo</w:t>
      </w:r>
      <w:r w:rsidRPr="00B05664">
        <w:rPr>
          <w:rFonts w:asciiTheme="minorHAnsi" w:hAnsiTheme="minorHAnsi" w:cstheme="minorHAnsi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rsit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20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Annua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Teache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isi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z w:val="22"/>
          <w:szCs w:val="22"/>
        </w:rPr>
        <w:t>)</w:t>
      </w:r>
      <w:r w:rsidRPr="00B05664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3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Savannah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GA.</w:t>
      </w:r>
    </w:p>
    <w:p w14:paraId="15116816" w14:textId="77777777" w:rsidR="0071424B" w:rsidRPr="00B05664" w:rsidRDefault="0071424B" w:rsidP="00B05664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57D2DD32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4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B05664">
        <w:rPr>
          <w:rFonts w:asciiTheme="minorHAnsi" w:hAnsiTheme="minorHAnsi" w:cstheme="minorHAnsi"/>
          <w:sz w:val="22"/>
          <w:szCs w:val="22"/>
        </w:rPr>
        <w:t xml:space="preserve">7    </w:t>
      </w:r>
      <w:r w:rsidRPr="00B05664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Pee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Teac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Sk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l</w:t>
      </w:r>
    </w:p>
    <w:p w14:paraId="4F7CB2C3" w14:textId="77777777" w:rsidR="0071424B" w:rsidRPr="00B05664" w:rsidRDefault="00AD31CA" w:rsidP="00B05664">
      <w:pPr>
        <w:spacing w:before="13"/>
        <w:ind w:left="142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ounc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Excep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enc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Lak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it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y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T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7DE2B662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D7BBBBE" w14:textId="77777777" w:rsidR="0071424B" w:rsidRPr="00B05664" w:rsidRDefault="00AD31CA" w:rsidP="00B05664">
      <w:pPr>
        <w:ind w:left="1429" w:right="145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B05664">
        <w:rPr>
          <w:rFonts w:asciiTheme="minorHAnsi" w:hAnsiTheme="minorHAnsi" w:cstheme="minorHAnsi"/>
          <w:sz w:val="22"/>
          <w:szCs w:val="22"/>
        </w:rPr>
        <w:t xml:space="preserve">7    </w:t>
      </w:r>
      <w:r w:rsidRPr="00B05664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Lane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Leve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ay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Add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qu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eed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udent</w:t>
      </w:r>
      <w:r w:rsidRPr="00B05664">
        <w:rPr>
          <w:rFonts w:asciiTheme="minorHAnsi" w:hAnsiTheme="minorHAnsi" w:cstheme="minorHAnsi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ss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ence</w:t>
      </w:r>
      <w:r w:rsidRPr="00B05664">
        <w:rPr>
          <w:rFonts w:asciiTheme="minorHAnsi" w:hAnsiTheme="minorHAnsi" w:cstheme="minorHAnsi"/>
          <w:i/>
          <w:sz w:val="22"/>
          <w:szCs w:val="22"/>
        </w:rPr>
        <w:t>,</w:t>
      </w:r>
      <w:r w:rsidRPr="00B05664">
        <w:rPr>
          <w:rFonts w:asciiTheme="minorHAnsi" w:hAnsiTheme="minorHAnsi" w:cstheme="minorHAnsi"/>
          <w:i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cago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L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0EDE68D4" w14:textId="77777777" w:rsidR="0071424B" w:rsidRPr="00B05664" w:rsidRDefault="0071424B" w:rsidP="00B05664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56849C9" w14:textId="77777777" w:rsidR="0071424B" w:rsidRPr="00B05664" w:rsidRDefault="00AD31CA" w:rsidP="00B05664">
      <w:pPr>
        <w:ind w:left="1429" w:right="98" w:hanging="720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11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B05664">
        <w:rPr>
          <w:rFonts w:asciiTheme="minorHAnsi" w:hAnsiTheme="minorHAnsi" w:cstheme="minorHAnsi"/>
          <w:sz w:val="22"/>
          <w:szCs w:val="22"/>
        </w:rPr>
        <w:t xml:space="preserve">6  </w:t>
      </w:r>
      <w:r w:rsidRPr="00B05664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dan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ha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each</w:t>
      </w:r>
      <w:r w:rsidRPr="00B05664">
        <w:rPr>
          <w:rFonts w:asciiTheme="minorHAnsi" w:hAnsiTheme="minorHAnsi" w:cstheme="minorHAnsi"/>
          <w:sz w:val="22"/>
          <w:szCs w:val="22"/>
        </w:rPr>
        <w:t xml:space="preserve">? 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Sp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ec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av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19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Annua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Teache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v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z w:val="22"/>
          <w:szCs w:val="22"/>
        </w:rPr>
        <w:t>)</w:t>
      </w:r>
      <w:r w:rsidRPr="00B05664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enc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X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0CE3636A" w14:textId="77777777" w:rsidR="0071424B" w:rsidRPr="00B05664" w:rsidRDefault="0071424B" w:rsidP="00B05664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0A698040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10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B05664">
        <w:rPr>
          <w:rFonts w:asciiTheme="minorHAnsi" w:hAnsiTheme="minorHAnsi" w:cstheme="minorHAnsi"/>
          <w:sz w:val="22"/>
          <w:szCs w:val="22"/>
        </w:rPr>
        <w:t xml:space="preserve">6  </w:t>
      </w:r>
      <w:r w:rsidRPr="00B05664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Lane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dan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oo</w:t>
      </w:r>
      <w:r w:rsidRPr="00B05664">
        <w:rPr>
          <w:rFonts w:asciiTheme="minorHAnsi" w:hAnsiTheme="minorHAnsi" w:cstheme="minorHAnsi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ex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c</w:t>
      </w:r>
    </w:p>
    <w:p w14:paraId="0C69C735" w14:textId="77777777" w:rsidR="0071424B" w:rsidRPr="00B05664" w:rsidRDefault="00AD31CA" w:rsidP="00B05664">
      <w:pPr>
        <w:spacing w:before="13"/>
        <w:ind w:left="142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lastRenderedPageBreak/>
        <w:t>L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Sk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ills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ounc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Annua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510BF952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3689A0D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10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B05664">
        <w:rPr>
          <w:rFonts w:asciiTheme="minorHAnsi" w:hAnsiTheme="minorHAnsi" w:cstheme="minorHAnsi"/>
          <w:sz w:val="22"/>
          <w:szCs w:val="22"/>
        </w:rPr>
        <w:t xml:space="preserve">6  </w:t>
      </w:r>
      <w:r w:rsidRPr="00B05664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Func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hav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 xml:space="preserve">: 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av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6EEAC7B3" w14:textId="77777777" w:rsidR="0071424B" w:rsidRPr="00B05664" w:rsidRDefault="00AD31CA" w:rsidP="00B05664">
      <w:pPr>
        <w:spacing w:before="13"/>
        <w:ind w:left="1429"/>
        <w:rPr>
          <w:rFonts w:asciiTheme="minorHAnsi" w:hAnsiTheme="minorHAnsi" w:cstheme="minorHAnsi"/>
          <w:sz w:val="22"/>
          <w:szCs w:val="22"/>
        </w:rPr>
        <w:sectPr w:rsidR="0071424B" w:rsidRPr="00B05664">
          <w:pgSz w:w="12240" w:h="15840"/>
          <w:pgMar w:top="640" w:right="620" w:bottom="280" w:left="1720" w:header="492" w:footer="0" w:gutter="0"/>
          <w:cols w:space="720"/>
        </w:sect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 xml:space="preserve">? 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Sy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nvo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x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Annua</w:t>
      </w:r>
      <w:r w:rsidRPr="00B05664">
        <w:rPr>
          <w:rFonts w:asciiTheme="minorHAnsi" w:hAnsiTheme="minorHAnsi" w:cstheme="minorHAnsi"/>
          <w:i/>
          <w:w w:val="103"/>
          <w:sz w:val="22"/>
          <w:szCs w:val="22"/>
        </w:rPr>
        <w:t>l</w:t>
      </w:r>
    </w:p>
    <w:p w14:paraId="3FFC1C35" w14:textId="77777777" w:rsidR="0071424B" w:rsidRPr="00B05664" w:rsidRDefault="0071424B" w:rsidP="00B05664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5D2F299" w14:textId="77777777" w:rsidR="0071424B" w:rsidRPr="00B05664" w:rsidRDefault="00AD31CA" w:rsidP="00B05664">
      <w:pPr>
        <w:spacing w:before="37"/>
        <w:ind w:left="142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Beac</w:t>
      </w:r>
      <w:r w:rsidRPr="00B05664">
        <w:rPr>
          <w:rFonts w:asciiTheme="minorHAnsi" w:hAnsiTheme="minorHAnsi" w:cstheme="minorHAnsi"/>
          <w:i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ence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each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VA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48B1AD26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34C7547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10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B05664">
        <w:rPr>
          <w:rFonts w:asciiTheme="minorHAnsi" w:hAnsiTheme="minorHAnsi" w:cstheme="minorHAnsi"/>
          <w:sz w:val="22"/>
          <w:szCs w:val="22"/>
        </w:rPr>
        <w:t xml:space="preserve">6  </w:t>
      </w:r>
      <w:r w:rsidRPr="00B05664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ehav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mm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unod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y</w:t>
      </w:r>
    </w:p>
    <w:p w14:paraId="073C02E8" w14:textId="77777777" w:rsidR="0071424B" w:rsidRPr="00B05664" w:rsidRDefault="00AD31CA" w:rsidP="00B05664">
      <w:pPr>
        <w:spacing w:before="13"/>
        <w:ind w:left="142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 xml:space="preserve">: 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nfec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ffec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x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Annua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Beac</w:t>
      </w:r>
      <w:r w:rsidRPr="00B05664">
        <w:rPr>
          <w:rFonts w:asciiTheme="minorHAnsi" w:hAnsiTheme="minorHAnsi" w:cstheme="minorHAnsi"/>
          <w:i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enc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eac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VA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24483727" w14:textId="77777777" w:rsidR="0071424B" w:rsidRPr="00B05664" w:rsidRDefault="0071424B" w:rsidP="00B05664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0178A7D7" w14:textId="77777777" w:rsidR="0071424B" w:rsidRPr="00B05664" w:rsidRDefault="00AD31CA" w:rsidP="00B05664">
      <w:pPr>
        <w:ind w:left="1429" w:right="116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4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B05664">
        <w:rPr>
          <w:rFonts w:asciiTheme="minorHAnsi" w:hAnsiTheme="minorHAnsi" w:cstheme="minorHAnsi"/>
          <w:sz w:val="22"/>
          <w:szCs w:val="22"/>
        </w:rPr>
        <w:t xml:space="preserve">6    </w:t>
      </w:r>
      <w:r w:rsidRPr="00B05664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dan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Teach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B05664">
        <w:rPr>
          <w:rFonts w:asciiTheme="minorHAnsi" w:hAnsiTheme="minorHAnsi" w:cstheme="minorHAnsi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geb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Sk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 xml:space="preserve">t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74</w:t>
      </w:r>
      <w:r w:rsidRPr="00B05664">
        <w:rPr>
          <w:rFonts w:asciiTheme="minorHAnsi" w:hAnsiTheme="minorHAnsi" w:cstheme="minorHAnsi"/>
          <w:i/>
          <w:position w:val="10"/>
          <w:sz w:val="22"/>
          <w:szCs w:val="22"/>
        </w:rPr>
        <w:t>th</w:t>
      </w:r>
      <w:r w:rsidRPr="00B05664">
        <w:rPr>
          <w:rFonts w:asciiTheme="minorHAnsi" w:hAnsiTheme="minorHAnsi" w:cstheme="minorHAnsi"/>
          <w:i/>
          <w:spacing w:val="23"/>
          <w:position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Annua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ounc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xcep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na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enc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ando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FL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0CCBA053" w14:textId="77777777" w:rsidR="0071424B" w:rsidRPr="00B05664" w:rsidRDefault="0071424B" w:rsidP="00B05664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7AD252FC" w14:textId="77777777" w:rsidR="0071424B" w:rsidRPr="00B05664" w:rsidRDefault="00AD31CA" w:rsidP="00B05664">
      <w:pPr>
        <w:ind w:left="1429" w:right="433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4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B05664">
        <w:rPr>
          <w:rFonts w:asciiTheme="minorHAnsi" w:hAnsiTheme="minorHAnsi" w:cstheme="minorHAnsi"/>
          <w:sz w:val="22"/>
          <w:szCs w:val="22"/>
        </w:rPr>
        <w:t xml:space="preserve">6    </w:t>
      </w:r>
      <w:r w:rsidRPr="00B05664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dan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B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ts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74</w:t>
      </w:r>
      <w:r w:rsidRPr="00B05664">
        <w:rPr>
          <w:rFonts w:asciiTheme="minorHAnsi" w:hAnsiTheme="minorHAnsi" w:cstheme="minorHAnsi"/>
          <w:i/>
          <w:position w:val="10"/>
          <w:sz w:val="22"/>
          <w:szCs w:val="22"/>
        </w:rPr>
        <w:t>th</w:t>
      </w:r>
      <w:r w:rsidRPr="00B05664">
        <w:rPr>
          <w:rFonts w:asciiTheme="minorHAnsi" w:hAnsiTheme="minorHAnsi" w:cstheme="minorHAnsi"/>
          <w:i/>
          <w:spacing w:val="23"/>
          <w:position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Annua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ounc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Excep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il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ence</w:t>
      </w:r>
      <w:r w:rsidRPr="00B05664">
        <w:rPr>
          <w:rFonts w:asciiTheme="minorHAnsi" w:hAnsiTheme="minorHAnsi" w:cstheme="minorHAnsi"/>
          <w:i/>
          <w:sz w:val="22"/>
          <w:szCs w:val="22"/>
        </w:rPr>
        <w:t>,</w:t>
      </w:r>
      <w:r w:rsidRPr="00B05664">
        <w:rPr>
          <w:rFonts w:asciiTheme="minorHAnsi" w:hAnsiTheme="minorHAnsi" w:cstheme="minorHAnsi"/>
          <w:i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ando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FL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71C69A26" w14:textId="77777777" w:rsidR="0071424B" w:rsidRPr="00B05664" w:rsidRDefault="0071424B" w:rsidP="00B05664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6B148B21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3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B05664">
        <w:rPr>
          <w:rFonts w:asciiTheme="minorHAnsi" w:hAnsiTheme="minorHAnsi" w:cstheme="minorHAnsi"/>
          <w:sz w:val="22"/>
          <w:szCs w:val="22"/>
        </w:rPr>
        <w:t xml:space="preserve">6    </w:t>
      </w:r>
      <w:r w:rsidRPr="00B05664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enge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Teach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geb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Sk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ills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ssr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oo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0E2A5D6A" w14:textId="77777777" w:rsidR="0071424B" w:rsidRPr="00B05664" w:rsidRDefault="00AD31CA" w:rsidP="00B05664">
      <w:pPr>
        <w:spacing w:before="13"/>
        <w:ind w:left="142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enc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X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0A4E58B1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AAD4614" w14:textId="77777777" w:rsidR="0071424B" w:rsidRPr="00B05664" w:rsidRDefault="00AD31CA" w:rsidP="00B05664">
      <w:pPr>
        <w:ind w:left="1429" w:right="176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10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B05664">
        <w:rPr>
          <w:rFonts w:asciiTheme="minorHAnsi" w:hAnsiTheme="minorHAnsi" w:cstheme="minorHAnsi"/>
          <w:sz w:val="22"/>
          <w:szCs w:val="22"/>
        </w:rPr>
        <w:t xml:space="preserve">5  </w:t>
      </w:r>
      <w:r w:rsidRPr="00B05664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dan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Pee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on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:</w:t>
      </w:r>
      <w:r w:rsidRPr="00B05664">
        <w:rPr>
          <w:rFonts w:asciiTheme="minorHAnsi" w:hAnsiTheme="minorHAnsi" w:cstheme="minorHAnsi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ngs</w:t>
      </w:r>
      <w:r w:rsidRPr="00B05664">
        <w:rPr>
          <w:rFonts w:asciiTheme="minorHAnsi" w:hAnsiTheme="minorHAnsi" w:cstheme="minorHAnsi"/>
          <w:i/>
          <w:sz w:val="22"/>
          <w:szCs w:val="22"/>
        </w:rPr>
        <w:t>.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isi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eve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op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i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i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siti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(</w:t>
      </w:r>
      <w:r w:rsidRPr="00B05664">
        <w:rPr>
          <w:rFonts w:asciiTheme="minorHAnsi" w:hAnsiTheme="minorHAnsi" w:cstheme="minorHAnsi"/>
          <w:i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)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ence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gh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64666DEA" w14:textId="77777777" w:rsidR="0071424B" w:rsidRPr="00B05664" w:rsidRDefault="0071424B" w:rsidP="00B05664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893A590" w14:textId="77777777" w:rsidR="0071424B" w:rsidRPr="00B05664" w:rsidRDefault="00AD31CA" w:rsidP="00B05664">
      <w:pPr>
        <w:ind w:left="1429" w:right="67" w:hanging="720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11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B05664">
        <w:rPr>
          <w:rFonts w:asciiTheme="minorHAnsi" w:hAnsiTheme="minorHAnsi" w:cstheme="minorHAnsi"/>
          <w:sz w:val="22"/>
          <w:szCs w:val="22"/>
        </w:rPr>
        <w:t xml:space="preserve">5  </w:t>
      </w:r>
      <w:r w:rsidRPr="00B05664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be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dan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Lane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1995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Teache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rsit</w:t>
      </w:r>
      <w:r w:rsidRPr="00B05664">
        <w:rPr>
          <w:rFonts w:asciiTheme="minorHAnsi" w:hAnsiTheme="minorHAnsi" w:cstheme="minorHAnsi"/>
          <w:sz w:val="22"/>
          <w:szCs w:val="22"/>
        </w:rPr>
        <w:t xml:space="preserve">y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oug</w:t>
      </w:r>
      <w:r w:rsidRPr="00B05664">
        <w:rPr>
          <w:rFonts w:asciiTheme="minorHAnsi" w:hAnsiTheme="minorHAnsi" w:cstheme="minorHAnsi"/>
          <w:sz w:val="22"/>
          <w:szCs w:val="22"/>
        </w:rPr>
        <w:t xml:space="preserve">h 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z w:val="22"/>
          <w:szCs w:val="22"/>
        </w:rPr>
        <w:t xml:space="preserve">e </w:t>
      </w:r>
      <w:r w:rsidRPr="00B05664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Teache</w:t>
      </w:r>
      <w:r w:rsidRPr="00B05664">
        <w:rPr>
          <w:rFonts w:asciiTheme="minorHAnsi" w:hAnsiTheme="minorHAnsi" w:cstheme="minorHAnsi"/>
          <w:sz w:val="22"/>
          <w:szCs w:val="22"/>
        </w:rPr>
        <w:t xml:space="preserve">r </w:t>
      </w:r>
      <w:r w:rsidRPr="00B0566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.   </w:t>
      </w:r>
      <w:r w:rsidRPr="00B05664">
        <w:rPr>
          <w:rFonts w:asciiTheme="minorHAnsi" w:hAnsiTheme="minorHAnsi" w:cstheme="minorHAnsi"/>
          <w:i/>
          <w:spacing w:val="4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B05664">
        <w:rPr>
          <w:rFonts w:asciiTheme="minorHAnsi" w:hAnsiTheme="minorHAnsi" w:cstheme="minorHAnsi"/>
          <w:i/>
          <w:spacing w:val="3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t </w:t>
      </w:r>
      <w:r w:rsidRPr="00B05664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e </w:t>
      </w:r>
      <w:r w:rsidRPr="00B05664">
        <w:rPr>
          <w:rFonts w:asciiTheme="minorHAnsi" w:hAnsiTheme="minorHAnsi" w:cstheme="minorHAnsi"/>
          <w:i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18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h 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Annua</w:t>
      </w:r>
      <w:r w:rsidRPr="00B05664">
        <w:rPr>
          <w:rFonts w:asciiTheme="minorHAnsi" w:hAnsiTheme="minorHAnsi" w:cstheme="minorHAnsi"/>
          <w:i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isi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B05664">
        <w:rPr>
          <w:rFonts w:asciiTheme="minorHAnsi" w:hAnsiTheme="minorHAnsi" w:cstheme="minorHAnsi"/>
          <w:i/>
          <w:spacing w:val="3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Teache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z w:val="22"/>
          <w:szCs w:val="22"/>
        </w:rPr>
        <w:t>)</w:t>
      </w:r>
      <w:r w:rsidRPr="00B05664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enc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6343734E" w14:textId="77777777" w:rsidR="0071424B" w:rsidRPr="00B05664" w:rsidRDefault="0071424B" w:rsidP="00B05664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2DAB6A0D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3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B05664">
        <w:rPr>
          <w:rFonts w:asciiTheme="minorHAnsi" w:hAnsiTheme="minorHAnsi" w:cstheme="minorHAnsi"/>
          <w:sz w:val="22"/>
          <w:szCs w:val="22"/>
        </w:rPr>
        <w:t xml:space="preserve">5    </w:t>
      </w:r>
      <w:r w:rsidRPr="00B05664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Lane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dan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X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Synd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24105216" w14:textId="77777777" w:rsidR="0071424B" w:rsidRPr="00B05664" w:rsidRDefault="00AD31CA" w:rsidP="00B05664">
      <w:pPr>
        <w:spacing w:before="13"/>
        <w:ind w:left="142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enc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ando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FL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2129D5E9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CFFFCCC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3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B05664">
        <w:rPr>
          <w:rFonts w:asciiTheme="minorHAnsi" w:hAnsiTheme="minorHAnsi" w:cstheme="minorHAnsi"/>
          <w:sz w:val="22"/>
          <w:szCs w:val="22"/>
        </w:rPr>
        <w:t xml:space="preserve">4    </w:t>
      </w:r>
      <w:r w:rsidRPr="00B05664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Lane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dan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X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Synd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ab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iliti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ss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n</w:t>
      </w:r>
    </w:p>
    <w:p w14:paraId="6391FDF1" w14:textId="77777777" w:rsidR="0071424B" w:rsidRPr="00B05664" w:rsidRDefault="00AD31CA" w:rsidP="00B05664">
      <w:pPr>
        <w:spacing w:before="13"/>
        <w:ind w:left="142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enc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 xml:space="preserve">, 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72C7EC9A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ACCB8EB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11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B05664">
        <w:rPr>
          <w:rFonts w:asciiTheme="minorHAnsi" w:hAnsiTheme="minorHAnsi" w:cstheme="minorHAnsi"/>
          <w:sz w:val="22"/>
          <w:szCs w:val="22"/>
        </w:rPr>
        <w:t xml:space="preserve">3  </w:t>
      </w:r>
      <w:r w:rsidRPr="00B05664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Pee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z w:val="22"/>
          <w:szCs w:val="22"/>
        </w:rPr>
        <w:t>.</w:t>
      </w:r>
      <w:r w:rsidRPr="00B05664">
        <w:rPr>
          <w:rFonts w:asciiTheme="minorHAnsi" w:hAnsiTheme="minorHAnsi" w:cstheme="minorHAnsi"/>
          <w:i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Sou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hea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n</w:t>
      </w:r>
    </w:p>
    <w:p w14:paraId="1ADEFBA5" w14:textId="77777777" w:rsidR="0071424B" w:rsidRPr="00B05664" w:rsidRDefault="00AD31CA" w:rsidP="00B05664">
      <w:pPr>
        <w:spacing w:before="13"/>
        <w:ind w:left="142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Re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da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ence</w:t>
      </w:r>
      <w:r w:rsidRPr="00B05664">
        <w:rPr>
          <w:rFonts w:asciiTheme="minorHAnsi" w:hAnsiTheme="minorHAnsi" w:cstheme="minorHAnsi"/>
          <w:i/>
          <w:sz w:val="22"/>
          <w:szCs w:val="22"/>
        </w:rPr>
        <w:t>,</w:t>
      </w:r>
      <w:r w:rsidRPr="00B05664">
        <w:rPr>
          <w:rFonts w:asciiTheme="minorHAnsi" w:hAnsiTheme="minorHAnsi" w:cstheme="minorHAnsi"/>
          <w:i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GA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7768AE8C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05FD2740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/</w:t>
      </w:r>
      <w:r w:rsidRPr="00B05664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eg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b/>
          <w:sz w:val="22"/>
          <w:szCs w:val="22"/>
        </w:rPr>
        <w:t>l</w:t>
      </w:r>
      <w:r w:rsidRPr="00B05664">
        <w:rPr>
          <w:rFonts w:asciiTheme="minorHAnsi" w:hAnsiTheme="minorHAnsi" w:cstheme="minorHAnsi"/>
          <w:b/>
          <w:spacing w:val="3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re</w:t>
      </w:r>
      <w:r w:rsidRPr="00B05664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</w:t>
      </w:r>
      <w:r w:rsidRPr="00B05664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on</w:t>
      </w:r>
      <w:r w:rsidRPr="00B05664">
        <w:rPr>
          <w:rFonts w:asciiTheme="minorHAnsi" w:hAnsiTheme="minorHAnsi" w:cstheme="minorHAnsi"/>
          <w:b/>
          <w:w w:val="102"/>
          <w:sz w:val="22"/>
          <w:szCs w:val="22"/>
        </w:rPr>
        <w:t>s</w:t>
      </w:r>
    </w:p>
    <w:p w14:paraId="5BD7756D" w14:textId="77777777" w:rsidR="0071424B" w:rsidRPr="00B05664" w:rsidRDefault="0071424B" w:rsidP="00B0566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3C0B2C2" w14:textId="77777777" w:rsidR="0071424B" w:rsidRPr="00B05664" w:rsidRDefault="00AD31CA" w:rsidP="00B05664">
      <w:pPr>
        <w:ind w:left="1429" w:right="365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B05664">
        <w:rPr>
          <w:rFonts w:asciiTheme="minorHAnsi" w:hAnsiTheme="minorHAnsi" w:cstheme="minorHAnsi"/>
          <w:sz w:val="22"/>
          <w:szCs w:val="22"/>
        </w:rPr>
        <w:t xml:space="preserve">3    </w:t>
      </w:r>
      <w:r w:rsidRPr="00B05664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J.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2013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abou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uden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t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denc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ilit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es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ov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anda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ce</w:t>
      </w:r>
      <w:r w:rsidRPr="00B05664">
        <w:rPr>
          <w:rFonts w:asciiTheme="minorHAnsi" w:hAnsiTheme="minorHAnsi" w:cstheme="minorHAnsi"/>
          <w:i/>
          <w:sz w:val="22"/>
          <w:szCs w:val="22"/>
        </w:rPr>
        <w:t>: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ad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To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’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i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enc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Sou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rs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it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y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4296A65A" w14:textId="77777777" w:rsidR="0071424B" w:rsidRPr="00B05664" w:rsidRDefault="0071424B" w:rsidP="00B05664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28789780" w14:textId="77777777" w:rsidR="0071424B" w:rsidRPr="00B05664" w:rsidRDefault="00AD31CA" w:rsidP="00B05664">
      <w:pPr>
        <w:ind w:left="1429" w:right="126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B05664">
        <w:rPr>
          <w:rFonts w:asciiTheme="minorHAnsi" w:hAnsiTheme="minorHAnsi" w:cstheme="minorHAnsi"/>
          <w:sz w:val="22"/>
          <w:szCs w:val="22"/>
        </w:rPr>
        <w:t xml:space="preserve">3    </w:t>
      </w:r>
      <w:r w:rsidRPr="00B05664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J.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2013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Effec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ud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 xml:space="preserve">    </w:t>
      </w:r>
      <w:r w:rsidRPr="00B05664">
        <w:rPr>
          <w:rFonts w:asciiTheme="minorHAnsi" w:hAnsiTheme="minorHAnsi" w:cstheme="minorHAnsi"/>
          <w:spacing w:val="-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denc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ov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anda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ce</w:t>
      </w:r>
      <w:r w:rsidRPr="00B05664">
        <w:rPr>
          <w:rFonts w:asciiTheme="minorHAnsi" w:hAnsiTheme="minorHAnsi" w:cstheme="minorHAnsi"/>
          <w:i/>
          <w:sz w:val="22"/>
          <w:szCs w:val="22"/>
        </w:rPr>
        <w:t>:</w:t>
      </w:r>
      <w:r w:rsidRPr="00B05664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ad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 xml:space="preserve">g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To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’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i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enc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Sou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z w:val="22"/>
          <w:szCs w:val="22"/>
        </w:rPr>
        <w:t>.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rs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it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y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3558C3F2" w14:textId="77777777" w:rsidR="0071424B" w:rsidRPr="00B05664" w:rsidRDefault="0071424B" w:rsidP="00B05664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961E877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6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B05664">
        <w:rPr>
          <w:rFonts w:asciiTheme="minorHAnsi" w:hAnsiTheme="minorHAnsi" w:cstheme="minorHAnsi"/>
          <w:sz w:val="22"/>
          <w:szCs w:val="22"/>
        </w:rPr>
        <w:t xml:space="preserve">0    </w:t>
      </w:r>
      <w:r w:rsidRPr="00B05664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2010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ES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201</w:t>
      </w:r>
      <w:r w:rsidRPr="00B05664">
        <w:rPr>
          <w:rFonts w:asciiTheme="minorHAnsi" w:hAnsiTheme="minorHAnsi" w:cstheme="minorHAnsi"/>
          <w:sz w:val="22"/>
          <w:szCs w:val="22"/>
        </w:rPr>
        <w:t>0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Su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stit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onnec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ilit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d</w:t>
      </w:r>
    </w:p>
    <w:p w14:paraId="2C1FF6FF" w14:textId="77777777" w:rsidR="0071424B" w:rsidRPr="00B05664" w:rsidRDefault="00AD31CA" w:rsidP="00B05664">
      <w:pPr>
        <w:spacing w:before="13"/>
        <w:ind w:left="1429" w:right="231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er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ov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ou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ts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bo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oug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istri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ES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201</w:t>
      </w:r>
      <w:r w:rsidRPr="00B05664">
        <w:rPr>
          <w:rFonts w:asciiTheme="minorHAnsi" w:hAnsiTheme="minorHAnsi" w:cstheme="minorHAnsi"/>
          <w:sz w:val="22"/>
          <w:szCs w:val="22"/>
        </w:rPr>
        <w:t>0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Su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stit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“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t’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Spec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bou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?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”</w:t>
      </w:r>
    </w:p>
    <w:p w14:paraId="61535F57" w14:textId="77777777" w:rsidR="0071424B" w:rsidRPr="00B05664" w:rsidRDefault="0071424B" w:rsidP="00B05664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567D6A1D" w14:textId="77777777" w:rsidR="0071424B" w:rsidRPr="00B05664" w:rsidRDefault="00AD31CA" w:rsidP="00B05664">
      <w:pPr>
        <w:ind w:left="1429" w:right="499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3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B05664">
        <w:rPr>
          <w:rFonts w:asciiTheme="minorHAnsi" w:hAnsiTheme="minorHAnsi" w:cstheme="minorHAnsi"/>
          <w:sz w:val="22"/>
          <w:szCs w:val="22"/>
        </w:rPr>
        <w:t xml:space="preserve">9    </w:t>
      </w:r>
      <w:r w:rsidRPr="00B05664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2009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ugg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it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 xml:space="preserve">h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RO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SE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Sup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ando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FL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245CCEC0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7746B07" w14:textId="77777777" w:rsidR="0071424B" w:rsidRPr="00B05664" w:rsidRDefault="00AD31CA" w:rsidP="00B05664">
      <w:pPr>
        <w:ind w:left="1429" w:right="62" w:hanging="720"/>
        <w:jc w:val="both"/>
        <w:rPr>
          <w:rFonts w:asciiTheme="minorHAnsi" w:hAnsiTheme="minorHAnsi" w:cstheme="minorHAnsi"/>
          <w:sz w:val="22"/>
          <w:szCs w:val="22"/>
        </w:rPr>
        <w:sectPr w:rsidR="0071424B" w:rsidRPr="00B05664">
          <w:pgSz w:w="12240" w:h="15840"/>
          <w:pgMar w:top="640" w:right="620" w:bottom="280" w:left="1720" w:header="492" w:footer="0" w:gutter="0"/>
          <w:cols w:space="720"/>
        </w:sect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lastRenderedPageBreak/>
        <w:t>3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B05664">
        <w:rPr>
          <w:rFonts w:asciiTheme="minorHAnsi" w:hAnsiTheme="minorHAnsi" w:cstheme="minorHAnsi"/>
          <w:sz w:val="22"/>
          <w:szCs w:val="22"/>
        </w:rPr>
        <w:t xml:space="preserve">3    </w:t>
      </w:r>
      <w:r w:rsidRPr="00B05664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-t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ac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5"/>
          <w:w w:val="10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 xml:space="preserve">n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Teache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Techno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gy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Sy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21</w:t>
      </w:r>
      <w:r w:rsidRPr="00B05664">
        <w:rPr>
          <w:rFonts w:asciiTheme="minorHAnsi" w:hAnsiTheme="minorHAnsi" w:cstheme="minorHAnsi"/>
          <w:i/>
          <w:position w:val="10"/>
          <w:sz w:val="22"/>
          <w:szCs w:val="22"/>
        </w:rPr>
        <w:t>st</w:t>
      </w:r>
      <w:r w:rsidRPr="00B05664">
        <w:rPr>
          <w:rFonts w:asciiTheme="minorHAnsi" w:hAnsiTheme="minorHAnsi" w:cstheme="minorHAnsi"/>
          <w:i/>
          <w:spacing w:val="32"/>
          <w:position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z w:val="22"/>
          <w:szCs w:val="22"/>
        </w:rPr>
        <w:t>y</w:t>
      </w:r>
      <w:r w:rsidRPr="00B05664">
        <w:rPr>
          <w:rFonts w:asciiTheme="minorHAnsi" w:hAnsiTheme="minorHAnsi" w:cstheme="minorHAnsi"/>
          <w:i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Techno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og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z w:val="22"/>
          <w:szCs w:val="22"/>
        </w:rPr>
        <w:t>:</w:t>
      </w:r>
      <w:r w:rsidRPr="00B05664">
        <w:rPr>
          <w:rFonts w:asciiTheme="minorHAnsi" w:hAnsiTheme="minorHAnsi" w:cstheme="minorHAnsi"/>
          <w:i/>
          <w:spacing w:val="4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nu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Exp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ons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rsit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Sou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da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FL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683AA5C3" w14:textId="77777777" w:rsidR="0071424B" w:rsidRPr="00B05664" w:rsidRDefault="0071424B" w:rsidP="00B05664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2CF608DA" w14:textId="77777777" w:rsidR="0071424B" w:rsidRPr="00B05664" w:rsidRDefault="00AD31CA" w:rsidP="00B05664">
      <w:pPr>
        <w:spacing w:before="37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10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B05664">
        <w:rPr>
          <w:rFonts w:asciiTheme="minorHAnsi" w:hAnsiTheme="minorHAnsi" w:cstheme="minorHAnsi"/>
          <w:sz w:val="22"/>
          <w:szCs w:val="22"/>
        </w:rPr>
        <w:t xml:space="preserve">2  </w:t>
      </w:r>
      <w:r w:rsidRPr="00B05664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 xml:space="preserve">.  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Techno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–</w:t>
      </w:r>
      <w:r w:rsidRPr="00B05664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Teache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 xml:space="preserve">:  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&amp;</w:t>
      </w:r>
      <w:r w:rsidRPr="00B05664">
        <w:rPr>
          <w:rFonts w:asciiTheme="minorHAnsi" w:hAnsiTheme="minorHAnsi" w:cstheme="minorHAnsi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-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Th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75BE52F5" w14:textId="77777777" w:rsidR="0071424B" w:rsidRPr="00B05664" w:rsidRDefault="00AD31CA" w:rsidP="00B05664">
      <w:pPr>
        <w:spacing w:before="13"/>
        <w:ind w:left="142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Too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box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Th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sit</w:t>
      </w:r>
      <w:r w:rsidRPr="00B05664">
        <w:rPr>
          <w:rFonts w:asciiTheme="minorHAnsi" w:hAnsiTheme="minorHAnsi" w:cstheme="minorHAnsi"/>
          <w:i/>
          <w:sz w:val="22"/>
          <w:szCs w:val="22"/>
        </w:rPr>
        <w:t>y</w:t>
      </w:r>
      <w:r w:rsidRPr="00B05664">
        <w:rPr>
          <w:rFonts w:asciiTheme="minorHAnsi" w:hAnsiTheme="minorHAnsi" w:cstheme="minorHAnsi"/>
          <w:i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Sou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Le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de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ence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FL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218170F3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DD6DC23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3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B05664">
        <w:rPr>
          <w:rFonts w:asciiTheme="minorHAnsi" w:hAnsiTheme="minorHAnsi" w:cstheme="minorHAnsi"/>
          <w:sz w:val="22"/>
          <w:szCs w:val="22"/>
        </w:rPr>
        <w:t xml:space="preserve">1    </w:t>
      </w:r>
      <w:r w:rsidRPr="00B05664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ock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 xml:space="preserve">:  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Effec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on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-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36C81DF5" w14:textId="77777777" w:rsidR="0071424B" w:rsidRPr="00B05664" w:rsidRDefault="00AD31CA" w:rsidP="00B05664">
      <w:pPr>
        <w:spacing w:before="13"/>
        <w:ind w:left="142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dd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Schoo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Annua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enc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hfo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VA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36320191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772EF0B" w14:textId="77777777" w:rsidR="0071424B" w:rsidRPr="00B05664" w:rsidRDefault="00AD31CA" w:rsidP="00B05664">
      <w:pPr>
        <w:ind w:left="1429" w:right="67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B05664">
        <w:rPr>
          <w:rFonts w:asciiTheme="minorHAnsi" w:hAnsiTheme="minorHAnsi" w:cstheme="minorHAnsi"/>
          <w:sz w:val="22"/>
          <w:szCs w:val="22"/>
        </w:rPr>
        <w:t xml:space="preserve">1    </w:t>
      </w:r>
      <w:r w:rsidRPr="00B05664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anag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Thei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Ow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ehav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Va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z w:val="22"/>
          <w:szCs w:val="22"/>
        </w:rPr>
        <w:t>y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ss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Youn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i/>
          <w:sz w:val="22"/>
          <w:szCs w:val="22"/>
        </w:rPr>
        <w:t>.</w:t>
      </w:r>
      <w:r w:rsidRPr="00B05664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rris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onbu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VA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4F494AE4" w14:textId="77777777" w:rsidR="0071424B" w:rsidRPr="00B05664" w:rsidRDefault="0071424B" w:rsidP="00B05664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9CAFB1F" w14:textId="77777777" w:rsidR="0071424B" w:rsidRPr="00B05664" w:rsidRDefault="00AD31CA" w:rsidP="00B05664">
      <w:pPr>
        <w:ind w:left="1429" w:right="66" w:hanging="720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10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B05664">
        <w:rPr>
          <w:rFonts w:asciiTheme="minorHAnsi" w:hAnsiTheme="minorHAnsi" w:cstheme="minorHAnsi"/>
          <w:sz w:val="22"/>
          <w:szCs w:val="22"/>
        </w:rPr>
        <w:t xml:space="preserve">0  </w:t>
      </w:r>
      <w:r w:rsidRPr="00B05664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ck</w:t>
      </w:r>
      <w:r w:rsidRPr="00B05664">
        <w:rPr>
          <w:rFonts w:asciiTheme="minorHAnsi" w:hAnsiTheme="minorHAnsi" w:cstheme="minorHAnsi"/>
          <w:sz w:val="22"/>
          <w:szCs w:val="22"/>
        </w:rPr>
        <w:t xml:space="preserve">, </w:t>
      </w:r>
      <w:r w:rsidRPr="00B05664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 xml:space="preserve">&amp; 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 xml:space="preserve">, </w:t>
      </w:r>
      <w:r w:rsidRPr="00B05664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 xml:space="preserve">s </w:t>
      </w:r>
      <w:r w:rsidRPr="00B05664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 xml:space="preserve">h 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 xml:space="preserve">g </w:t>
      </w:r>
      <w:r w:rsidRPr="00B05664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 xml:space="preserve">s </w:t>
      </w:r>
      <w:r w:rsidRPr="00B05664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 xml:space="preserve">d 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ype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Effec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od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ke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4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i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3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: 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5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i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4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Succe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4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V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-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enc</w:t>
      </w:r>
      <w:r w:rsidRPr="00B05664">
        <w:rPr>
          <w:rFonts w:asciiTheme="minorHAnsi" w:hAnsiTheme="minorHAnsi" w:cstheme="minorHAnsi"/>
          <w:i/>
          <w:spacing w:val="4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rris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onbu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VA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</w:p>
    <w:p w14:paraId="0B10BC7E" w14:textId="77777777" w:rsidR="0071424B" w:rsidRPr="00B05664" w:rsidRDefault="0071424B" w:rsidP="00B05664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C1BD44A" w14:textId="77777777" w:rsidR="0071424B" w:rsidRPr="00B05664" w:rsidRDefault="00AD31CA" w:rsidP="00B05664">
      <w:pPr>
        <w:ind w:left="1429" w:right="67" w:hanging="720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3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B05664">
        <w:rPr>
          <w:rFonts w:asciiTheme="minorHAnsi" w:hAnsiTheme="minorHAnsi" w:cstheme="minorHAnsi"/>
          <w:sz w:val="22"/>
          <w:szCs w:val="22"/>
        </w:rPr>
        <w:t xml:space="preserve">0    </w:t>
      </w:r>
      <w:r w:rsidRPr="00B05664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 xml:space="preserve">, 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 xml:space="preserve">, 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yge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 xml:space="preserve">, 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 xml:space="preserve">, 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 xml:space="preserve">&amp; 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z w:val="22"/>
          <w:szCs w:val="22"/>
        </w:rPr>
        <w:t xml:space="preserve">, 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 xml:space="preserve">: </w:t>
      </w:r>
      <w:r w:rsidRPr="00B0566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 xml:space="preserve">s </w:t>
      </w:r>
      <w:r w:rsidRPr="00B05664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 xml:space="preserve">t </w:t>
      </w:r>
      <w:r w:rsidRPr="00B05664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Sou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i/>
          <w:spacing w:val="3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Ja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B05664">
        <w:rPr>
          <w:rFonts w:asciiTheme="minorHAnsi" w:hAnsiTheme="minorHAnsi" w:cstheme="minorHAnsi"/>
          <w:i/>
          <w:spacing w:val="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B05664">
        <w:rPr>
          <w:rFonts w:asciiTheme="minorHAnsi" w:hAnsiTheme="minorHAnsi" w:cstheme="minorHAnsi"/>
          <w:i/>
          <w:spacing w:val="3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rsit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y </w:t>
      </w:r>
      <w:r w:rsidRPr="00B05664">
        <w:rPr>
          <w:rFonts w:asciiTheme="minorHAnsi" w:hAnsiTheme="minorHAnsi" w:cstheme="minorHAnsi"/>
          <w:i/>
          <w:spacing w:val="4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eg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e </w:t>
      </w:r>
      <w:r w:rsidRPr="00B05664">
        <w:rPr>
          <w:rFonts w:asciiTheme="minorHAnsi" w:hAnsiTheme="minorHAnsi" w:cstheme="minorHAnsi"/>
          <w:i/>
          <w:spacing w:val="4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f </w:t>
      </w:r>
      <w:r w:rsidRPr="00B05664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Edu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d </w:t>
      </w:r>
      <w:r w:rsidRPr="00B05664">
        <w:rPr>
          <w:rFonts w:asciiTheme="minorHAnsi" w:hAnsiTheme="minorHAnsi" w:cstheme="minorHAnsi"/>
          <w:i/>
          <w:spacing w:val="3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ycho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og</w:t>
      </w:r>
      <w:r w:rsidRPr="00B05664">
        <w:rPr>
          <w:rFonts w:asciiTheme="minorHAnsi" w:hAnsiTheme="minorHAnsi" w:cstheme="minorHAnsi"/>
          <w:i/>
          <w:sz w:val="22"/>
          <w:szCs w:val="22"/>
        </w:rPr>
        <w:t>y</w:t>
      </w:r>
      <w:r w:rsidRPr="00B05664">
        <w:rPr>
          <w:rFonts w:asciiTheme="minorHAnsi" w:hAnsiTheme="minorHAnsi" w:cstheme="minorHAnsi"/>
          <w:i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Teache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i/>
          <w:sz w:val="22"/>
          <w:szCs w:val="22"/>
        </w:rPr>
        <w:t>,</w:t>
      </w:r>
      <w:r w:rsidRPr="00B05664">
        <w:rPr>
          <w:rFonts w:asciiTheme="minorHAnsi" w:hAnsiTheme="minorHAnsi" w:cstheme="minorHAnsi"/>
          <w:i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rsit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rris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onbu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VA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72ABDC4B" w14:textId="77777777" w:rsidR="0071424B" w:rsidRPr="00B05664" w:rsidRDefault="0071424B" w:rsidP="00B05664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462F190A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3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B05664">
        <w:rPr>
          <w:rFonts w:asciiTheme="minorHAnsi" w:hAnsiTheme="minorHAnsi" w:cstheme="minorHAnsi"/>
          <w:sz w:val="22"/>
          <w:szCs w:val="22"/>
        </w:rPr>
        <w:t xml:space="preserve">0    </w:t>
      </w:r>
      <w:r w:rsidRPr="00B05664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 xml:space="preserve">,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koff</w:t>
      </w:r>
      <w:r w:rsidRPr="00B05664">
        <w:rPr>
          <w:rFonts w:asciiTheme="minorHAnsi" w:hAnsiTheme="minorHAnsi" w:cstheme="minorHAnsi"/>
          <w:sz w:val="22"/>
          <w:szCs w:val="22"/>
        </w:rPr>
        <w:t xml:space="preserve">, 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koff</w:t>
      </w:r>
      <w:r w:rsidRPr="00B05664">
        <w:rPr>
          <w:rFonts w:asciiTheme="minorHAnsi" w:hAnsiTheme="minorHAnsi" w:cstheme="minorHAnsi"/>
          <w:sz w:val="22"/>
          <w:szCs w:val="22"/>
        </w:rPr>
        <w:t xml:space="preserve">, 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 xml:space="preserve">g 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eg</w:t>
      </w:r>
      <w:r w:rsidRPr="00B05664">
        <w:rPr>
          <w:rFonts w:asciiTheme="minorHAnsi" w:hAnsiTheme="minorHAnsi" w:cstheme="minorHAnsi"/>
          <w:sz w:val="22"/>
          <w:szCs w:val="22"/>
        </w:rPr>
        <w:t xml:space="preserve">e 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 xml:space="preserve">s 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it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g</w:t>
      </w:r>
    </w:p>
    <w:p w14:paraId="17E06EC6" w14:textId="77777777" w:rsidR="0071424B" w:rsidRPr="00B05664" w:rsidRDefault="00AD31CA" w:rsidP="00B05664">
      <w:pPr>
        <w:spacing w:before="8"/>
        <w:ind w:left="142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ADH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ev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Succe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siti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i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illi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bu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VA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1806691D" w14:textId="77777777" w:rsidR="0071424B" w:rsidRPr="00B05664" w:rsidRDefault="0071424B" w:rsidP="00B0566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8FB4671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3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B05664">
        <w:rPr>
          <w:rFonts w:asciiTheme="minorHAnsi" w:hAnsiTheme="minorHAnsi" w:cstheme="minorHAnsi"/>
          <w:sz w:val="22"/>
          <w:szCs w:val="22"/>
        </w:rPr>
        <w:t xml:space="preserve">0    </w:t>
      </w:r>
      <w:r w:rsidRPr="00B05664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Sou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V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a</w:t>
      </w:r>
    </w:p>
    <w:p w14:paraId="6ACA2CC6" w14:textId="77777777" w:rsidR="0071424B" w:rsidRPr="00B05664" w:rsidRDefault="00AD31CA" w:rsidP="00B05664">
      <w:pPr>
        <w:spacing w:before="8"/>
        <w:ind w:left="142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y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ex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ence</w:t>
      </w:r>
      <w:r w:rsidRPr="00B05664">
        <w:rPr>
          <w:rFonts w:asciiTheme="minorHAnsi" w:hAnsiTheme="minorHAnsi" w:cstheme="minorHAnsi"/>
          <w:i/>
          <w:sz w:val="22"/>
          <w:szCs w:val="22"/>
        </w:rPr>
        <w:t>,</w:t>
      </w:r>
      <w:r w:rsidRPr="00B05664">
        <w:rPr>
          <w:rFonts w:asciiTheme="minorHAnsi" w:hAnsiTheme="minorHAnsi" w:cstheme="minorHAnsi"/>
          <w:i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ch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ond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VA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–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n</w:t>
      </w:r>
    </w:p>
    <w:p w14:paraId="69248BF5" w14:textId="77777777" w:rsidR="0071424B" w:rsidRPr="00B05664" w:rsidRDefault="0071424B" w:rsidP="00B0566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A1A22BA" w14:textId="77777777" w:rsidR="0071424B" w:rsidRPr="00B05664" w:rsidRDefault="00AD31CA" w:rsidP="00B05664">
      <w:pPr>
        <w:ind w:left="1429" w:right="66" w:hanging="720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3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B05664">
        <w:rPr>
          <w:rFonts w:asciiTheme="minorHAnsi" w:hAnsiTheme="minorHAnsi" w:cstheme="minorHAnsi"/>
          <w:sz w:val="22"/>
          <w:szCs w:val="22"/>
        </w:rPr>
        <w:t xml:space="preserve">0    </w:t>
      </w:r>
      <w:r w:rsidRPr="00B05664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 xml:space="preserve">, </w:t>
      </w:r>
      <w:r w:rsidRPr="00B05664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 xml:space="preserve">&amp; 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yge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 xml:space="preserve">, </w:t>
      </w:r>
      <w:r w:rsidRPr="00B05664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 xml:space="preserve">: </w:t>
      </w:r>
      <w:r w:rsidRPr="00B05664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 xml:space="preserve">s </w:t>
      </w:r>
      <w:r w:rsidRPr="00B05664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B05664">
        <w:rPr>
          <w:rFonts w:asciiTheme="minorHAnsi" w:hAnsiTheme="minorHAnsi" w:cstheme="minorHAnsi"/>
          <w:sz w:val="22"/>
          <w:szCs w:val="22"/>
        </w:rPr>
        <w:t xml:space="preserve">o </w:t>
      </w:r>
      <w:r w:rsidRPr="00B05664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on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Sou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.  </w:t>
      </w:r>
      <w:r w:rsidRPr="00B05664">
        <w:rPr>
          <w:rFonts w:asciiTheme="minorHAnsi" w:hAnsiTheme="minorHAnsi" w:cstheme="minorHAnsi"/>
          <w:i/>
          <w:spacing w:val="3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5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ounc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5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4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g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B05664">
        <w:rPr>
          <w:rFonts w:asciiTheme="minorHAnsi" w:hAnsiTheme="minorHAnsi" w:cstheme="minorHAnsi"/>
          <w:i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3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ond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B05664">
        <w:rPr>
          <w:rFonts w:asciiTheme="minorHAnsi" w:hAnsiTheme="minorHAnsi" w:cstheme="minorHAnsi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VA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–</w:t>
      </w:r>
      <w:r w:rsidRPr="00B05664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nv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sz w:val="22"/>
          <w:szCs w:val="22"/>
        </w:rPr>
        <w:t>d</w:t>
      </w:r>
      <w:r w:rsidRPr="00B05664">
        <w:rPr>
          <w:rFonts w:asciiTheme="minorHAnsi" w:hAnsiTheme="minorHAnsi" w:cstheme="minorHAnsi"/>
          <w:b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re</w:t>
      </w:r>
      <w:r w:rsidRPr="00B05664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</w:t>
      </w:r>
      <w:r w:rsidRPr="00B05664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b/>
          <w:w w:val="102"/>
          <w:sz w:val="22"/>
          <w:szCs w:val="22"/>
        </w:rPr>
        <w:t>n</w:t>
      </w:r>
    </w:p>
    <w:p w14:paraId="17B3028E" w14:textId="77777777" w:rsidR="0071424B" w:rsidRPr="00B05664" w:rsidRDefault="0071424B" w:rsidP="00B05664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4975B1EA" w14:textId="77777777" w:rsidR="0071424B" w:rsidRPr="00B05664" w:rsidRDefault="00AD31CA" w:rsidP="00B05664">
      <w:pPr>
        <w:ind w:left="1429" w:right="314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10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B05664">
        <w:rPr>
          <w:rFonts w:asciiTheme="minorHAnsi" w:hAnsiTheme="minorHAnsi" w:cstheme="minorHAnsi"/>
          <w:sz w:val="22"/>
          <w:szCs w:val="22"/>
        </w:rPr>
        <w:t xml:space="preserve">9  </w:t>
      </w:r>
      <w:r w:rsidRPr="00B05664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yge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 xml:space="preserve">: 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nnu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ounc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Teache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anc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g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hoo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ance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VA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43373DEB" w14:textId="77777777" w:rsidR="0071424B" w:rsidRPr="00B05664" w:rsidRDefault="0071424B" w:rsidP="00B05664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394F2707" w14:textId="77777777" w:rsidR="0071424B" w:rsidRPr="00B05664" w:rsidRDefault="00AD31CA" w:rsidP="00B05664">
      <w:pPr>
        <w:ind w:left="1429" w:right="64" w:hanging="720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3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B05664">
        <w:rPr>
          <w:rFonts w:asciiTheme="minorHAnsi" w:hAnsiTheme="minorHAnsi" w:cstheme="minorHAnsi"/>
          <w:sz w:val="22"/>
          <w:szCs w:val="22"/>
        </w:rPr>
        <w:t xml:space="preserve">9    </w:t>
      </w:r>
      <w:r w:rsidRPr="00B05664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 xml:space="preserve">,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 xml:space="preserve">.  </w:t>
      </w:r>
      <w:r w:rsidRPr="00B05664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Teach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 xml:space="preserve">g 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 xml:space="preserve">s 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 xml:space="preserve">s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 xml:space="preserve">g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23</w:t>
      </w:r>
      <w:r w:rsidRPr="00B05664">
        <w:rPr>
          <w:rFonts w:asciiTheme="minorHAnsi" w:hAnsiTheme="minorHAnsi" w:cstheme="minorHAnsi"/>
          <w:i/>
          <w:w w:val="99"/>
          <w:position w:val="10"/>
          <w:sz w:val="22"/>
          <w:szCs w:val="22"/>
        </w:rPr>
        <w:t>rd</w:t>
      </w:r>
      <w:r w:rsidRPr="00B05664">
        <w:rPr>
          <w:rFonts w:asciiTheme="minorHAnsi" w:hAnsiTheme="minorHAnsi" w:cstheme="minorHAnsi"/>
          <w:i/>
          <w:position w:val="10"/>
          <w:sz w:val="22"/>
          <w:szCs w:val="22"/>
        </w:rPr>
        <w:t xml:space="preserve">  </w:t>
      </w:r>
      <w:r w:rsidRPr="00B05664">
        <w:rPr>
          <w:rFonts w:asciiTheme="minorHAnsi" w:hAnsiTheme="minorHAnsi" w:cstheme="minorHAnsi"/>
          <w:i/>
          <w:spacing w:val="-10"/>
          <w:position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Annua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enc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e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Th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4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l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 xml:space="preserve"> D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y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ex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5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n 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Th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4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4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B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an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.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-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ch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ond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VA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–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nv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sz w:val="22"/>
          <w:szCs w:val="22"/>
        </w:rPr>
        <w:t>d</w:t>
      </w:r>
      <w:r w:rsidRPr="00B05664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re</w:t>
      </w:r>
      <w:r w:rsidRPr="00B05664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</w:t>
      </w:r>
      <w:r w:rsidRPr="00B05664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b/>
          <w:w w:val="102"/>
          <w:sz w:val="22"/>
          <w:szCs w:val="22"/>
        </w:rPr>
        <w:t>n</w:t>
      </w:r>
    </w:p>
    <w:p w14:paraId="2C991C66" w14:textId="77777777" w:rsidR="0071424B" w:rsidRPr="00B05664" w:rsidRDefault="0071424B" w:rsidP="00B05664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08E33B44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11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B05664">
        <w:rPr>
          <w:rFonts w:asciiTheme="minorHAnsi" w:hAnsiTheme="minorHAnsi" w:cstheme="minorHAnsi"/>
          <w:sz w:val="22"/>
          <w:szCs w:val="22"/>
        </w:rPr>
        <w:t xml:space="preserve">8  </w:t>
      </w:r>
      <w:r w:rsidRPr="00B05664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koff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nnua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.  </w:t>
      </w:r>
      <w:r w:rsidRPr="00B05664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ll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w w:val="103"/>
          <w:sz w:val="22"/>
          <w:szCs w:val="22"/>
        </w:rPr>
        <w:t>f</w:t>
      </w:r>
    </w:p>
    <w:p w14:paraId="10655AC0" w14:textId="77777777" w:rsidR="0071424B" w:rsidRPr="00B05664" w:rsidRDefault="00AD31CA" w:rsidP="00B05664">
      <w:pPr>
        <w:spacing w:before="13"/>
        <w:ind w:left="142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i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ych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ogy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rsit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rris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onbu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VA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1B573053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AE598F2" w14:textId="77777777" w:rsidR="0071424B" w:rsidRPr="00B05664" w:rsidRDefault="00AD31CA" w:rsidP="00B05664">
      <w:pPr>
        <w:ind w:left="1429" w:right="90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B05664">
        <w:rPr>
          <w:rFonts w:asciiTheme="minorHAnsi" w:hAnsiTheme="minorHAnsi" w:cstheme="minorHAnsi"/>
          <w:sz w:val="22"/>
          <w:szCs w:val="22"/>
        </w:rPr>
        <w:t xml:space="preserve">8    </w:t>
      </w:r>
      <w:r w:rsidRPr="00B05664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koff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koff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econda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J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 xml:space="preserve">s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rsit</w:t>
      </w:r>
      <w:r w:rsidRPr="00B05664">
        <w:rPr>
          <w:rFonts w:asciiTheme="minorHAnsi" w:hAnsiTheme="minorHAnsi" w:cstheme="minorHAnsi"/>
          <w:i/>
          <w:sz w:val="22"/>
          <w:szCs w:val="22"/>
        </w:rPr>
        <w:t>y</w:t>
      </w:r>
      <w:r w:rsidRPr="00B05664">
        <w:rPr>
          <w:rFonts w:asciiTheme="minorHAnsi" w:hAnsiTheme="minorHAnsi" w:cstheme="minorHAnsi"/>
          <w:i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Schoo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Facu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lt</w:t>
      </w:r>
      <w:r w:rsidRPr="00B05664">
        <w:rPr>
          <w:rFonts w:asciiTheme="minorHAnsi" w:hAnsiTheme="minorHAnsi" w:cstheme="minorHAnsi"/>
          <w:i/>
          <w:sz w:val="22"/>
          <w:szCs w:val="22"/>
        </w:rPr>
        <w:t>y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Re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i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rsit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rris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onbu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VA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55296FFA" w14:textId="77777777" w:rsidR="0071424B" w:rsidRPr="00B05664" w:rsidRDefault="0071424B" w:rsidP="00B05664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1B9B199" w14:textId="77777777" w:rsidR="0071424B" w:rsidRPr="00B05664" w:rsidRDefault="00AD31CA" w:rsidP="00B05664">
      <w:pPr>
        <w:ind w:left="1429" w:right="407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11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B05664">
        <w:rPr>
          <w:rFonts w:asciiTheme="minorHAnsi" w:hAnsiTheme="minorHAnsi" w:cstheme="minorHAnsi"/>
          <w:sz w:val="22"/>
          <w:szCs w:val="22"/>
        </w:rPr>
        <w:t xml:space="preserve">7  </w:t>
      </w:r>
      <w:r w:rsidRPr="00B05664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San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lis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nk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 xml:space="preserve">: 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 xml:space="preserve">o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at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Annua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ce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VA.</w:t>
      </w:r>
    </w:p>
    <w:p w14:paraId="3BDF0403" w14:textId="77777777" w:rsidR="0071424B" w:rsidRPr="00B05664" w:rsidRDefault="0071424B" w:rsidP="00B05664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5A9C13A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11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B05664">
        <w:rPr>
          <w:rFonts w:asciiTheme="minorHAnsi" w:hAnsiTheme="minorHAnsi" w:cstheme="minorHAnsi"/>
          <w:sz w:val="22"/>
          <w:szCs w:val="22"/>
        </w:rPr>
        <w:t xml:space="preserve">7  </w:t>
      </w:r>
      <w:r w:rsidRPr="00B05664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dan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bb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irt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Teach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B05664">
        <w:rPr>
          <w:rFonts w:asciiTheme="minorHAnsi" w:hAnsiTheme="minorHAnsi" w:cstheme="minorHAnsi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geb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So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g</w:t>
      </w:r>
    </w:p>
    <w:p w14:paraId="0C66BB9E" w14:textId="77777777" w:rsidR="0071424B" w:rsidRPr="00B05664" w:rsidRDefault="00AD31CA" w:rsidP="00B05664">
      <w:pPr>
        <w:spacing w:before="13"/>
        <w:ind w:left="142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Sk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z w:val="22"/>
          <w:szCs w:val="22"/>
        </w:rPr>
        <w:t>.</w:t>
      </w:r>
      <w:r w:rsidRPr="00B05664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Annua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enc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VA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5C386574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A98F0CC" w14:textId="77777777" w:rsidR="0071424B" w:rsidRPr="00B05664" w:rsidRDefault="00AD31CA" w:rsidP="00B05664">
      <w:pPr>
        <w:ind w:left="1429" w:right="464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lastRenderedPageBreak/>
        <w:t>10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B05664">
        <w:rPr>
          <w:rFonts w:asciiTheme="minorHAnsi" w:hAnsiTheme="minorHAnsi" w:cstheme="minorHAnsi"/>
          <w:sz w:val="22"/>
          <w:szCs w:val="22"/>
        </w:rPr>
        <w:t xml:space="preserve">6  </w:t>
      </w:r>
      <w:r w:rsidRPr="00B05664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bb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dan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obe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1996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deve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nvo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.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z w:val="22"/>
          <w:szCs w:val="22"/>
        </w:rPr>
        <w:t>: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Focu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Schoo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l-t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z w:val="22"/>
          <w:szCs w:val="22"/>
        </w:rPr>
        <w:t>k</w:t>
      </w:r>
      <w:r w:rsidRPr="00B05664">
        <w:rPr>
          <w:rFonts w:asciiTheme="minorHAnsi" w:hAnsiTheme="minorHAnsi" w:cstheme="minorHAnsi"/>
          <w:i/>
          <w:spacing w:val="3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ence</w:t>
      </w:r>
      <w:r w:rsidRPr="00B05664">
        <w:rPr>
          <w:rFonts w:asciiTheme="minorHAnsi" w:hAnsiTheme="minorHAnsi" w:cstheme="minorHAnsi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ando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FL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585AC442" w14:textId="77777777" w:rsidR="0071424B" w:rsidRPr="00B05664" w:rsidRDefault="0071424B" w:rsidP="00B05664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D280573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10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B05664">
        <w:rPr>
          <w:rFonts w:asciiTheme="minorHAnsi" w:hAnsiTheme="minorHAnsi" w:cstheme="minorHAnsi"/>
          <w:sz w:val="22"/>
          <w:szCs w:val="22"/>
        </w:rPr>
        <w:t xml:space="preserve">6  </w:t>
      </w:r>
      <w:r w:rsidRPr="00B05664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dan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Teach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geb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Sk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rs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7365CEB6" w14:textId="77777777" w:rsidR="0071424B" w:rsidRPr="00B05664" w:rsidRDefault="00AD31CA" w:rsidP="00B05664">
      <w:pPr>
        <w:spacing w:before="13"/>
        <w:ind w:left="1429"/>
        <w:rPr>
          <w:rFonts w:asciiTheme="minorHAnsi" w:hAnsiTheme="minorHAnsi" w:cstheme="minorHAnsi"/>
          <w:sz w:val="22"/>
          <w:szCs w:val="22"/>
        </w:rPr>
        <w:sectPr w:rsidR="0071424B" w:rsidRPr="00B05664">
          <w:pgSz w:w="12240" w:h="15840"/>
          <w:pgMar w:top="640" w:right="620" w:bottom="280" w:left="1720" w:header="492" w:footer="0" w:gutter="0"/>
          <w:cols w:space="720"/>
        </w:sect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i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ounc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Excep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enc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FL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23B81654" w14:textId="77777777" w:rsidR="0071424B" w:rsidRPr="00B05664" w:rsidRDefault="00AD31CA" w:rsidP="00B05664">
      <w:pPr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z w:val="22"/>
          <w:szCs w:val="22"/>
        </w:rPr>
        <w:lastRenderedPageBreak/>
        <w:pict w14:anchorId="2E671FFE">
          <v:group id="_x0000_s1123" style="position:absolute;margin-left:114.45pt;margin-top:473.25pt;width:468.6pt;height:17.6pt;z-index:-1608;mso-position-horizontal-relative:page;mso-position-vertical-relative:page" coordorigin="2289,9465" coordsize="9372,352">
            <v:shape id="_x0000_s1136" style="position:absolute;left:2323;top:9494;width:9302;height:293" coordorigin="2323,9494" coordsize="9302,293" path="m2323,9787r9303,l11626,9494r-9303,l2323,9787xe" fillcolor="#ccc" stroked="f">
              <v:path arrowok="t"/>
            </v:shape>
            <v:shape id="_x0000_s1135" style="position:absolute;left:2294;top:9470;width:29;height:0" coordorigin="2294,9470" coordsize="29,0" path="m2294,9470r29,e" filled="f" strokeweight=".58pt">
              <v:path arrowok="t"/>
            </v:shape>
            <v:shape id="_x0000_s1134" style="position:absolute;left:2323;top:9470;width:9302;height:0" coordorigin="2323,9470" coordsize="9302,0" path="m2323,9470r9303,e" filled="f" strokeweight=".58pt">
              <v:path arrowok="t"/>
            </v:shape>
            <v:shape id="_x0000_s1133" style="position:absolute;left:2323;top:9490;width:9302;height:0" coordorigin="2323,9490" coordsize="9302,0" path="m2323,9490r9303,e" filled="f" strokeweight=".58pt">
              <v:path arrowok="t"/>
            </v:shape>
            <v:shape id="_x0000_s1132" style="position:absolute;left:11626;top:9470;width:29;height:0" coordorigin="11626,9470" coordsize="29,0" path="m11626,9470r28,e" filled="f" strokeweight=".58pt">
              <v:path arrowok="t"/>
            </v:shape>
            <v:shape id="_x0000_s1131" style="position:absolute;left:2294;top:9811;width:29;height:0" coordorigin="2294,9811" coordsize="29,0" path="m2294,9811r29,e" filled="f" strokeweight=".58pt">
              <v:path arrowok="t"/>
            </v:shape>
            <v:shape id="_x0000_s1130" style="position:absolute;left:2323;top:9811;width:9302;height:0" coordorigin="2323,9811" coordsize="9302,0" path="m2323,9811r9303,e" filled="f" strokeweight=".58pt">
              <v:path arrowok="t"/>
            </v:shape>
            <v:shape id="_x0000_s1129" style="position:absolute;left:2323;top:9792;width:9302;height:0" coordorigin="2323,9792" coordsize="9302,0" path="m2323,9792r9303,e" filled="f" strokeweight=".58pt">
              <v:path arrowok="t"/>
            </v:shape>
            <v:shape id="_x0000_s1128" style="position:absolute;left:11626;top:9811;width:29;height:0" coordorigin="11626,9811" coordsize="29,0" path="m11626,9811r28,e" filled="f" strokeweight=".58pt">
              <v:path arrowok="t"/>
            </v:shape>
            <v:shape id="_x0000_s1127" style="position:absolute;left:2308;top:9475;width:0;height:331" coordorigin="2308,9475" coordsize="0,331" path="m2308,9475r,331e" filled="f" strokeweight=".58pt">
              <v:path arrowok="t"/>
            </v:shape>
            <v:shape id="_x0000_s1126" style="position:absolute;left:2318;top:9494;width:0;height:293" coordorigin="2318,9494" coordsize="0,293" path="m2318,9494r,293e" filled="f" strokeweight=".58pt">
              <v:path arrowok="t"/>
            </v:shape>
            <v:shape id="_x0000_s1125" style="position:absolute;left:11641;top:9475;width:0;height:331" coordorigin="11641,9475" coordsize="0,331" path="m11641,9475r,331e" filled="f" strokeweight=".58pt">
              <v:path arrowok="t"/>
            </v:shape>
            <v:shape id="_x0000_s1124" style="position:absolute;left:11630;top:9494;width:0;height:293" coordorigin="11630,9494" coordsize="0,293" path="m11630,9494r,293e" filled="f" strokeweight=".20464mm">
              <v:path arrowok="t"/>
            </v:shape>
            <w10:wrap anchorx="page" anchory="page"/>
          </v:group>
        </w:pict>
      </w:r>
    </w:p>
    <w:p w14:paraId="683D51E1" w14:textId="77777777" w:rsidR="0071424B" w:rsidRPr="00B05664" w:rsidRDefault="0071424B" w:rsidP="00B05664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137B1BE1" w14:textId="77777777" w:rsidR="0071424B" w:rsidRPr="00B05664" w:rsidRDefault="00AD31CA" w:rsidP="00B05664">
      <w:pPr>
        <w:spacing w:before="37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10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B05664">
        <w:rPr>
          <w:rFonts w:asciiTheme="minorHAnsi" w:hAnsiTheme="minorHAnsi" w:cstheme="minorHAnsi"/>
          <w:sz w:val="22"/>
          <w:szCs w:val="22"/>
        </w:rPr>
        <w:t xml:space="preserve">5  </w:t>
      </w:r>
      <w:r w:rsidRPr="00B05664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dan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ud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.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a</w:t>
      </w:r>
    </w:p>
    <w:p w14:paraId="74E932DE" w14:textId="77777777" w:rsidR="0071424B" w:rsidRPr="00B05664" w:rsidRDefault="00AD31CA" w:rsidP="00B05664">
      <w:pPr>
        <w:spacing w:before="8"/>
        <w:ind w:left="142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ounc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Excep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ay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each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L</w:t>
      </w:r>
    </w:p>
    <w:p w14:paraId="31516E54" w14:textId="77777777" w:rsidR="0071424B" w:rsidRPr="00B05664" w:rsidRDefault="0071424B" w:rsidP="00B0566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C0253C6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10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B05664">
        <w:rPr>
          <w:rFonts w:asciiTheme="minorHAnsi" w:hAnsiTheme="minorHAnsi" w:cstheme="minorHAnsi"/>
          <w:sz w:val="22"/>
          <w:szCs w:val="22"/>
        </w:rPr>
        <w:t xml:space="preserve">5  </w:t>
      </w:r>
      <w:r w:rsidRPr="00B05664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dan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i-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ac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on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s</w:t>
      </w:r>
    </w:p>
    <w:p w14:paraId="2054A2CE" w14:textId="77777777" w:rsidR="0071424B" w:rsidRPr="00B05664" w:rsidRDefault="00AD31CA" w:rsidP="00B05664">
      <w:pPr>
        <w:spacing w:before="13"/>
        <w:ind w:left="142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oncep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Sk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ills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ounc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Excep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ay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each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FL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69F68470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143A118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12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B05664">
        <w:rPr>
          <w:rFonts w:asciiTheme="minorHAnsi" w:hAnsiTheme="minorHAnsi" w:cstheme="minorHAnsi"/>
          <w:sz w:val="22"/>
          <w:szCs w:val="22"/>
        </w:rPr>
        <w:t xml:space="preserve">4  </w:t>
      </w:r>
      <w:r w:rsidRPr="00B05664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ong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l/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ec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0A87D87C" w14:textId="77777777" w:rsidR="0071424B" w:rsidRPr="00B05664" w:rsidRDefault="00AD31CA" w:rsidP="00B05664">
      <w:pPr>
        <w:spacing w:before="13"/>
        <w:ind w:left="1429" w:right="712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i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even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Re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ng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: 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Reg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oo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FL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1888BA75" w14:textId="77777777" w:rsidR="0071424B" w:rsidRPr="00B05664" w:rsidRDefault="0071424B" w:rsidP="00B05664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5065D0D4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11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B05664">
        <w:rPr>
          <w:rFonts w:asciiTheme="minorHAnsi" w:hAnsiTheme="minorHAnsi" w:cstheme="minorHAnsi"/>
          <w:sz w:val="22"/>
          <w:szCs w:val="22"/>
        </w:rPr>
        <w:t xml:space="preserve">4  </w:t>
      </w:r>
      <w:r w:rsidRPr="00B05664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ong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z w:val="22"/>
          <w:szCs w:val="22"/>
        </w:rPr>
        <w:t>.</w:t>
      </w:r>
      <w:r w:rsidRPr="00B05664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MD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w w:val="103"/>
          <w:sz w:val="22"/>
          <w:szCs w:val="22"/>
        </w:rPr>
        <w:t>e</w:t>
      </w:r>
    </w:p>
    <w:p w14:paraId="6D0922F0" w14:textId="77777777" w:rsidR="0071424B" w:rsidRPr="00B05664" w:rsidRDefault="00AD31CA" w:rsidP="00B05664">
      <w:pPr>
        <w:spacing w:before="8"/>
        <w:ind w:left="142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ng</w:t>
      </w:r>
      <w:r w:rsidRPr="00B05664">
        <w:rPr>
          <w:rFonts w:asciiTheme="minorHAnsi" w:hAnsiTheme="minorHAnsi" w:cstheme="minorHAnsi"/>
          <w:i/>
          <w:sz w:val="22"/>
          <w:szCs w:val="22"/>
        </w:rPr>
        <w:t>,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FL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128E4DCC" w14:textId="77777777" w:rsidR="0071424B" w:rsidRPr="00B05664" w:rsidRDefault="0071424B" w:rsidP="00B0566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84B4148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3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B05664">
        <w:rPr>
          <w:rFonts w:asciiTheme="minorHAnsi" w:hAnsiTheme="minorHAnsi" w:cstheme="minorHAnsi"/>
          <w:sz w:val="22"/>
          <w:szCs w:val="22"/>
        </w:rPr>
        <w:t xml:space="preserve">2    </w:t>
      </w:r>
      <w:r w:rsidRPr="00B05664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anc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Youn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Leade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ence</w:t>
      </w:r>
      <w:r w:rsidRPr="00B05664">
        <w:rPr>
          <w:rFonts w:asciiTheme="minorHAnsi" w:hAnsiTheme="minorHAnsi" w:cstheme="minorHAnsi"/>
          <w:i/>
          <w:sz w:val="22"/>
          <w:szCs w:val="22"/>
        </w:rPr>
        <w:t>,</w:t>
      </w:r>
      <w:r w:rsidRPr="00B05664">
        <w:rPr>
          <w:rFonts w:asciiTheme="minorHAnsi" w:hAnsiTheme="minorHAnsi" w:cstheme="minorHAnsi"/>
          <w:i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oun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w w:val="103"/>
          <w:sz w:val="22"/>
          <w:szCs w:val="22"/>
        </w:rPr>
        <w:t>y</w:t>
      </w:r>
    </w:p>
    <w:p w14:paraId="7A144D81" w14:textId="77777777" w:rsidR="0071424B" w:rsidRPr="00B05664" w:rsidRDefault="00AD31CA" w:rsidP="00B05664">
      <w:pPr>
        <w:spacing w:before="13"/>
        <w:ind w:left="142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Schoo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l </w:t>
      </w:r>
      <w:r w:rsidRPr="00B05664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istri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FL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77EE52DC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0CEDABA6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4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B05664">
        <w:rPr>
          <w:rFonts w:asciiTheme="minorHAnsi" w:hAnsiTheme="minorHAnsi" w:cstheme="minorHAnsi"/>
          <w:sz w:val="22"/>
          <w:szCs w:val="22"/>
        </w:rPr>
        <w:t xml:space="preserve">2    </w:t>
      </w:r>
      <w:r w:rsidRPr="00B05664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Succe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fu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Ph</w:t>
      </w:r>
      <w:r w:rsidRPr="00B05664">
        <w:rPr>
          <w:rFonts w:asciiTheme="minorHAnsi" w:hAnsiTheme="minorHAnsi" w:cstheme="minorHAnsi"/>
          <w:i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lt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a</w:t>
      </w:r>
    </w:p>
    <w:p w14:paraId="14DEBE2C" w14:textId="77777777" w:rsidR="0071424B" w:rsidRPr="00B05664" w:rsidRDefault="00AD31CA" w:rsidP="00B05664">
      <w:pPr>
        <w:spacing w:before="13"/>
        <w:ind w:left="142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K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appan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a</w:t>
      </w:r>
    </w:p>
    <w:p w14:paraId="403260AC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7B37349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4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B05664">
        <w:rPr>
          <w:rFonts w:asciiTheme="minorHAnsi" w:hAnsiTheme="minorHAnsi" w:cstheme="minorHAnsi"/>
          <w:sz w:val="22"/>
          <w:szCs w:val="22"/>
        </w:rPr>
        <w:t xml:space="preserve">2    </w:t>
      </w:r>
      <w:r w:rsidRPr="00B05664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Pane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be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ad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rs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p</w:t>
      </w:r>
    </w:p>
    <w:p w14:paraId="6A5A9853" w14:textId="77777777" w:rsidR="0071424B" w:rsidRPr="00B05664" w:rsidRDefault="00AD31CA" w:rsidP="00B05664">
      <w:pPr>
        <w:spacing w:before="13"/>
        <w:ind w:left="142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ence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a</w:t>
      </w:r>
    </w:p>
    <w:p w14:paraId="30929C11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037A11F2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8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B05664">
        <w:rPr>
          <w:rFonts w:asciiTheme="minorHAnsi" w:hAnsiTheme="minorHAnsi" w:cstheme="minorHAnsi"/>
          <w:sz w:val="22"/>
          <w:szCs w:val="22"/>
        </w:rPr>
        <w:t xml:space="preserve">2    </w:t>
      </w:r>
      <w:r w:rsidRPr="00B05664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oun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z w:val="22"/>
          <w:szCs w:val="22"/>
        </w:rPr>
        <w:t>y</w:t>
      </w:r>
      <w:r w:rsidRPr="00B05664">
        <w:rPr>
          <w:rFonts w:asciiTheme="minorHAnsi" w:hAnsiTheme="minorHAnsi" w:cstheme="minorHAnsi"/>
          <w:i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Schoo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istri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Beg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r</w:t>
      </w:r>
    </w:p>
    <w:p w14:paraId="7D0F1540" w14:textId="77777777" w:rsidR="0071424B" w:rsidRPr="00B05664" w:rsidRDefault="00AD31CA" w:rsidP="00B05664">
      <w:pPr>
        <w:spacing w:before="13"/>
        <w:ind w:left="142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nv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sz w:val="22"/>
          <w:szCs w:val="22"/>
        </w:rPr>
        <w:t>d</w:t>
      </w:r>
      <w:r w:rsidRPr="00B05664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Sp</w:t>
      </w:r>
      <w:r w:rsidRPr="00B05664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ak</w:t>
      </w:r>
      <w:r w:rsidRPr="00B05664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er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46AF3C20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BA2657A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11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B05664">
        <w:rPr>
          <w:rFonts w:asciiTheme="minorHAnsi" w:hAnsiTheme="minorHAnsi" w:cstheme="minorHAnsi"/>
          <w:sz w:val="22"/>
          <w:szCs w:val="22"/>
        </w:rPr>
        <w:t xml:space="preserve">1  </w:t>
      </w:r>
      <w:r w:rsidRPr="00B05664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Teach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ub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z w:val="22"/>
          <w:szCs w:val="22"/>
        </w:rPr>
        <w:t>-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nv</w:t>
      </w:r>
      <w:r w:rsidRPr="00B05664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</w:t>
      </w:r>
      <w:r w:rsidRPr="00B05664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w w:val="102"/>
          <w:sz w:val="22"/>
          <w:szCs w:val="22"/>
        </w:rPr>
        <w:t>d</w:t>
      </w:r>
    </w:p>
    <w:p w14:paraId="301BC899" w14:textId="77777777" w:rsidR="0071424B" w:rsidRPr="00B05664" w:rsidRDefault="00AD31CA" w:rsidP="00B05664">
      <w:pPr>
        <w:spacing w:before="13"/>
        <w:ind w:left="142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Sp</w:t>
      </w:r>
      <w:r w:rsidRPr="00B05664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ak</w:t>
      </w:r>
      <w:r w:rsidRPr="00B05664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er</w:t>
      </w:r>
      <w:r w:rsidRPr="00B05664">
        <w:rPr>
          <w:rFonts w:asciiTheme="minorHAnsi" w:hAnsiTheme="minorHAnsi" w:cstheme="minorHAnsi"/>
          <w:b/>
          <w:w w:val="102"/>
          <w:sz w:val="22"/>
          <w:szCs w:val="22"/>
        </w:rPr>
        <w:t>.</w:t>
      </w:r>
    </w:p>
    <w:p w14:paraId="34EB4FCD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2614A7B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3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B05664">
        <w:rPr>
          <w:rFonts w:asciiTheme="minorHAnsi" w:hAnsiTheme="minorHAnsi" w:cstheme="minorHAnsi"/>
          <w:sz w:val="22"/>
          <w:szCs w:val="22"/>
        </w:rPr>
        <w:t xml:space="preserve">0    </w:t>
      </w:r>
      <w:r w:rsidRPr="00B05664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Succe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fu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n</w:t>
      </w:r>
    </w:p>
    <w:p w14:paraId="297336D0" w14:textId="77777777" w:rsidR="0071424B" w:rsidRPr="00B05664" w:rsidRDefault="00AD31CA" w:rsidP="00B05664">
      <w:pPr>
        <w:spacing w:before="13"/>
        <w:ind w:left="142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i/>
          <w:spacing w:val="3"/>
          <w:position w:val="-1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position w:val="-1"/>
          <w:sz w:val="22"/>
          <w:szCs w:val="22"/>
        </w:rPr>
        <w:t>oun</w:t>
      </w:r>
      <w:r w:rsidRPr="00B05664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position w:val="-1"/>
          <w:sz w:val="22"/>
          <w:szCs w:val="22"/>
        </w:rPr>
        <w:t>y</w:t>
      </w:r>
      <w:r w:rsidRPr="00B05664">
        <w:rPr>
          <w:rFonts w:asciiTheme="minorHAnsi" w:hAnsiTheme="minorHAnsi" w:cstheme="minorHAnsi"/>
          <w:i/>
          <w:spacing w:val="18"/>
          <w:position w:val="-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position w:val="-1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"/>
          <w:position w:val="-1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position w:val="-1"/>
          <w:sz w:val="22"/>
          <w:szCs w:val="22"/>
        </w:rPr>
        <w:t>v</w:t>
      </w:r>
      <w:r w:rsidRPr="00B05664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position w:val="-1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position w:val="-1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3"/>
          <w:position w:val="-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position w:val="-1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2"/>
          <w:position w:val="-1"/>
          <w:sz w:val="22"/>
          <w:szCs w:val="22"/>
        </w:rPr>
        <w:t>ay</w:t>
      </w:r>
      <w:r w:rsidRPr="00B05664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0"/>
          <w:position w:val="-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position w:val="-1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2"/>
          <w:position w:val="-1"/>
          <w:sz w:val="22"/>
          <w:szCs w:val="22"/>
        </w:rPr>
        <w:t>ca</w:t>
      </w:r>
      <w:r w:rsidRPr="00B05664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B05664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6"/>
          <w:position w:val="-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position w:val="-1"/>
          <w:sz w:val="22"/>
          <w:szCs w:val="22"/>
        </w:rPr>
        <w:t>F</w:t>
      </w:r>
      <w:r w:rsidRPr="00B05664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8"/>
          <w:position w:val="-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position w:val="-1"/>
          <w:sz w:val="22"/>
          <w:szCs w:val="22"/>
        </w:rPr>
        <w:t>–</w:t>
      </w:r>
      <w:r w:rsidRPr="00B05664">
        <w:rPr>
          <w:rFonts w:asciiTheme="minorHAnsi" w:hAnsiTheme="minorHAnsi" w:cstheme="minorHAnsi"/>
          <w:spacing w:val="4"/>
          <w:position w:val="-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nv</w:t>
      </w:r>
      <w:r w:rsidRPr="00B0566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it</w:t>
      </w:r>
      <w:r w:rsidRPr="00B05664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position w:val="-1"/>
          <w:sz w:val="22"/>
          <w:szCs w:val="22"/>
        </w:rPr>
        <w:t>d</w:t>
      </w:r>
      <w:r w:rsidRPr="00B05664">
        <w:rPr>
          <w:rFonts w:asciiTheme="minorHAnsi" w:hAnsiTheme="minorHAnsi" w:cstheme="minorHAnsi"/>
          <w:b/>
          <w:spacing w:val="17"/>
          <w:position w:val="-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2"/>
          <w:w w:val="102"/>
          <w:position w:val="-1"/>
          <w:sz w:val="22"/>
          <w:szCs w:val="22"/>
        </w:rPr>
        <w:t>Sp</w:t>
      </w:r>
      <w:r w:rsidRPr="00B05664">
        <w:rPr>
          <w:rFonts w:asciiTheme="minorHAnsi" w:hAnsiTheme="minorHAnsi" w:cstheme="minorHAnsi"/>
          <w:b/>
          <w:spacing w:val="2"/>
          <w:w w:val="103"/>
          <w:position w:val="-1"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spacing w:val="2"/>
          <w:w w:val="102"/>
          <w:position w:val="-1"/>
          <w:sz w:val="22"/>
          <w:szCs w:val="22"/>
        </w:rPr>
        <w:t>ak</w:t>
      </w:r>
      <w:r w:rsidRPr="00B05664">
        <w:rPr>
          <w:rFonts w:asciiTheme="minorHAnsi" w:hAnsiTheme="minorHAnsi" w:cstheme="minorHAnsi"/>
          <w:b/>
          <w:spacing w:val="2"/>
          <w:w w:val="103"/>
          <w:position w:val="-1"/>
          <w:sz w:val="22"/>
          <w:szCs w:val="22"/>
        </w:rPr>
        <w:t>er</w:t>
      </w:r>
      <w:r w:rsidRPr="00B05664">
        <w:rPr>
          <w:rFonts w:asciiTheme="minorHAnsi" w:hAnsiTheme="minorHAnsi" w:cstheme="minorHAnsi"/>
          <w:w w:val="102"/>
          <w:position w:val="-1"/>
          <w:sz w:val="22"/>
          <w:szCs w:val="22"/>
        </w:rPr>
        <w:t>.</w:t>
      </w:r>
    </w:p>
    <w:p w14:paraId="440A9324" w14:textId="77777777" w:rsidR="0071424B" w:rsidRPr="00B05664" w:rsidRDefault="0071424B" w:rsidP="00B05664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4BBB427" w14:textId="77777777" w:rsidR="0071424B" w:rsidRPr="00B05664" w:rsidRDefault="0071424B" w:rsidP="00B05664">
      <w:pPr>
        <w:rPr>
          <w:rFonts w:asciiTheme="minorHAnsi" w:hAnsiTheme="minorHAnsi" w:cstheme="minorHAnsi"/>
          <w:sz w:val="22"/>
          <w:szCs w:val="22"/>
        </w:rPr>
      </w:pPr>
    </w:p>
    <w:p w14:paraId="0FFB2179" w14:textId="77777777" w:rsidR="0071424B" w:rsidRPr="00B05664" w:rsidRDefault="0071424B" w:rsidP="00B05664">
      <w:pPr>
        <w:rPr>
          <w:rFonts w:asciiTheme="minorHAnsi" w:hAnsiTheme="minorHAnsi" w:cstheme="minorHAnsi"/>
          <w:sz w:val="22"/>
          <w:szCs w:val="22"/>
        </w:rPr>
      </w:pPr>
    </w:p>
    <w:p w14:paraId="303FE89D" w14:textId="77777777" w:rsidR="0071424B" w:rsidRPr="00B05664" w:rsidRDefault="0071424B" w:rsidP="00B05664">
      <w:pPr>
        <w:rPr>
          <w:rFonts w:asciiTheme="minorHAnsi" w:hAnsiTheme="minorHAnsi" w:cstheme="minorHAnsi"/>
          <w:sz w:val="22"/>
          <w:szCs w:val="22"/>
        </w:rPr>
      </w:pPr>
    </w:p>
    <w:p w14:paraId="1ECB97B8" w14:textId="77777777" w:rsidR="0071424B" w:rsidRPr="00B05664" w:rsidRDefault="00AD31CA" w:rsidP="00B05664">
      <w:pPr>
        <w:spacing w:before="37"/>
        <w:ind w:left="4759" w:right="4154"/>
        <w:jc w:val="center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b/>
          <w:spacing w:val="3"/>
          <w:w w:val="102"/>
          <w:position w:val="-1"/>
          <w:sz w:val="22"/>
          <w:szCs w:val="22"/>
        </w:rPr>
        <w:t>GRAN</w:t>
      </w:r>
      <w:r w:rsidRPr="00B05664">
        <w:rPr>
          <w:rFonts w:asciiTheme="minorHAnsi" w:hAnsiTheme="minorHAnsi" w:cstheme="minorHAnsi"/>
          <w:b/>
          <w:spacing w:val="3"/>
          <w:w w:val="103"/>
          <w:position w:val="-1"/>
          <w:sz w:val="22"/>
          <w:szCs w:val="22"/>
        </w:rPr>
        <w:t>T</w:t>
      </w:r>
      <w:r w:rsidRPr="00B05664">
        <w:rPr>
          <w:rFonts w:asciiTheme="minorHAnsi" w:hAnsiTheme="minorHAnsi" w:cstheme="minorHAnsi"/>
          <w:b/>
          <w:w w:val="102"/>
          <w:position w:val="-1"/>
          <w:sz w:val="22"/>
          <w:szCs w:val="22"/>
        </w:rPr>
        <w:t>S</w:t>
      </w:r>
    </w:p>
    <w:p w14:paraId="038828AB" w14:textId="77777777" w:rsidR="0071424B" w:rsidRPr="00B05664" w:rsidRDefault="0071424B" w:rsidP="00B05664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98CCBCA" w14:textId="77777777" w:rsidR="0071424B" w:rsidRPr="00B05664" w:rsidRDefault="00AD31CA" w:rsidP="00B05664">
      <w:pPr>
        <w:spacing w:before="37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b/>
          <w:i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ecen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tl</w:t>
      </w:r>
      <w:r w:rsidRPr="00B05664">
        <w:rPr>
          <w:rFonts w:asciiTheme="minorHAnsi" w:hAnsiTheme="minorHAnsi" w:cstheme="minorHAnsi"/>
          <w:b/>
          <w:i/>
          <w:sz w:val="22"/>
          <w:szCs w:val="22"/>
        </w:rPr>
        <w:t>y</w:t>
      </w:r>
      <w:r w:rsidRPr="00B05664">
        <w:rPr>
          <w:rFonts w:asciiTheme="minorHAnsi" w:hAnsiTheme="minorHAnsi" w:cstheme="minorHAnsi"/>
          <w:b/>
          <w:i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Sub</w:t>
      </w:r>
      <w:r w:rsidRPr="00B05664">
        <w:rPr>
          <w:rFonts w:asciiTheme="minorHAnsi" w:hAnsiTheme="minorHAnsi" w:cstheme="minorHAnsi"/>
          <w:b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itt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i/>
          <w:sz w:val="22"/>
          <w:szCs w:val="22"/>
        </w:rPr>
        <w:t>d</w:t>
      </w:r>
      <w:r w:rsidRPr="00B05664">
        <w:rPr>
          <w:rFonts w:asciiTheme="minorHAnsi" w:hAnsiTheme="minorHAnsi" w:cstheme="minorHAnsi"/>
          <w:b/>
          <w:i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i/>
          <w:spacing w:val="1"/>
          <w:w w:val="102"/>
          <w:sz w:val="22"/>
          <w:szCs w:val="22"/>
        </w:rPr>
        <w:t>(</w:t>
      </w:r>
      <w:r w:rsidRPr="00B05664">
        <w:rPr>
          <w:rFonts w:asciiTheme="minorHAnsi" w:hAnsiTheme="minorHAnsi" w:cstheme="minorHAnsi"/>
          <w:b/>
          <w:i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b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i/>
          <w:spacing w:val="2"/>
          <w:w w:val="102"/>
          <w:sz w:val="22"/>
          <w:szCs w:val="22"/>
        </w:rPr>
        <w:t>nd</w:t>
      </w:r>
      <w:r w:rsidRPr="00B05664">
        <w:rPr>
          <w:rFonts w:asciiTheme="minorHAnsi" w:hAnsiTheme="minorHAnsi" w:cstheme="minorHAnsi"/>
          <w:b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i/>
          <w:spacing w:val="2"/>
          <w:w w:val="102"/>
          <w:sz w:val="22"/>
          <w:szCs w:val="22"/>
        </w:rPr>
        <w:t>ng</w:t>
      </w:r>
      <w:r w:rsidRPr="00B05664">
        <w:rPr>
          <w:rFonts w:asciiTheme="minorHAnsi" w:hAnsiTheme="minorHAnsi" w:cstheme="minorHAnsi"/>
          <w:b/>
          <w:i/>
          <w:w w:val="102"/>
          <w:sz w:val="22"/>
          <w:szCs w:val="22"/>
        </w:rPr>
        <w:t>)</w:t>
      </w:r>
    </w:p>
    <w:p w14:paraId="4972C98B" w14:textId="77777777" w:rsidR="0071424B" w:rsidRPr="00B05664" w:rsidRDefault="0071424B" w:rsidP="00B0566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3AAA612" w14:textId="77777777" w:rsidR="0071424B" w:rsidRPr="00B05664" w:rsidRDefault="00AD31CA" w:rsidP="00B05664">
      <w:pPr>
        <w:ind w:left="1429" w:right="342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endo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l-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oppey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oppey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ke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2012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Exp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oo</w:t>
      </w:r>
      <w:r w:rsidRPr="00B05664">
        <w:rPr>
          <w:rFonts w:asciiTheme="minorHAnsi" w:hAnsiTheme="minorHAnsi" w:cstheme="minorHAnsi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Leve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ba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 xml:space="preserve">d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Teache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s</w:t>
      </w:r>
    </w:p>
    <w:p w14:paraId="54B1F2CE" w14:textId="77777777" w:rsidR="0071424B" w:rsidRPr="00B05664" w:rsidRDefault="00AD31CA" w:rsidP="00B05664">
      <w:pPr>
        <w:spacing w:before="2"/>
        <w:ind w:left="142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DO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stit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ence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ch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1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Eff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ec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49BCA2C0" w14:textId="77777777" w:rsidR="0071424B" w:rsidRPr="00B05664" w:rsidRDefault="00AD31CA" w:rsidP="00B05664">
      <w:pPr>
        <w:spacing w:before="8"/>
        <w:ind w:left="142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Teache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Effec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Teache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84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305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$1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588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121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64BC7863" w14:textId="77777777" w:rsidR="0071424B" w:rsidRPr="00B05664" w:rsidRDefault="0071424B" w:rsidP="00B0566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D636999" w14:textId="77777777" w:rsidR="0071424B" w:rsidRPr="00B05664" w:rsidRDefault="00AD31CA" w:rsidP="00B05664">
      <w:pPr>
        <w:ind w:left="1429" w:right="329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J.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ack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cz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2012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ay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Su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cce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ss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on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ex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4"/>
          <w:w w:val="10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Enhanc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cade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ehav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anc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ud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oug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Teache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nk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Suppo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Eff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ec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ces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DO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stit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ence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2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ofe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Teache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84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324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)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59D6E12E" w14:textId="77777777" w:rsidR="0071424B" w:rsidRPr="00B05664" w:rsidRDefault="00AD31CA" w:rsidP="00B05664">
      <w:pPr>
        <w:ind w:left="142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lastRenderedPageBreak/>
        <w:t>$1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175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001.</w:t>
      </w:r>
    </w:p>
    <w:p w14:paraId="2389904F" w14:textId="77777777" w:rsidR="0071424B" w:rsidRPr="00B05664" w:rsidRDefault="0071424B" w:rsidP="00B0566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F71DE12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Sub</w:t>
      </w:r>
      <w:r w:rsidRPr="00B05664">
        <w:rPr>
          <w:rFonts w:asciiTheme="minorHAnsi" w:hAnsiTheme="minorHAnsi" w:cstheme="minorHAnsi"/>
          <w:b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itt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i/>
          <w:sz w:val="22"/>
          <w:szCs w:val="22"/>
        </w:rPr>
        <w:t>d</w:t>
      </w:r>
      <w:r w:rsidRPr="00B05664">
        <w:rPr>
          <w:rFonts w:asciiTheme="minorHAnsi" w:hAnsiTheme="minorHAnsi" w:cstheme="minorHAnsi"/>
          <w:b/>
          <w:i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i/>
          <w:spacing w:val="1"/>
          <w:w w:val="102"/>
          <w:sz w:val="22"/>
          <w:szCs w:val="22"/>
        </w:rPr>
        <w:t>(</w:t>
      </w:r>
      <w:r w:rsidRPr="00B05664">
        <w:rPr>
          <w:rFonts w:asciiTheme="minorHAnsi" w:hAnsiTheme="minorHAnsi" w:cstheme="minorHAnsi"/>
          <w:b/>
          <w:i/>
          <w:spacing w:val="3"/>
          <w:w w:val="103"/>
          <w:sz w:val="22"/>
          <w:szCs w:val="22"/>
        </w:rPr>
        <w:t>F</w:t>
      </w:r>
      <w:r w:rsidRPr="00B05664">
        <w:rPr>
          <w:rFonts w:asciiTheme="minorHAnsi" w:hAnsiTheme="minorHAnsi" w:cstheme="minorHAnsi"/>
          <w:b/>
          <w:i/>
          <w:spacing w:val="2"/>
          <w:w w:val="102"/>
          <w:sz w:val="22"/>
          <w:szCs w:val="22"/>
        </w:rPr>
        <w:t>und</w:t>
      </w:r>
      <w:r w:rsidRPr="00B05664">
        <w:rPr>
          <w:rFonts w:asciiTheme="minorHAnsi" w:hAnsiTheme="minorHAnsi" w:cstheme="minorHAnsi"/>
          <w:b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i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b/>
          <w:i/>
          <w:w w:val="102"/>
          <w:sz w:val="22"/>
          <w:szCs w:val="22"/>
        </w:rPr>
        <w:t>)</w:t>
      </w:r>
    </w:p>
    <w:p w14:paraId="7E613B4B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32C95AB" w14:textId="77777777" w:rsidR="0071424B" w:rsidRPr="00B05664" w:rsidRDefault="00AD31CA" w:rsidP="00B05664">
      <w:pPr>
        <w:ind w:left="1429" w:right="225" w:hanging="720"/>
        <w:rPr>
          <w:rFonts w:asciiTheme="minorHAnsi" w:hAnsiTheme="minorHAnsi" w:cstheme="minorHAnsi"/>
          <w:sz w:val="22"/>
          <w:szCs w:val="22"/>
        </w:rPr>
        <w:sectPr w:rsidR="0071424B" w:rsidRPr="00B05664">
          <w:pgSz w:w="12240" w:h="15840"/>
          <w:pgMar w:top="640" w:right="620" w:bottom="280" w:left="1720" w:header="492" w:footer="0" w:gutter="0"/>
          <w:cols w:space="720"/>
        </w:sect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ez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nha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cc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oone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2007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SE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DO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Edu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og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,</w:t>
      </w:r>
    </w:p>
    <w:p w14:paraId="1076B0D8" w14:textId="77777777" w:rsidR="0071424B" w:rsidRPr="00B05664" w:rsidRDefault="0071424B" w:rsidP="00B05664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346AFB5A" w14:textId="77777777" w:rsidR="0071424B" w:rsidRPr="00B05664" w:rsidRDefault="00AD31CA" w:rsidP="00B05664">
      <w:pPr>
        <w:spacing w:before="37"/>
        <w:ind w:left="1429" w:right="176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ove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84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325T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$500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000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PI</w:t>
      </w:r>
    </w:p>
    <w:p w14:paraId="07397DF8" w14:textId="77777777" w:rsidR="0071424B" w:rsidRPr="00B05664" w:rsidRDefault="0071424B" w:rsidP="00B05664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3A25781" w14:textId="77777777" w:rsidR="0071424B" w:rsidRPr="00B05664" w:rsidRDefault="00AD31CA" w:rsidP="00B05664">
      <w:pPr>
        <w:ind w:left="1429" w:right="775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ucc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oone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2008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 xml:space="preserve">d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hea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–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Founda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rsit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Sou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da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eg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Founda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$70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000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4603C37C" w14:textId="77777777" w:rsidR="0071424B" w:rsidRPr="00B05664" w:rsidRDefault="0071424B" w:rsidP="00B05664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96F3ACD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yge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Lov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2005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hV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Rev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isi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i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mm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un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it</w:t>
      </w:r>
      <w:r w:rsidRPr="00B05664">
        <w:rPr>
          <w:rFonts w:asciiTheme="minorHAnsi" w:hAnsiTheme="minorHAnsi" w:cstheme="minorHAnsi"/>
          <w:i/>
          <w:spacing w:val="3"/>
          <w:w w:val="103"/>
          <w:sz w:val="22"/>
          <w:szCs w:val="22"/>
        </w:rPr>
        <w:t>y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5B2F7A47" w14:textId="77777777" w:rsidR="0071424B" w:rsidRPr="00B05664" w:rsidRDefault="00AD31CA" w:rsidP="00B05664">
      <w:pPr>
        <w:spacing w:before="13"/>
        <w:ind w:left="142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$70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000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–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PI</w:t>
      </w:r>
    </w:p>
    <w:p w14:paraId="4772CB49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9ED9307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be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2005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ist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Vo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ce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ve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4A2E2F69" w14:textId="77777777" w:rsidR="0071424B" w:rsidRPr="00B05664" w:rsidRDefault="00AD31CA" w:rsidP="00B05664">
      <w:pPr>
        <w:spacing w:before="13"/>
        <w:ind w:left="142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rsit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rsit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Sou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da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Funde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$15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000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68DDAE00" w14:textId="77777777" w:rsidR="0071424B" w:rsidRPr="00B05664" w:rsidRDefault="00AD31CA" w:rsidP="00B05664">
      <w:pPr>
        <w:spacing w:before="8"/>
        <w:ind w:left="142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PI</w:t>
      </w:r>
    </w:p>
    <w:p w14:paraId="1B69348E" w14:textId="77777777" w:rsidR="0071424B" w:rsidRPr="00B05664" w:rsidRDefault="0071424B" w:rsidP="00B0566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E11FD69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2004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ec</w:t>
      </w:r>
      <w:r w:rsidRPr="00B05664">
        <w:rPr>
          <w:rFonts w:asciiTheme="minorHAnsi" w:hAnsiTheme="minorHAnsi" w:cstheme="minorHAnsi"/>
          <w:i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Succe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So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l</w:t>
      </w:r>
    </w:p>
    <w:p w14:paraId="0333661D" w14:textId="77777777" w:rsidR="0071424B" w:rsidRPr="00B05664" w:rsidRDefault="00AD31CA" w:rsidP="00B05664">
      <w:pPr>
        <w:spacing w:before="13"/>
        <w:ind w:left="142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Exce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ence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nc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Funde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$240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000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–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PI</w:t>
      </w:r>
    </w:p>
    <w:p w14:paraId="65E10627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04B5F90A" w14:textId="77777777" w:rsidR="0071424B" w:rsidRPr="00B05664" w:rsidRDefault="00AD31CA" w:rsidP="00B05664">
      <w:pPr>
        <w:ind w:left="1429" w:right="175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eke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Lane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2004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Th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z w:val="22"/>
          <w:szCs w:val="22"/>
        </w:rPr>
        <w:t>:</w:t>
      </w:r>
      <w:r w:rsidRPr="00B05664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ba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V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b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w w:val="103"/>
          <w:sz w:val="22"/>
          <w:szCs w:val="22"/>
        </w:rPr>
        <w:t>y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Teache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z w:val="22"/>
          <w:szCs w:val="22"/>
        </w:rPr>
        <w:t>&amp;</w:t>
      </w:r>
      <w:r w:rsidRPr="00B05664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i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ng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lti-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rsit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ng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enc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Learn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Sy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stit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rs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it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y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$216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00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–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PI</w:t>
      </w:r>
    </w:p>
    <w:p w14:paraId="541FAA35" w14:textId="77777777" w:rsidR="0071424B" w:rsidRPr="00B05664" w:rsidRDefault="0071424B" w:rsidP="00B05664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5DD18839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Lave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2003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j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ec</w:t>
      </w:r>
      <w:r w:rsidRPr="00B05664">
        <w:rPr>
          <w:rFonts w:asciiTheme="minorHAnsi" w:hAnsiTheme="minorHAnsi" w:cstheme="minorHAnsi"/>
          <w:i/>
          <w:w w:val="103"/>
          <w:sz w:val="22"/>
          <w:szCs w:val="22"/>
        </w:rPr>
        <w:t>t</w:t>
      </w:r>
    </w:p>
    <w:p w14:paraId="4A63CBCC" w14:textId="77777777" w:rsidR="0071424B" w:rsidRPr="00B05664" w:rsidRDefault="00AD31CA" w:rsidP="00B05664">
      <w:pPr>
        <w:spacing w:before="8"/>
        <w:ind w:left="142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Succe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ng)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Soc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Exce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ence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nc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Funde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$44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000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–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PI</w:t>
      </w:r>
    </w:p>
    <w:p w14:paraId="718E29D2" w14:textId="77777777" w:rsidR="0071424B" w:rsidRPr="00B05664" w:rsidRDefault="0071424B" w:rsidP="00B0566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5E75FE3" w14:textId="77777777" w:rsidR="0071424B" w:rsidRPr="00B05664" w:rsidRDefault="00AD31CA" w:rsidP="00B05664">
      <w:pPr>
        <w:ind w:left="1429" w:right="464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koff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2001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Te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3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Th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Too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bo</w:t>
      </w:r>
      <w:r w:rsidRPr="00B05664">
        <w:rPr>
          <w:rFonts w:asciiTheme="minorHAnsi" w:hAnsiTheme="minorHAnsi" w:cstheme="minorHAnsi"/>
          <w:i/>
          <w:sz w:val="22"/>
          <w:szCs w:val="22"/>
        </w:rPr>
        <w:t>x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z w:val="22"/>
          <w:szCs w:val="22"/>
        </w:rPr>
        <w:t>–</w:t>
      </w:r>
      <w:r w:rsidRPr="00B05664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u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w w:val="103"/>
          <w:sz w:val="22"/>
          <w:szCs w:val="22"/>
        </w:rPr>
        <w:t xml:space="preserve">l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eb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sit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Re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ou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Seconda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z w:val="22"/>
          <w:szCs w:val="22"/>
        </w:rPr>
        <w:t>y</w:t>
      </w:r>
      <w:r w:rsidRPr="00B05664">
        <w:rPr>
          <w:rFonts w:asciiTheme="minorHAnsi" w:hAnsiTheme="minorHAnsi" w:cstheme="minorHAnsi"/>
          <w:i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i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il</w:t>
      </w:r>
      <w:r w:rsidRPr="00B05664">
        <w:rPr>
          <w:rFonts w:asciiTheme="minorHAnsi" w:hAnsiTheme="minorHAnsi" w:cstheme="minorHAnsi"/>
          <w:i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z w:val="22"/>
          <w:szCs w:val="22"/>
        </w:rPr>
        <w:t>,</w:t>
      </w:r>
      <w:r w:rsidRPr="00B05664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Th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Teache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rs</w:t>
      </w:r>
      <w:r w:rsidRPr="00B05664">
        <w:rPr>
          <w:rFonts w:asciiTheme="minorHAnsi" w:hAnsiTheme="minorHAnsi" w:cstheme="minorHAnsi"/>
          <w:i/>
          <w:sz w:val="22"/>
          <w:szCs w:val="22"/>
        </w:rPr>
        <w:t>,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z w:val="22"/>
          <w:szCs w:val="22"/>
        </w:rPr>
        <w:t>&amp;</w:t>
      </w:r>
      <w:r w:rsidRPr="00B05664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The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Pa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epp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Techno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nnova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84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327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)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$400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00</w:t>
      </w:r>
      <w:r w:rsidRPr="00B05664">
        <w:rPr>
          <w:rFonts w:asciiTheme="minorHAnsi" w:hAnsiTheme="minorHAnsi" w:cstheme="minorHAnsi"/>
          <w:sz w:val="22"/>
          <w:szCs w:val="22"/>
        </w:rPr>
        <w:t>0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–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PI</w:t>
      </w:r>
    </w:p>
    <w:p w14:paraId="48567862" w14:textId="77777777" w:rsidR="0071424B" w:rsidRPr="00B05664" w:rsidRDefault="0071424B" w:rsidP="00B05664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38551740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yge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199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i/>
          <w:sz w:val="22"/>
          <w:szCs w:val="22"/>
        </w:rPr>
        <w:t>.</w:t>
      </w:r>
      <w:r w:rsidRPr="00B05664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de</w:t>
      </w:r>
      <w:r w:rsidRPr="00B05664">
        <w:rPr>
          <w:rFonts w:asciiTheme="minorHAnsi" w:hAnsiTheme="minorHAnsi" w:cstheme="minorHAnsi"/>
          <w:i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str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eve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op</w:t>
      </w:r>
      <w:r w:rsidRPr="00B05664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s</w:t>
      </w:r>
    </w:p>
    <w:p w14:paraId="3369CF50" w14:textId="77777777" w:rsidR="0071424B" w:rsidRPr="00B05664" w:rsidRDefault="00AD31CA" w:rsidP="00B05664">
      <w:pPr>
        <w:spacing w:before="13"/>
        <w:ind w:left="142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hV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z w:val="22"/>
          <w:szCs w:val="22"/>
        </w:rPr>
        <w:t>)</w:t>
      </w:r>
      <w:r w:rsidRPr="00B05664">
        <w:rPr>
          <w:rFonts w:asciiTheme="minorHAnsi" w:hAnsiTheme="minorHAnsi" w:cstheme="minorHAnsi"/>
          <w:i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z w:val="22"/>
          <w:szCs w:val="22"/>
        </w:rPr>
        <w:t>–</w:t>
      </w:r>
      <w:r w:rsidRPr="00B05664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Pa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.</w:t>
      </w:r>
      <w:r w:rsidRPr="00B05664">
        <w:rPr>
          <w:rFonts w:asciiTheme="minorHAnsi" w:hAnsiTheme="minorHAnsi" w:cstheme="minorHAnsi"/>
          <w:i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Funde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$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89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632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PI</w:t>
      </w:r>
    </w:p>
    <w:p w14:paraId="7D42FA76" w14:textId="77777777" w:rsidR="0071424B" w:rsidRPr="00B05664" w:rsidRDefault="0071424B" w:rsidP="00B0566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D8F8F3C" w14:textId="77777777" w:rsidR="0071424B" w:rsidRPr="00B05664" w:rsidRDefault="00AD31CA" w:rsidP="00B05664">
      <w:pPr>
        <w:ind w:left="1429" w:right="389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Kyge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1999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de</w:t>
      </w:r>
      <w:r w:rsidRPr="00B05664">
        <w:rPr>
          <w:rFonts w:asciiTheme="minorHAnsi" w:hAnsiTheme="minorHAnsi" w:cstheme="minorHAnsi"/>
          <w:i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str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eve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op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i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hV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z w:val="22"/>
          <w:szCs w:val="22"/>
        </w:rPr>
        <w:t>)</w:t>
      </w:r>
      <w:r w:rsidRPr="00B05664">
        <w:rPr>
          <w:rFonts w:asciiTheme="minorHAnsi" w:hAnsiTheme="minorHAnsi" w:cstheme="minorHAnsi"/>
          <w:i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ng</w:t>
      </w:r>
      <w:r w:rsidRPr="00B05664">
        <w:rPr>
          <w:rFonts w:asciiTheme="minorHAnsi" w:hAnsiTheme="minorHAnsi" w:cstheme="minorHAnsi"/>
          <w:i/>
          <w:sz w:val="22"/>
          <w:szCs w:val="22"/>
        </w:rPr>
        <w:t>.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Funde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–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$18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002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–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PI</w:t>
      </w:r>
    </w:p>
    <w:p w14:paraId="5776A8C4" w14:textId="77777777" w:rsidR="0071424B" w:rsidRPr="00B05664" w:rsidRDefault="0071424B" w:rsidP="00B05664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7E355B57" w14:textId="77777777" w:rsidR="0071424B" w:rsidRPr="00B05664" w:rsidRDefault="00AD31CA" w:rsidP="00B05664">
      <w:pPr>
        <w:ind w:left="1429" w:right="646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1999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B05664">
        <w:rPr>
          <w:rFonts w:asciiTheme="minorHAnsi" w:hAnsiTheme="minorHAnsi" w:cstheme="minorHAnsi"/>
          <w:i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str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eg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v</w:t>
      </w:r>
      <w:r w:rsidRPr="00B05664">
        <w:rPr>
          <w:rFonts w:asciiTheme="minorHAnsi" w:hAnsiTheme="minorHAnsi" w:cstheme="minorHAnsi"/>
          <w:i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iffi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cu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lt</w:t>
      </w:r>
      <w:r w:rsidRPr="00B05664">
        <w:rPr>
          <w:rFonts w:asciiTheme="minorHAnsi" w:hAnsiTheme="minorHAnsi" w:cstheme="minorHAnsi"/>
          <w:i/>
          <w:sz w:val="22"/>
          <w:szCs w:val="22"/>
        </w:rPr>
        <w:t>y</w:t>
      </w:r>
      <w:r w:rsidRPr="00B05664">
        <w:rPr>
          <w:rFonts w:asciiTheme="minorHAnsi" w:hAnsiTheme="minorHAnsi" w:cstheme="minorHAnsi"/>
          <w:i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Ach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ev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z w:val="22"/>
          <w:szCs w:val="22"/>
        </w:rPr>
        <w:t>-</w:t>
      </w:r>
      <w:r w:rsidRPr="00B05664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de</w:t>
      </w:r>
      <w:r w:rsidRPr="00B05664">
        <w:rPr>
          <w:rFonts w:asciiTheme="minorHAnsi" w:hAnsiTheme="minorHAnsi" w:cstheme="minorHAnsi"/>
          <w:i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str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eve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op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i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(</w:t>
      </w:r>
      <w:r w:rsidRPr="00B05664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hV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)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z w:val="22"/>
          <w:szCs w:val="22"/>
        </w:rPr>
        <w:t>–</w:t>
      </w:r>
      <w:r w:rsidRPr="00B05664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Pa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ne</w:t>
      </w:r>
      <w:r w:rsidRPr="00B05664">
        <w:rPr>
          <w:rFonts w:asciiTheme="minorHAnsi" w:hAnsiTheme="minorHAnsi" w:cstheme="minorHAnsi"/>
          <w:i/>
          <w:sz w:val="22"/>
          <w:szCs w:val="22"/>
        </w:rPr>
        <w:t>.</w:t>
      </w:r>
      <w:r w:rsidRPr="00B05664">
        <w:rPr>
          <w:rFonts w:asciiTheme="minorHAnsi" w:hAnsiTheme="minorHAnsi" w:cstheme="minorHAnsi"/>
          <w:i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Funde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$77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839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PI</w:t>
      </w:r>
    </w:p>
    <w:p w14:paraId="5FFE0746" w14:textId="77777777" w:rsidR="0071424B" w:rsidRPr="00B05664" w:rsidRDefault="0071424B" w:rsidP="00B05664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2F69ED36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ex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ode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Savag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e-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199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9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)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.</w:t>
      </w:r>
    </w:p>
    <w:p w14:paraId="0DBDEFDC" w14:textId="77777777" w:rsidR="0071424B" w:rsidRPr="00B05664" w:rsidRDefault="00AD31CA" w:rsidP="00B05664">
      <w:pPr>
        <w:spacing w:before="13"/>
        <w:ind w:left="142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Acce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z w:val="22"/>
          <w:szCs w:val="22"/>
        </w:rPr>
        <w:t>.</w:t>
      </w:r>
      <w:r w:rsidRPr="00B05664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Leade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n</w:t>
      </w:r>
    </w:p>
    <w:p w14:paraId="4AA78A16" w14:textId="77777777" w:rsidR="0071424B" w:rsidRPr="00B05664" w:rsidRDefault="00AD31CA" w:rsidP="00B05664">
      <w:pPr>
        <w:spacing w:before="13"/>
        <w:ind w:left="142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rsit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Funde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$2000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–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PI</w:t>
      </w:r>
    </w:p>
    <w:p w14:paraId="18694C8E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AAA9FE8" w14:textId="77777777" w:rsidR="0071424B" w:rsidRPr="00B05664" w:rsidRDefault="00AD31CA" w:rsidP="00B05664">
      <w:pPr>
        <w:ind w:left="1429" w:right="84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yge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1998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ssisti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i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iffi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cu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Ach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ev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V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anda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ng</w:t>
      </w:r>
      <w:r w:rsidRPr="00B05664">
        <w:rPr>
          <w:rFonts w:asciiTheme="minorHAnsi" w:hAnsiTheme="minorHAnsi" w:cstheme="minorHAnsi"/>
          <w:i/>
          <w:sz w:val="22"/>
          <w:szCs w:val="22"/>
        </w:rPr>
        <w:t>: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ode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eg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ec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str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i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ob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4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OM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Funde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-</w:t>
      </w:r>
    </w:p>
    <w:p w14:paraId="1EC5433A" w14:textId="77777777" w:rsidR="0071424B" w:rsidRPr="00B05664" w:rsidRDefault="00AD31CA" w:rsidP="00B05664">
      <w:pPr>
        <w:ind w:left="142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$8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500</w:t>
      </w:r>
      <w:r w:rsidRPr="00B05664">
        <w:rPr>
          <w:rFonts w:asciiTheme="minorHAnsi" w:hAnsiTheme="minorHAnsi" w:cstheme="minorHAnsi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PI</w:t>
      </w:r>
    </w:p>
    <w:p w14:paraId="10B0C78A" w14:textId="77777777" w:rsidR="0071424B" w:rsidRPr="00B05664" w:rsidRDefault="0071424B" w:rsidP="00B0566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8E3A6D6" w14:textId="77777777" w:rsidR="0071424B" w:rsidRPr="00B05664" w:rsidRDefault="00AD31CA" w:rsidP="00B05664">
      <w:pPr>
        <w:ind w:left="1429" w:right="101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koff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koff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1998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Sy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ode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rri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cu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Ba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3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i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i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ven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Po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sts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econda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z w:val="22"/>
          <w:szCs w:val="22"/>
        </w:rPr>
        <w:t>y</w:t>
      </w:r>
      <w:r w:rsidRPr="00B05664">
        <w:rPr>
          <w:rFonts w:asciiTheme="minorHAnsi" w:hAnsiTheme="minorHAnsi" w:cstheme="minorHAnsi"/>
          <w:i/>
          <w:spacing w:val="3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i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il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i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lastRenderedPageBreak/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ode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 xml:space="preserve">: </w:t>
      </w:r>
      <w:r w:rsidRPr="00B05664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Po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ond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dua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Funde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$417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800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–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PI</w:t>
      </w:r>
    </w:p>
    <w:p w14:paraId="0084584E" w14:textId="77777777" w:rsidR="0071424B" w:rsidRPr="00B05664" w:rsidRDefault="0071424B" w:rsidP="00B05664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703C65C6" w14:textId="77777777" w:rsidR="0071424B" w:rsidRPr="00B05664" w:rsidRDefault="00AD31CA" w:rsidP="00B05664">
      <w:pPr>
        <w:ind w:left="1429" w:right="67" w:hanging="720"/>
        <w:jc w:val="both"/>
        <w:rPr>
          <w:rFonts w:asciiTheme="minorHAnsi" w:hAnsiTheme="minorHAnsi" w:cstheme="minorHAnsi"/>
          <w:sz w:val="22"/>
          <w:szCs w:val="22"/>
        </w:rPr>
        <w:sectPr w:rsidR="0071424B" w:rsidRPr="00B05664">
          <w:pgSz w:w="12240" w:h="15840"/>
          <w:pgMar w:top="640" w:right="620" w:bottom="280" w:left="1720" w:header="492" w:footer="0" w:gutter="0"/>
          <w:cols w:space="720"/>
        </w:sect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1997</w:t>
      </w:r>
      <w:r w:rsidRPr="00B05664">
        <w:rPr>
          <w:rFonts w:asciiTheme="minorHAnsi" w:hAnsiTheme="minorHAnsi" w:cstheme="minorHAnsi"/>
          <w:sz w:val="22"/>
          <w:szCs w:val="22"/>
        </w:rPr>
        <w:t>)</w:t>
      </w:r>
      <w:r w:rsidRPr="00B05664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4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eg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4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ude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3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str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5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iffi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cu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lt</w:t>
      </w:r>
      <w:r w:rsidRPr="00B05664">
        <w:rPr>
          <w:rFonts w:asciiTheme="minorHAnsi" w:hAnsiTheme="minorHAnsi" w:cstheme="minorHAnsi"/>
          <w:i/>
          <w:sz w:val="22"/>
          <w:szCs w:val="22"/>
        </w:rPr>
        <w:t>y</w:t>
      </w:r>
      <w:r w:rsidRPr="00B05664">
        <w:rPr>
          <w:rFonts w:asciiTheme="minorHAnsi" w:hAnsiTheme="minorHAnsi" w:cstheme="minorHAnsi"/>
          <w:i/>
          <w:spacing w:val="4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ev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e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a </w:t>
      </w:r>
      <w:r w:rsidRPr="00B05664">
        <w:rPr>
          <w:rFonts w:asciiTheme="minorHAnsi" w:hAnsiTheme="minorHAnsi" w:cstheme="minorHAnsi"/>
          <w:i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anda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f </w:t>
      </w:r>
      <w:r w:rsidRPr="00B05664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ng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: 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Pha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e </w:t>
      </w:r>
      <w:r w:rsidRPr="00B05664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1</w:t>
      </w:r>
      <w:r w:rsidRPr="00B05664">
        <w:rPr>
          <w:rFonts w:asciiTheme="minorHAnsi" w:hAnsiTheme="minorHAnsi" w:cstheme="minorHAnsi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 xml:space="preserve">a 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 xml:space="preserve">t 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enho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Funde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$9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090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72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PI</w:t>
      </w:r>
    </w:p>
    <w:p w14:paraId="58195B09" w14:textId="77777777" w:rsidR="0071424B" w:rsidRPr="00B05664" w:rsidRDefault="0071424B" w:rsidP="00B05664">
      <w:pPr>
        <w:rPr>
          <w:rFonts w:asciiTheme="minorHAnsi" w:hAnsiTheme="minorHAnsi" w:cstheme="minorHAnsi"/>
          <w:sz w:val="22"/>
          <w:szCs w:val="22"/>
        </w:rPr>
      </w:pPr>
    </w:p>
    <w:p w14:paraId="5FC64242" w14:textId="77777777" w:rsidR="0071424B" w:rsidRPr="00B05664" w:rsidRDefault="0071424B" w:rsidP="00B05664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53E8BD96" w14:textId="77777777" w:rsidR="0071424B" w:rsidRPr="00B05664" w:rsidRDefault="00AD31CA" w:rsidP="00B05664">
      <w:pPr>
        <w:spacing w:before="37"/>
        <w:ind w:left="1429" w:right="75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koff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1997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Succe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eg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i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ab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il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 xml:space="preserve">: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Sy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i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i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ven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Aw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rsit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B05664">
        <w:rPr>
          <w:rFonts w:asciiTheme="minorHAnsi" w:hAnsiTheme="minorHAnsi" w:cstheme="minorHAnsi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Funde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$5000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–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PI</w:t>
      </w:r>
    </w:p>
    <w:p w14:paraId="22BDF4A4" w14:textId="77777777" w:rsidR="0071424B" w:rsidRPr="00B05664" w:rsidRDefault="0071424B" w:rsidP="00B05664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6C5F068D" w14:textId="77777777" w:rsidR="0071424B" w:rsidRPr="00B05664" w:rsidRDefault="00AD31CA" w:rsidP="00B05664">
      <w:pPr>
        <w:ind w:left="1429" w:right="602" w:hanging="720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koff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199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)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eve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deo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ape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i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str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odu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r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Ed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uca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hodo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og</w:t>
      </w:r>
      <w:r w:rsidRPr="00B05664">
        <w:rPr>
          <w:rFonts w:asciiTheme="minorHAnsi" w:hAnsiTheme="minorHAnsi" w:cstheme="minorHAnsi"/>
          <w:i/>
          <w:sz w:val="22"/>
          <w:szCs w:val="22"/>
        </w:rPr>
        <w:t>y</w:t>
      </w:r>
      <w:r w:rsidRPr="00B05664">
        <w:rPr>
          <w:rFonts w:asciiTheme="minorHAnsi" w:hAnsiTheme="minorHAnsi" w:cstheme="minorHAnsi"/>
          <w:i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ou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z w:val="22"/>
          <w:szCs w:val="22"/>
        </w:rPr>
        <w:t>.</w:t>
      </w:r>
      <w:r w:rsidRPr="00B05664">
        <w:rPr>
          <w:rFonts w:asciiTheme="minorHAnsi" w:hAnsiTheme="minorHAnsi" w:cstheme="minorHAnsi"/>
          <w:i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rs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it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Teach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Funde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$3200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–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PI</w:t>
      </w:r>
    </w:p>
    <w:p w14:paraId="148B3A4C" w14:textId="77777777" w:rsidR="0071424B" w:rsidRPr="00B05664" w:rsidRDefault="0071424B" w:rsidP="00B05664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3C483ED1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Sub</w:t>
      </w:r>
      <w:r w:rsidRPr="00B05664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itt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sz w:val="22"/>
          <w:szCs w:val="22"/>
        </w:rPr>
        <w:t>d</w:t>
      </w:r>
      <w:r w:rsidRPr="00B05664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no</w:t>
      </w:r>
      <w:r w:rsidRPr="00B05664">
        <w:rPr>
          <w:rFonts w:asciiTheme="minorHAnsi" w:hAnsiTheme="minorHAnsi" w:cstheme="minorHAnsi"/>
          <w:b/>
          <w:sz w:val="22"/>
          <w:szCs w:val="22"/>
        </w:rPr>
        <w:t>t</w:t>
      </w:r>
      <w:r w:rsidRPr="00B05664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und</w:t>
      </w:r>
      <w:r w:rsidRPr="00B05664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b/>
          <w:w w:val="102"/>
          <w:sz w:val="22"/>
          <w:szCs w:val="22"/>
        </w:rPr>
        <w:t>)</w:t>
      </w:r>
    </w:p>
    <w:p w14:paraId="3A9E9D29" w14:textId="77777777" w:rsidR="0071424B" w:rsidRPr="00B05664" w:rsidRDefault="0071424B" w:rsidP="00B0566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2000170" w14:textId="77777777" w:rsidR="0071424B" w:rsidRPr="00B05664" w:rsidRDefault="00AD31CA" w:rsidP="00B05664">
      <w:pPr>
        <w:ind w:left="1429" w:right="215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z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J.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2010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epa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Re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che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ob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So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PS</w:t>
      </w:r>
      <w:r w:rsidRPr="00B05664">
        <w:rPr>
          <w:rFonts w:asciiTheme="minorHAnsi" w:hAnsiTheme="minorHAnsi" w:cstheme="minorHAnsi"/>
          <w:i/>
          <w:sz w:val="22"/>
          <w:szCs w:val="22"/>
        </w:rPr>
        <w:t>)</w:t>
      </w:r>
      <w:r w:rsidRPr="00B05664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z w:val="22"/>
          <w:szCs w:val="22"/>
        </w:rPr>
        <w:t>/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Re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pon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str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I)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rs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onn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ov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84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325</w:t>
      </w:r>
      <w:r w:rsidRPr="00B05664">
        <w:rPr>
          <w:rFonts w:asciiTheme="minorHAnsi" w:hAnsiTheme="minorHAnsi" w:cstheme="minorHAnsi"/>
          <w:sz w:val="22"/>
          <w:szCs w:val="22"/>
        </w:rPr>
        <w:t>)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onne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84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325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$1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186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882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53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).</w:t>
      </w:r>
    </w:p>
    <w:p w14:paraId="054413D6" w14:textId="77777777" w:rsidR="0071424B" w:rsidRPr="00B05664" w:rsidRDefault="0071424B" w:rsidP="00B05664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1FB9ACD2" w14:textId="77777777" w:rsidR="0071424B" w:rsidRPr="00B05664" w:rsidRDefault="00AD31CA" w:rsidP="00B05664">
      <w:pPr>
        <w:ind w:left="1429" w:right="185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z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ck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2009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hno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og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geb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Suppo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ov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denc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Tho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stit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ence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op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324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10014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6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$1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031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991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00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)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3127B0FB" w14:textId="77777777" w:rsidR="0071424B" w:rsidRPr="00B05664" w:rsidRDefault="0071424B" w:rsidP="00B05664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ABD6BF7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z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2009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Exa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Teache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Pov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hoo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2FE3DA51" w14:textId="77777777" w:rsidR="0071424B" w:rsidRPr="00B05664" w:rsidRDefault="00AD31CA" w:rsidP="00B05664">
      <w:pPr>
        <w:spacing w:before="8"/>
        <w:ind w:left="142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stit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ence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Exp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324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10008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4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$1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530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447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00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)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533B2B5E" w14:textId="77777777" w:rsidR="0071424B" w:rsidRPr="00B05664" w:rsidRDefault="0071424B" w:rsidP="00B0566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FFB9C1A" w14:textId="77777777" w:rsidR="0071424B" w:rsidRPr="00B05664" w:rsidRDefault="00AD31CA" w:rsidP="00B05664">
      <w:pPr>
        <w:ind w:left="1429" w:right="119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ay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uchno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ski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2006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 xml:space="preserve">c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nk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Lo</w:t>
      </w:r>
      <w:r w:rsidRPr="00B05664">
        <w:rPr>
          <w:rFonts w:asciiTheme="minorHAnsi" w:hAnsiTheme="minorHAnsi" w:cstheme="minorHAnsi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ts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stit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ence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enc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84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305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)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be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305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07534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$1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149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0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00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)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12A05AF4" w14:textId="77777777" w:rsidR="0071424B" w:rsidRPr="00B05664" w:rsidRDefault="0071424B" w:rsidP="00B05664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2CCDFD63" w14:textId="77777777" w:rsidR="0071424B" w:rsidRPr="00B05664" w:rsidRDefault="00AD31CA" w:rsidP="00B05664">
      <w:pPr>
        <w:ind w:left="1519" w:right="256" w:hanging="81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ay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eke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Lane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2005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ud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stit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ence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enc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84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324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06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pp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li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be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324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06045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$1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493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000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)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757E8206" w14:textId="77777777" w:rsidR="0071424B" w:rsidRPr="00B05664" w:rsidRDefault="0071424B" w:rsidP="00B05664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14F0FD3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ay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eke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Lane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2005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)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211EDE02" w14:textId="77777777" w:rsidR="0071424B" w:rsidRPr="00B05664" w:rsidRDefault="00AD31CA" w:rsidP="00B05664">
      <w:pPr>
        <w:spacing w:before="13"/>
        <w:ind w:left="1519" w:right="11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geb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 xml:space="preserve">d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Second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Leve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ls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stit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ence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enc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84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324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06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pp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li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be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324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06054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$1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483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000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)</w:t>
      </w:r>
    </w:p>
    <w:p w14:paraId="3837A9BA" w14:textId="77777777" w:rsidR="0071424B" w:rsidRPr="00B05664" w:rsidRDefault="0071424B" w:rsidP="00B05664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4A77047C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eke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Lane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2004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52F3E090" w14:textId="77777777" w:rsidR="0071424B" w:rsidRPr="00B05664" w:rsidRDefault="00AD31CA" w:rsidP="00B05664">
      <w:pPr>
        <w:spacing w:before="13"/>
        <w:ind w:left="151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Founda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$1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000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000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70FAD425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1A9757E" w14:textId="77777777" w:rsidR="0071424B" w:rsidRPr="00B05664" w:rsidRDefault="00AD31CA" w:rsidP="00B05664">
      <w:pPr>
        <w:ind w:left="1519" w:right="100" w:hanging="81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eke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Lane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2004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b-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ba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Teache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B05664">
        <w:rPr>
          <w:rFonts w:asciiTheme="minorHAnsi" w:hAnsiTheme="minorHAnsi" w:cstheme="minorHAnsi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rsit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ng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enc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Sy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rs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it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y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 xml:space="preserve"> 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$200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00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0</w:t>
      </w:r>
    </w:p>
    <w:p w14:paraId="3D0D4BE6" w14:textId="77777777" w:rsidR="0071424B" w:rsidRPr="00B05664" w:rsidRDefault="0071424B" w:rsidP="00B05664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2258A53" w14:textId="77777777" w:rsidR="0071424B" w:rsidRPr="00B05664" w:rsidRDefault="00AD31CA" w:rsidP="00B05664">
      <w:pPr>
        <w:ind w:left="1519" w:right="397" w:hanging="81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 xml:space="preserve">, 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cha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n-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ez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agge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2003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Q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lit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Teache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oug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Enhance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$79707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7</w:t>
      </w:r>
    </w:p>
    <w:p w14:paraId="35386ED7" w14:textId="77777777" w:rsidR="0071424B" w:rsidRPr="00B05664" w:rsidRDefault="0071424B" w:rsidP="00B05664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5100FC08" w14:textId="77777777" w:rsidR="0071424B" w:rsidRPr="00B05664" w:rsidRDefault="00AD31CA" w:rsidP="00B05664">
      <w:pPr>
        <w:ind w:left="1519" w:right="255" w:hanging="810"/>
        <w:rPr>
          <w:rFonts w:asciiTheme="minorHAnsi" w:hAnsiTheme="minorHAnsi" w:cstheme="minorHAnsi"/>
          <w:sz w:val="22"/>
          <w:szCs w:val="22"/>
        </w:rPr>
        <w:sectPr w:rsidR="0071424B" w:rsidRPr="00B05664">
          <w:pgSz w:w="12240" w:h="15840"/>
          <w:pgMar w:top="640" w:right="660" w:bottom="280" w:left="1720" w:header="492" w:footer="0" w:gutter="0"/>
          <w:cols w:space="720"/>
        </w:sect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lastRenderedPageBreak/>
        <w:t>B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2003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risti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 xml:space="preserve">f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Teache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ecogn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ze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Succe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fu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anage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ehav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Facu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$15000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fund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2DD19526" w14:textId="77777777" w:rsidR="0071424B" w:rsidRPr="00B05664" w:rsidRDefault="0071424B" w:rsidP="00B05664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5C53AF44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2003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il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1177A317" w14:textId="77777777" w:rsidR="0071424B" w:rsidRPr="00B05664" w:rsidRDefault="00AD31CA" w:rsidP="00B05664">
      <w:pPr>
        <w:spacing w:before="13"/>
        <w:ind w:left="151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Facu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rs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it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f</w:t>
      </w:r>
    </w:p>
    <w:p w14:paraId="35B86599" w14:textId="77777777" w:rsidR="0071424B" w:rsidRPr="00B05664" w:rsidRDefault="00AD31CA" w:rsidP="00B05664">
      <w:pPr>
        <w:spacing w:before="8"/>
        <w:ind w:left="151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Sou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da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$1108</w:t>
      </w:r>
      <w:r w:rsidRPr="00B05664">
        <w:rPr>
          <w:rFonts w:asciiTheme="minorHAnsi" w:hAnsiTheme="minorHAnsi" w:cstheme="minorHAnsi"/>
          <w:sz w:val="22"/>
          <w:szCs w:val="22"/>
        </w:rPr>
        <w:t>5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no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fund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)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7E1E79EB" w14:textId="77777777" w:rsidR="0071424B" w:rsidRPr="00B05664" w:rsidRDefault="0071424B" w:rsidP="00B0566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2381651" w14:textId="77777777" w:rsidR="0071424B" w:rsidRPr="00B05664" w:rsidRDefault="00AD31CA" w:rsidP="00B05664">
      <w:pPr>
        <w:ind w:left="1519" w:right="579" w:hanging="81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2003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Techno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Edu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ofe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Suppo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nqu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Enhanc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Teache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nde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ch</w:t>
      </w:r>
      <w:r w:rsidRPr="00B05664">
        <w:rPr>
          <w:rFonts w:asciiTheme="minorHAnsi" w:hAnsiTheme="minorHAnsi" w:cstheme="minorHAnsi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Suppo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Effec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nnova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eac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ts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Suppo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Facu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eac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ng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,</w:t>
      </w:r>
    </w:p>
    <w:p w14:paraId="6CBD1BA2" w14:textId="77777777" w:rsidR="0071424B" w:rsidRPr="00B05664" w:rsidRDefault="00AD31CA" w:rsidP="00B05664">
      <w:pPr>
        <w:ind w:left="142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rsit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Sou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da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$1200</w:t>
      </w:r>
      <w:r w:rsidRPr="00B05664">
        <w:rPr>
          <w:rFonts w:asciiTheme="minorHAnsi" w:hAnsiTheme="minorHAnsi" w:cstheme="minorHAnsi"/>
          <w:sz w:val="22"/>
          <w:szCs w:val="22"/>
        </w:rPr>
        <w:t>0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no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fund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)</w:t>
      </w:r>
    </w:p>
    <w:p w14:paraId="2DD9F995" w14:textId="77777777" w:rsidR="0071424B" w:rsidRPr="00B05664" w:rsidRDefault="0071424B" w:rsidP="00B0566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E4899FB" w14:textId="77777777" w:rsidR="0071424B" w:rsidRPr="00B05664" w:rsidRDefault="00AD31CA" w:rsidP="00B05664">
      <w:pPr>
        <w:ind w:left="1519" w:right="417" w:hanging="81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Enhanc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cade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Succe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eg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it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eed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Seconda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stit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 xml:space="preserve"> 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uppo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eed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iliti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Q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lit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ghe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CDF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84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333</w:t>
      </w:r>
      <w:r w:rsidRPr="00B05664">
        <w:rPr>
          <w:rFonts w:asciiTheme="minorHAnsi" w:hAnsiTheme="minorHAnsi" w:cstheme="minorHAnsi"/>
          <w:sz w:val="22"/>
          <w:szCs w:val="22"/>
        </w:rPr>
        <w:t>)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–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$677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000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6247E548" w14:textId="77777777" w:rsidR="0071424B" w:rsidRPr="00B05664" w:rsidRDefault="0071424B" w:rsidP="00B05664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7B33F6B6" w14:textId="77777777" w:rsidR="0071424B" w:rsidRPr="00B05664" w:rsidRDefault="00AD31CA" w:rsidP="00B05664">
      <w:pPr>
        <w:ind w:left="1519" w:right="66" w:hanging="81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1999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ec</w:t>
      </w:r>
      <w:r w:rsidRPr="00B05664">
        <w:rPr>
          <w:rFonts w:asciiTheme="minorHAnsi" w:hAnsiTheme="minorHAnsi" w:cstheme="minorHAnsi"/>
          <w:i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3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iz</w:t>
      </w:r>
      <w:r w:rsidRPr="00B05664">
        <w:rPr>
          <w:rFonts w:asciiTheme="minorHAnsi" w:hAnsiTheme="minorHAnsi" w:cstheme="minorHAnsi"/>
          <w:i/>
          <w:sz w:val="22"/>
          <w:szCs w:val="22"/>
        </w:rPr>
        <w:t>:</w:t>
      </w:r>
      <w:r w:rsidRPr="00B05664">
        <w:rPr>
          <w:rFonts w:asciiTheme="minorHAnsi" w:hAnsiTheme="minorHAnsi" w:cstheme="minorHAnsi"/>
          <w:i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Th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z w:val="22"/>
          <w:szCs w:val="22"/>
        </w:rPr>
        <w:t>b</w:t>
      </w:r>
      <w:r w:rsidRPr="00B05664">
        <w:rPr>
          <w:rFonts w:asciiTheme="minorHAnsi" w:hAnsiTheme="minorHAnsi" w:cstheme="minorHAnsi"/>
          <w:i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3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k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eac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$90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00</w:t>
      </w:r>
      <w:r w:rsidRPr="00B05664">
        <w:rPr>
          <w:rFonts w:asciiTheme="minorHAnsi" w:hAnsiTheme="minorHAnsi" w:cstheme="minorHAnsi"/>
          <w:sz w:val="22"/>
          <w:szCs w:val="22"/>
        </w:rPr>
        <w:t>0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–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no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fund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138C921D" w14:textId="77777777" w:rsidR="0071424B" w:rsidRPr="00B05664" w:rsidRDefault="0071424B" w:rsidP="00B05664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2CE2EE4" w14:textId="77777777" w:rsidR="0071424B" w:rsidRPr="00B05664" w:rsidRDefault="00AD31CA" w:rsidP="00B05664">
      <w:pPr>
        <w:ind w:left="1519" w:right="267" w:hanging="81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San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199</w:t>
      </w:r>
      <w:r w:rsidRPr="00B05664">
        <w:rPr>
          <w:rFonts w:asciiTheme="minorHAnsi" w:hAnsiTheme="minorHAnsi" w:cstheme="minorHAnsi"/>
          <w:sz w:val="22"/>
          <w:szCs w:val="22"/>
        </w:rPr>
        <w:t>7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i/>
          <w:sz w:val="22"/>
          <w:szCs w:val="22"/>
        </w:rPr>
        <w:t>.</w:t>
      </w:r>
      <w:r w:rsidRPr="00B05664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ESS</w:t>
      </w:r>
      <w:r w:rsidRPr="00B05664">
        <w:rPr>
          <w:rFonts w:asciiTheme="minorHAnsi" w:hAnsiTheme="minorHAnsi" w:cstheme="minorHAnsi"/>
          <w:i/>
          <w:sz w:val="22"/>
          <w:szCs w:val="22"/>
        </w:rPr>
        <w:t>: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oop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an</w:t>
      </w:r>
      <w:r w:rsidRPr="00B05664">
        <w:rPr>
          <w:rFonts w:asciiTheme="minorHAnsi" w:hAnsiTheme="minorHAnsi" w:cstheme="minorHAnsi"/>
          <w:i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abo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3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Edu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unde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onne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dua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no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fund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)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0AE997D4" w14:textId="77777777" w:rsidR="0071424B" w:rsidRPr="00B05664" w:rsidRDefault="0071424B" w:rsidP="00B05664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3E725FEE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San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opp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199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05664">
        <w:rPr>
          <w:rFonts w:asciiTheme="minorHAnsi" w:hAnsiTheme="minorHAnsi" w:cstheme="minorHAnsi"/>
          <w:i/>
          <w:sz w:val="22"/>
          <w:szCs w:val="22"/>
        </w:rPr>
        <w:t>)</w:t>
      </w:r>
      <w:r w:rsidRPr="00B05664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Teach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ov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Soc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Sk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ill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44D704FA" w14:textId="77777777" w:rsidR="0071424B" w:rsidRPr="00B05664" w:rsidRDefault="00AD31CA" w:rsidP="00B05664">
      <w:pPr>
        <w:spacing w:before="8"/>
        <w:ind w:left="151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rsit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no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fund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)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07E6CAA8" w14:textId="77777777" w:rsidR="0071424B" w:rsidRPr="00B05664" w:rsidRDefault="0071424B" w:rsidP="00B0566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BF94EB9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lt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b/>
          <w:sz w:val="22"/>
          <w:szCs w:val="22"/>
        </w:rPr>
        <w:t>t</w:t>
      </w:r>
      <w:r w:rsidRPr="00B05664">
        <w:rPr>
          <w:rFonts w:asciiTheme="minorHAnsi" w:hAnsiTheme="minorHAnsi" w:cstheme="minorHAnsi"/>
          <w:b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b/>
          <w:sz w:val="22"/>
          <w:szCs w:val="22"/>
        </w:rPr>
        <w:t>n</w:t>
      </w:r>
      <w:r w:rsidRPr="00B05664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Funde</w:t>
      </w:r>
      <w:r w:rsidRPr="00B05664">
        <w:rPr>
          <w:rFonts w:asciiTheme="minorHAnsi" w:hAnsiTheme="minorHAnsi" w:cstheme="minorHAnsi"/>
          <w:b/>
          <w:sz w:val="22"/>
          <w:szCs w:val="22"/>
        </w:rPr>
        <w:t>d</w:t>
      </w:r>
      <w:r w:rsidRPr="00B05664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G</w:t>
      </w:r>
      <w:r w:rsidRPr="00B05664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r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an</w:t>
      </w:r>
      <w:r w:rsidRPr="00B05664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</w:t>
      </w:r>
      <w:r w:rsidRPr="00B05664">
        <w:rPr>
          <w:rFonts w:asciiTheme="minorHAnsi" w:hAnsiTheme="minorHAnsi" w:cstheme="minorHAnsi"/>
          <w:b/>
          <w:w w:val="102"/>
          <w:sz w:val="22"/>
          <w:szCs w:val="22"/>
        </w:rPr>
        <w:t>s</w:t>
      </w:r>
    </w:p>
    <w:p w14:paraId="664DD1D1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2772B1F" w14:textId="77777777" w:rsidR="0071424B" w:rsidRPr="00B05664" w:rsidRDefault="00AD31CA" w:rsidP="00B05664">
      <w:pPr>
        <w:ind w:left="1429" w:right="758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2007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abo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3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Re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str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3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Teache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Edu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(</w:t>
      </w:r>
      <w:r w:rsidRPr="00B05664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REATE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)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DO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Edu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ove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84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325T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on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rs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it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y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40BE2931" w14:textId="77777777" w:rsidR="0071424B" w:rsidRPr="00B05664" w:rsidRDefault="0071424B" w:rsidP="00B05664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A3F09FA" w14:textId="77777777" w:rsidR="0071424B" w:rsidRPr="00B05664" w:rsidRDefault="00AD31CA" w:rsidP="00B05664">
      <w:pPr>
        <w:ind w:left="1429" w:right="364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.J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2004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onnec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z w:val="22"/>
          <w:szCs w:val="22"/>
        </w:rPr>
        <w:t>:</w:t>
      </w:r>
      <w:r w:rsidRPr="00B05664">
        <w:rPr>
          <w:rFonts w:asciiTheme="minorHAnsi" w:hAnsiTheme="minorHAnsi" w:cstheme="minorHAnsi"/>
          <w:i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onnec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Teache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Tha</w:t>
      </w:r>
      <w:r w:rsidRPr="00B05664">
        <w:rPr>
          <w:rFonts w:asciiTheme="minorHAnsi" w:hAnsiTheme="minorHAnsi" w:cstheme="minorHAnsi"/>
          <w:i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i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eed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Succe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ssf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i/>
          <w:sz w:val="22"/>
          <w:szCs w:val="22"/>
        </w:rPr>
        <w:t>y</w:t>
      </w:r>
      <w:r w:rsidRPr="00B05664">
        <w:rPr>
          <w:rFonts w:asciiTheme="minorHAnsi" w:hAnsiTheme="minorHAnsi" w:cstheme="minorHAnsi"/>
          <w:i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Acce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Edu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rri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cu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i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canc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#84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325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)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funde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oug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rs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it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y</w:t>
      </w:r>
    </w:p>
    <w:p w14:paraId="3F6E991B" w14:textId="77777777" w:rsidR="0071424B" w:rsidRPr="00B05664" w:rsidRDefault="0071424B" w:rsidP="00B05664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10F4801F" w14:textId="77777777" w:rsidR="0071424B" w:rsidRPr="00B05664" w:rsidRDefault="00AD31CA" w:rsidP="00B05664">
      <w:pPr>
        <w:ind w:left="1429" w:right="85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eke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2000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Acce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ence</w:t>
      </w:r>
      <w:r w:rsidRPr="00B05664">
        <w:rPr>
          <w:rFonts w:asciiTheme="minorHAnsi" w:hAnsiTheme="minorHAnsi" w:cstheme="minorHAnsi"/>
          <w:i/>
          <w:sz w:val="22"/>
          <w:szCs w:val="22"/>
        </w:rPr>
        <w:t>: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eve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dd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i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Schoo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ec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hno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og</w:t>
      </w:r>
      <w:r w:rsidRPr="00B05664">
        <w:rPr>
          <w:rFonts w:asciiTheme="minorHAnsi" w:hAnsiTheme="minorHAnsi" w:cstheme="minorHAnsi"/>
          <w:i/>
          <w:w w:val="103"/>
          <w:sz w:val="22"/>
          <w:szCs w:val="22"/>
        </w:rPr>
        <w:t xml:space="preserve">y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che</w:t>
      </w:r>
      <w:r w:rsidRPr="00B05664">
        <w:rPr>
          <w:rFonts w:asciiTheme="minorHAnsi" w:hAnsiTheme="minorHAnsi" w:cstheme="minorHAnsi"/>
          <w:i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Le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Acco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oda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3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i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rsit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w w:val="102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on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Sy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B05664">
        <w:rPr>
          <w:rFonts w:asciiTheme="minorHAnsi" w:hAnsiTheme="minorHAnsi" w:cstheme="minorHAnsi"/>
          <w:sz w:val="22"/>
          <w:szCs w:val="22"/>
        </w:rPr>
        <w:t>6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ofe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Techno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Teache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Funde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$70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952</w:t>
      </w:r>
      <w:r w:rsidRPr="00B05664">
        <w:rPr>
          <w:rFonts w:asciiTheme="minorHAnsi" w:hAnsiTheme="minorHAnsi" w:cstheme="minorHAnsi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eva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on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str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each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ha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deo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eac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nco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sit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gne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a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deve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oo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eac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rs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0EE3DA8A" w14:textId="77777777" w:rsidR="0071424B" w:rsidRPr="00B05664" w:rsidRDefault="0071424B" w:rsidP="00B05664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5643993A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2000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Teach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Exce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enc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-li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ne</w:t>
      </w:r>
      <w:r w:rsidRPr="00B05664">
        <w:rPr>
          <w:rFonts w:asciiTheme="minorHAnsi" w:hAnsiTheme="minorHAnsi" w:cstheme="minorHAnsi"/>
          <w:i/>
          <w:sz w:val="22"/>
          <w:szCs w:val="22"/>
        </w:rPr>
        <w:t>:</w:t>
      </w:r>
      <w:r w:rsidRPr="00B05664">
        <w:rPr>
          <w:rFonts w:asciiTheme="minorHAnsi" w:hAnsiTheme="minorHAnsi" w:cstheme="minorHAnsi"/>
          <w:i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eb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ba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de</w:t>
      </w:r>
      <w:r w:rsidRPr="00B05664">
        <w:rPr>
          <w:rFonts w:asciiTheme="minorHAnsi" w:hAnsiTheme="minorHAnsi" w:cstheme="minorHAnsi"/>
          <w:i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ode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w w:val="103"/>
          <w:sz w:val="22"/>
          <w:szCs w:val="22"/>
        </w:rPr>
        <w:t>NC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AT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E</w:t>
      </w:r>
    </w:p>
    <w:p w14:paraId="7A5A2FA4" w14:textId="77777777" w:rsidR="0071424B" w:rsidRPr="00B05664" w:rsidRDefault="00AD31CA" w:rsidP="00B05664">
      <w:pPr>
        <w:spacing w:before="13"/>
        <w:ind w:left="142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2000</w:t>
      </w:r>
      <w:r w:rsidRPr="00B05664">
        <w:rPr>
          <w:rFonts w:asciiTheme="minorHAnsi" w:hAnsiTheme="minorHAnsi" w:cstheme="minorHAnsi"/>
          <w:i/>
          <w:sz w:val="22"/>
          <w:szCs w:val="22"/>
        </w:rPr>
        <w:t>,</w:t>
      </w:r>
      <w:r w:rsidRPr="00B05664">
        <w:rPr>
          <w:rFonts w:asciiTheme="minorHAnsi" w:hAnsiTheme="minorHAnsi" w:cstheme="minorHAnsi"/>
          <w:i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ETS</w:t>
      </w:r>
      <w:r w:rsidRPr="00B05664">
        <w:rPr>
          <w:rFonts w:asciiTheme="minorHAnsi" w:hAnsiTheme="minorHAnsi" w:cstheme="minorHAnsi"/>
          <w:i/>
          <w:sz w:val="22"/>
          <w:szCs w:val="22"/>
        </w:rPr>
        <w:t>,</w:t>
      </w:r>
      <w:r w:rsidRPr="00B05664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i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Tea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anda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PT3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Edu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-</w:t>
      </w:r>
    </w:p>
    <w:p w14:paraId="70E2A428" w14:textId="77777777" w:rsidR="0071424B" w:rsidRPr="00B05664" w:rsidRDefault="00AD31CA" w:rsidP="00B05664">
      <w:pPr>
        <w:spacing w:before="8"/>
        <w:ind w:left="1429" w:right="331"/>
        <w:rPr>
          <w:rFonts w:asciiTheme="minorHAnsi" w:hAnsiTheme="minorHAnsi" w:cstheme="minorHAnsi"/>
          <w:sz w:val="22"/>
          <w:szCs w:val="22"/>
        </w:rPr>
        <w:sectPr w:rsidR="0071424B" w:rsidRPr="00B05664">
          <w:pgSz w:w="12240" w:h="15840"/>
          <w:pgMar w:top="680" w:right="620" w:bottom="280" w:left="1720" w:header="492" w:footer="0" w:gutter="0"/>
          <w:cols w:space="720"/>
        </w:sect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$500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000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ssisti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deve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nco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ode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rl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ade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eac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lastRenderedPageBreak/>
        <w:t>i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effec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echno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iona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sit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gne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eache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deve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oo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41C07CDB" w14:textId="77777777" w:rsidR="0071424B" w:rsidRPr="00B05664" w:rsidRDefault="00AD31CA" w:rsidP="00B05664">
      <w:pPr>
        <w:tabs>
          <w:tab w:val="left" w:pos="9860"/>
        </w:tabs>
        <w:spacing w:before="77"/>
        <w:ind w:left="565" w:right="76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B05664">
        <w:rPr>
          <w:rFonts w:asciiTheme="minorHAnsi" w:eastAsia="Arial" w:hAnsiTheme="minorHAnsi" w:cstheme="minorHAnsi"/>
          <w:w w:val="103"/>
          <w:sz w:val="22"/>
          <w:szCs w:val="22"/>
          <w:u w:val="single" w:color="000000"/>
        </w:rPr>
        <w:lastRenderedPageBreak/>
        <w:t xml:space="preserve"> </w:t>
      </w:r>
      <w:r w:rsidRPr="00B05664">
        <w:rPr>
          <w:rFonts w:asciiTheme="minorHAnsi" w:eastAsia="Arial" w:hAnsiTheme="minorHAnsi" w:cstheme="minorHAnsi"/>
          <w:sz w:val="22"/>
          <w:szCs w:val="22"/>
          <w:u w:val="single" w:color="000000"/>
        </w:rPr>
        <w:t xml:space="preserve">                                                                                                                     </w:t>
      </w:r>
      <w:r w:rsidRPr="00B05664">
        <w:rPr>
          <w:rFonts w:asciiTheme="minorHAnsi" w:eastAsia="Arial" w:hAnsiTheme="minorHAnsi" w:cstheme="minorHAnsi"/>
          <w:spacing w:val="-6"/>
          <w:sz w:val="22"/>
          <w:szCs w:val="22"/>
          <w:u w:val="single" w:color="000000"/>
        </w:rPr>
        <w:t xml:space="preserve"> </w:t>
      </w:r>
      <w:r w:rsidRPr="00B05664">
        <w:rPr>
          <w:rFonts w:asciiTheme="minorHAnsi" w:eastAsia="Arial" w:hAnsiTheme="minorHAnsi" w:cstheme="minorHAnsi"/>
          <w:spacing w:val="2"/>
          <w:w w:val="103"/>
          <w:sz w:val="22"/>
          <w:szCs w:val="22"/>
          <w:u w:val="single" w:color="000000"/>
        </w:rPr>
        <w:t>Dav</w:t>
      </w:r>
      <w:r w:rsidRPr="00B05664">
        <w:rPr>
          <w:rFonts w:asciiTheme="minorHAnsi" w:eastAsia="Arial" w:hAnsiTheme="minorHAnsi" w:cstheme="minorHAnsi"/>
          <w:spacing w:val="1"/>
          <w:w w:val="103"/>
          <w:sz w:val="22"/>
          <w:szCs w:val="22"/>
          <w:u w:val="single" w:color="000000"/>
        </w:rPr>
        <w:t>i</w:t>
      </w:r>
      <w:r w:rsidRPr="00B05664">
        <w:rPr>
          <w:rFonts w:asciiTheme="minorHAnsi" w:eastAsia="Arial" w:hAnsiTheme="minorHAnsi" w:cstheme="minorHAnsi"/>
          <w:w w:val="103"/>
          <w:sz w:val="22"/>
          <w:szCs w:val="22"/>
          <w:u w:val="single" w:color="000000"/>
        </w:rPr>
        <w:t>d</w:t>
      </w:r>
      <w:r w:rsidRPr="00B05664">
        <w:rPr>
          <w:rFonts w:asciiTheme="minorHAnsi" w:eastAsia="Arial" w:hAnsiTheme="minorHAnsi" w:cstheme="minorHAnsi"/>
          <w:spacing w:val="3"/>
          <w:w w:val="103"/>
          <w:sz w:val="22"/>
          <w:szCs w:val="22"/>
          <w:u w:val="single" w:color="000000"/>
        </w:rPr>
        <w:t xml:space="preserve"> </w:t>
      </w:r>
      <w:r w:rsidRPr="00B05664">
        <w:rPr>
          <w:rFonts w:asciiTheme="minorHAnsi" w:eastAsia="Arial" w:hAnsiTheme="minorHAnsi" w:cstheme="minorHAnsi"/>
          <w:spacing w:val="2"/>
          <w:w w:val="103"/>
          <w:sz w:val="22"/>
          <w:szCs w:val="22"/>
          <w:u w:val="single" w:color="000000"/>
        </w:rPr>
        <w:t>H</w:t>
      </w:r>
      <w:r w:rsidRPr="00B05664">
        <w:rPr>
          <w:rFonts w:asciiTheme="minorHAnsi" w:eastAsia="Arial" w:hAnsiTheme="minorHAnsi" w:cstheme="minorHAnsi"/>
          <w:w w:val="103"/>
          <w:sz w:val="22"/>
          <w:szCs w:val="22"/>
          <w:u w:val="single" w:color="000000"/>
        </w:rPr>
        <w:t>.</w:t>
      </w:r>
      <w:r w:rsidRPr="00B05664">
        <w:rPr>
          <w:rFonts w:asciiTheme="minorHAnsi" w:eastAsia="Arial" w:hAnsiTheme="minorHAnsi" w:cstheme="minorHAnsi"/>
          <w:spacing w:val="2"/>
          <w:w w:val="103"/>
          <w:sz w:val="22"/>
          <w:szCs w:val="22"/>
          <w:u w:val="single" w:color="000000"/>
        </w:rPr>
        <w:t xml:space="preserve"> A</w:t>
      </w:r>
      <w:r w:rsidRPr="00B05664">
        <w:rPr>
          <w:rFonts w:asciiTheme="minorHAnsi" w:eastAsia="Arial" w:hAnsiTheme="minorHAnsi" w:cstheme="minorHAnsi"/>
          <w:spacing w:val="1"/>
          <w:w w:val="103"/>
          <w:sz w:val="22"/>
          <w:szCs w:val="22"/>
          <w:u w:val="single" w:color="000000"/>
        </w:rPr>
        <w:t>ll</w:t>
      </w:r>
      <w:r w:rsidRPr="00B05664">
        <w:rPr>
          <w:rFonts w:asciiTheme="minorHAnsi" w:eastAsia="Arial" w:hAnsiTheme="minorHAnsi" w:cstheme="minorHAnsi"/>
          <w:spacing w:val="2"/>
          <w:w w:val="103"/>
          <w:sz w:val="22"/>
          <w:szCs w:val="22"/>
          <w:u w:val="single" w:color="000000"/>
        </w:rPr>
        <w:t>sop</w:t>
      </w:r>
      <w:r w:rsidRPr="00B05664">
        <w:rPr>
          <w:rFonts w:asciiTheme="minorHAnsi" w:eastAsia="Arial" w:hAnsiTheme="minorHAnsi" w:cstheme="minorHAnsi"/>
          <w:w w:val="103"/>
          <w:sz w:val="22"/>
          <w:szCs w:val="22"/>
          <w:u w:val="single" w:color="000000"/>
        </w:rPr>
        <w:t xml:space="preserve">p </w:t>
      </w:r>
      <w:r w:rsidRPr="00B05664">
        <w:rPr>
          <w:rFonts w:asciiTheme="minorHAnsi" w:eastAsia="Arial" w:hAnsiTheme="minorHAnsi" w:cstheme="minorHAnsi"/>
          <w:sz w:val="22"/>
          <w:szCs w:val="22"/>
          <w:u w:val="single" w:color="000000"/>
        </w:rPr>
        <w:tab/>
      </w:r>
    </w:p>
    <w:p w14:paraId="1082ADCF" w14:textId="77777777" w:rsidR="0071424B" w:rsidRPr="00B05664" w:rsidRDefault="00AD31CA" w:rsidP="00B05664">
      <w:pPr>
        <w:spacing w:before="66"/>
        <w:ind w:left="2739" w:right="2254"/>
        <w:jc w:val="center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z w:val="22"/>
          <w:szCs w:val="22"/>
        </w:rPr>
        <w:pict w14:anchorId="454321E0">
          <v:group id="_x0000_s1110" style="position:absolute;left:0;text-align:left;margin-left:114.45pt;margin-top:43.15pt;width:468.6pt;height:17.85pt;z-index:-1607;mso-position-horizontal-relative:page;mso-position-vertical-relative:page" coordorigin="2289,863" coordsize="9372,357">
            <v:shape id="_x0000_s1122" style="position:absolute;left:2323;top:893;width:9302;height:298" coordorigin="2323,893" coordsize="9302,298" path="m2323,1190r9303,l11626,893r-9303,l2323,1190xe" fillcolor="#ccc" stroked="f">
              <v:path arrowok="t"/>
            </v:shape>
            <v:shape id="_x0000_s1121" style="position:absolute;left:2294;top:869;width:29;height:0" coordorigin="2294,869" coordsize="29,0" path="m2294,869r29,e" filled="f" strokeweight=".58pt">
              <v:path arrowok="t"/>
            </v:shape>
            <v:shape id="_x0000_s1120" style="position:absolute;left:2323;top:888;width:9302;height:0" coordorigin="2323,888" coordsize="9302,0" path="m2323,888r9303,e" filled="f" strokeweight=".20464mm">
              <v:path arrowok="t"/>
            </v:shape>
            <v:shape id="_x0000_s1119" style="position:absolute;left:11626;top:869;width:29;height:0" coordorigin="11626,869" coordsize="29,0" path="m11626,869r28,e" filled="f" strokeweight=".58pt">
              <v:path arrowok="t"/>
            </v:shape>
            <v:shape id="_x0000_s1118" style="position:absolute;left:2294;top:1214;width:29;height:0" coordorigin="2294,1214" coordsize="29,0" path="m2294,1214r29,e" filled="f" strokeweight=".20464mm">
              <v:path arrowok="t"/>
            </v:shape>
            <v:shape id="_x0000_s1117" style="position:absolute;left:2323;top:1214;width:9302;height:0" coordorigin="2323,1214" coordsize="9302,0" path="m2323,1214r9303,e" filled="f" strokeweight=".20464mm">
              <v:path arrowok="t"/>
            </v:shape>
            <v:shape id="_x0000_s1116" style="position:absolute;left:2323;top:1195;width:9302;height:0" coordorigin="2323,1195" coordsize="9302,0" path="m2323,1195r9303,e" filled="f" strokeweight=".58pt">
              <v:path arrowok="t"/>
            </v:shape>
            <v:shape id="_x0000_s1115" style="position:absolute;left:11626;top:1214;width:29;height:0" coordorigin="11626,1214" coordsize="29,0" path="m11626,1214r28,e" filled="f" strokeweight=".20464mm">
              <v:path arrowok="t"/>
            </v:shape>
            <v:shape id="_x0000_s1114" style="position:absolute;left:2308;top:874;width:0;height:336" coordorigin="2308,874" coordsize="0,336" path="m2308,874r,336e" filled="f" strokeweight=".58pt">
              <v:path arrowok="t"/>
            </v:shape>
            <v:shape id="_x0000_s1113" style="position:absolute;left:2318;top:893;width:0;height:298" coordorigin="2318,893" coordsize="0,298" path="m2318,893r,297e" filled="f" strokeweight=".58pt">
              <v:path arrowok="t"/>
            </v:shape>
            <v:shape id="_x0000_s1112" style="position:absolute;left:11641;top:874;width:0;height:336" coordorigin="11641,874" coordsize="0,336" path="m11641,874r,336e" filled="f" strokeweight=".58pt">
              <v:path arrowok="t"/>
            </v:shape>
            <v:shape id="_x0000_s1111" style="position:absolute;left:11630;top:893;width:0;height:298" coordorigin="11630,893" coordsize="0,298" path="m11630,893r,297e" filled="f" strokeweight=".20464mm">
              <v:path arrowok="t"/>
            </v:shape>
            <w10:wrap anchorx="page" anchory="page"/>
          </v:group>
        </w:pict>
      </w:r>
      <w:r w:rsidRPr="00B05664">
        <w:rPr>
          <w:rFonts w:asciiTheme="minorHAnsi" w:hAnsiTheme="minorHAnsi" w:cstheme="minorHAnsi"/>
          <w:b/>
          <w:spacing w:val="2"/>
          <w:w w:val="102"/>
          <w:position w:val="-1"/>
          <w:sz w:val="22"/>
          <w:szCs w:val="22"/>
        </w:rPr>
        <w:t>J</w:t>
      </w:r>
      <w:r w:rsidRPr="00B05664">
        <w:rPr>
          <w:rFonts w:asciiTheme="minorHAnsi" w:hAnsiTheme="minorHAnsi" w:cstheme="minorHAnsi"/>
          <w:b/>
          <w:spacing w:val="3"/>
          <w:w w:val="102"/>
          <w:position w:val="-1"/>
          <w:sz w:val="22"/>
          <w:szCs w:val="22"/>
        </w:rPr>
        <w:t>OURNA</w:t>
      </w:r>
      <w:r w:rsidRPr="00B05664">
        <w:rPr>
          <w:rFonts w:asciiTheme="minorHAnsi" w:hAnsiTheme="minorHAnsi" w:cstheme="minorHAnsi"/>
          <w:b/>
          <w:spacing w:val="3"/>
          <w:w w:val="103"/>
          <w:position w:val="-1"/>
          <w:sz w:val="22"/>
          <w:szCs w:val="22"/>
        </w:rPr>
        <w:t>L</w:t>
      </w:r>
      <w:r w:rsidRPr="00B05664">
        <w:rPr>
          <w:rFonts w:asciiTheme="minorHAnsi" w:hAnsiTheme="minorHAnsi" w:cstheme="minorHAnsi"/>
          <w:b/>
          <w:spacing w:val="1"/>
          <w:w w:val="103"/>
          <w:position w:val="-1"/>
          <w:sz w:val="22"/>
          <w:szCs w:val="22"/>
        </w:rPr>
        <w:t>/</w:t>
      </w:r>
      <w:r w:rsidRPr="00B05664">
        <w:rPr>
          <w:rFonts w:asciiTheme="minorHAnsi" w:hAnsiTheme="minorHAnsi" w:cstheme="minorHAnsi"/>
          <w:b/>
          <w:spacing w:val="3"/>
          <w:w w:val="103"/>
          <w:position w:val="-1"/>
          <w:sz w:val="22"/>
          <w:szCs w:val="22"/>
        </w:rPr>
        <w:t>B</w:t>
      </w:r>
      <w:r w:rsidRPr="00B05664">
        <w:rPr>
          <w:rFonts w:asciiTheme="minorHAnsi" w:hAnsiTheme="minorHAnsi" w:cstheme="minorHAnsi"/>
          <w:b/>
          <w:spacing w:val="3"/>
          <w:w w:val="102"/>
          <w:position w:val="-1"/>
          <w:sz w:val="22"/>
          <w:szCs w:val="22"/>
        </w:rPr>
        <w:t>OOK</w:t>
      </w:r>
      <w:r w:rsidRPr="00B05664">
        <w:rPr>
          <w:rFonts w:asciiTheme="minorHAnsi" w:hAnsiTheme="minorHAnsi" w:cstheme="minorHAnsi"/>
          <w:b/>
          <w:spacing w:val="1"/>
          <w:w w:val="103"/>
          <w:position w:val="-1"/>
          <w:sz w:val="22"/>
          <w:szCs w:val="22"/>
        </w:rPr>
        <w:t>/</w:t>
      </w:r>
      <w:r w:rsidRPr="00B05664">
        <w:rPr>
          <w:rFonts w:asciiTheme="minorHAnsi" w:hAnsiTheme="minorHAnsi" w:cstheme="minorHAnsi"/>
          <w:b/>
          <w:spacing w:val="3"/>
          <w:w w:val="102"/>
          <w:position w:val="-1"/>
          <w:sz w:val="22"/>
          <w:szCs w:val="22"/>
        </w:rPr>
        <w:t>GRAN</w:t>
      </w:r>
      <w:r w:rsidRPr="00B05664">
        <w:rPr>
          <w:rFonts w:asciiTheme="minorHAnsi" w:hAnsiTheme="minorHAnsi" w:cstheme="minorHAnsi"/>
          <w:b/>
          <w:spacing w:val="3"/>
          <w:w w:val="103"/>
          <w:position w:val="-1"/>
          <w:sz w:val="22"/>
          <w:szCs w:val="22"/>
        </w:rPr>
        <w:t>T</w:t>
      </w:r>
      <w:r w:rsidRPr="00B05664">
        <w:rPr>
          <w:rFonts w:asciiTheme="minorHAnsi" w:hAnsiTheme="minorHAnsi" w:cstheme="minorHAnsi"/>
          <w:b/>
          <w:spacing w:val="1"/>
          <w:w w:val="103"/>
          <w:position w:val="-1"/>
          <w:sz w:val="22"/>
          <w:szCs w:val="22"/>
        </w:rPr>
        <w:t>/</w:t>
      </w:r>
      <w:r w:rsidRPr="00B05664">
        <w:rPr>
          <w:rFonts w:asciiTheme="minorHAnsi" w:hAnsiTheme="minorHAnsi" w:cstheme="minorHAnsi"/>
          <w:b/>
          <w:spacing w:val="2"/>
          <w:w w:val="102"/>
          <w:position w:val="-1"/>
          <w:sz w:val="22"/>
          <w:szCs w:val="22"/>
        </w:rPr>
        <w:t>P</w:t>
      </w:r>
      <w:r w:rsidRPr="00B05664">
        <w:rPr>
          <w:rFonts w:asciiTheme="minorHAnsi" w:hAnsiTheme="minorHAnsi" w:cstheme="minorHAnsi"/>
          <w:b/>
          <w:spacing w:val="3"/>
          <w:w w:val="102"/>
          <w:position w:val="-1"/>
          <w:sz w:val="22"/>
          <w:szCs w:val="22"/>
        </w:rPr>
        <w:t>ROGRA</w:t>
      </w:r>
      <w:r w:rsidRPr="00B05664">
        <w:rPr>
          <w:rFonts w:asciiTheme="minorHAnsi" w:hAnsiTheme="minorHAnsi" w:cstheme="minorHAnsi"/>
          <w:b/>
          <w:w w:val="102"/>
          <w:position w:val="-1"/>
          <w:sz w:val="22"/>
          <w:szCs w:val="22"/>
        </w:rPr>
        <w:t>M</w:t>
      </w:r>
      <w:r w:rsidRPr="00B05664">
        <w:rPr>
          <w:rFonts w:asciiTheme="minorHAnsi" w:hAnsiTheme="minorHAnsi" w:cstheme="minorHAnsi"/>
          <w:b/>
          <w:spacing w:val="4"/>
          <w:position w:val="-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3"/>
          <w:w w:val="102"/>
          <w:position w:val="-1"/>
          <w:sz w:val="22"/>
          <w:szCs w:val="22"/>
        </w:rPr>
        <w:t>R</w:t>
      </w:r>
      <w:r w:rsidRPr="00B05664">
        <w:rPr>
          <w:rFonts w:asciiTheme="minorHAnsi" w:hAnsiTheme="minorHAnsi" w:cstheme="minorHAnsi"/>
          <w:b/>
          <w:spacing w:val="3"/>
          <w:w w:val="103"/>
          <w:position w:val="-1"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spacing w:val="3"/>
          <w:w w:val="102"/>
          <w:position w:val="-1"/>
          <w:sz w:val="22"/>
          <w:szCs w:val="22"/>
        </w:rPr>
        <w:t>V</w:t>
      </w:r>
      <w:r w:rsidRPr="00B05664">
        <w:rPr>
          <w:rFonts w:asciiTheme="minorHAnsi" w:hAnsiTheme="minorHAnsi" w:cstheme="minorHAnsi"/>
          <w:b/>
          <w:spacing w:val="1"/>
          <w:w w:val="102"/>
          <w:position w:val="-1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3"/>
          <w:w w:val="103"/>
          <w:position w:val="-1"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spacing w:val="4"/>
          <w:w w:val="102"/>
          <w:position w:val="-1"/>
          <w:sz w:val="22"/>
          <w:szCs w:val="22"/>
        </w:rPr>
        <w:t>W</w:t>
      </w:r>
      <w:r w:rsidRPr="00B05664">
        <w:rPr>
          <w:rFonts w:asciiTheme="minorHAnsi" w:hAnsiTheme="minorHAnsi" w:cstheme="minorHAnsi"/>
          <w:b/>
          <w:w w:val="102"/>
          <w:position w:val="-1"/>
          <w:sz w:val="22"/>
          <w:szCs w:val="22"/>
        </w:rPr>
        <w:t>S</w:t>
      </w:r>
    </w:p>
    <w:p w14:paraId="0052A649" w14:textId="77777777" w:rsidR="0071424B" w:rsidRPr="00B05664" w:rsidRDefault="0071424B" w:rsidP="00B05664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DC1E7F4" w14:textId="77777777" w:rsidR="0071424B" w:rsidRPr="00B05664" w:rsidRDefault="00AD31CA" w:rsidP="00B05664">
      <w:pPr>
        <w:spacing w:before="37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1997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 xml:space="preserve">t    </w:t>
      </w:r>
      <w:r w:rsidRPr="00B05664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Re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i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(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ASE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)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.</w:t>
      </w:r>
    </w:p>
    <w:p w14:paraId="12EC66A5" w14:textId="77777777" w:rsidR="0071424B" w:rsidRPr="00B05664" w:rsidRDefault="0071424B" w:rsidP="00B0566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22A7221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2011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 xml:space="preserve">t    </w:t>
      </w:r>
      <w:r w:rsidRPr="00B05664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Teache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duca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(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TESE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)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.</w:t>
      </w:r>
    </w:p>
    <w:p w14:paraId="01691995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8072872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2010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 xml:space="preserve">t    </w:t>
      </w:r>
      <w:r w:rsidRPr="00B05664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Jou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(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J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SE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)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.</w:t>
      </w:r>
    </w:p>
    <w:p w14:paraId="05A7638D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01A2D7C4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2011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 xml:space="preserve">t    </w:t>
      </w:r>
      <w:r w:rsidRPr="00B05664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PR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z w:val="22"/>
          <w:szCs w:val="22"/>
        </w:rPr>
        <w:t>:</w:t>
      </w:r>
      <w:r w:rsidRPr="00B05664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Jou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Reg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Engag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.</w:t>
      </w:r>
    </w:p>
    <w:p w14:paraId="5F3C2EE0" w14:textId="77777777" w:rsidR="0071424B" w:rsidRPr="00B05664" w:rsidRDefault="0071424B" w:rsidP="00B0566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2DF3BD1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B05664">
        <w:rPr>
          <w:rFonts w:asciiTheme="minorHAnsi" w:hAnsiTheme="minorHAnsi" w:cstheme="minorHAnsi"/>
          <w:sz w:val="22"/>
          <w:szCs w:val="22"/>
        </w:rPr>
        <w:t>7</w:t>
      </w:r>
      <w:r w:rsidRPr="00B05664">
        <w:rPr>
          <w:rFonts w:asciiTheme="minorHAnsi" w:hAnsiTheme="minorHAnsi" w:cstheme="minorHAnsi"/>
          <w:sz w:val="22"/>
          <w:szCs w:val="22"/>
        </w:rPr>
        <w:t xml:space="preserve">                 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z w:val="22"/>
          <w:szCs w:val="22"/>
        </w:rPr>
        <w:t>y</w:t>
      </w:r>
      <w:r w:rsidRPr="00B05664">
        <w:rPr>
          <w:rFonts w:asciiTheme="minorHAnsi" w:hAnsiTheme="minorHAnsi" w:cstheme="minorHAnsi"/>
          <w:i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So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en?</w:t>
      </w:r>
      <w:r w:rsidRPr="00B05664">
        <w:rPr>
          <w:rFonts w:asciiTheme="minorHAnsi" w:hAnsiTheme="minorHAnsi" w:cstheme="minorHAnsi"/>
          <w:i/>
          <w:sz w:val="22"/>
          <w:szCs w:val="22"/>
        </w:rPr>
        <w:t>:</w:t>
      </w:r>
      <w:r w:rsidRPr="00B05664">
        <w:rPr>
          <w:rFonts w:asciiTheme="minorHAnsi" w:hAnsiTheme="minorHAnsi" w:cstheme="minorHAnsi"/>
          <w:i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Th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i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w w:val="103"/>
          <w:sz w:val="22"/>
          <w:szCs w:val="22"/>
        </w:rPr>
        <w:t>l</w:t>
      </w:r>
    </w:p>
    <w:p w14:paraId="69068A34" w14:textId="77777777" w:rsidR="0071424B" w:rsidRPr="00B05664" w:rsidRDefault="00AD31CA" w:rsidP="00B05664">
      <w:pPr>
        <w:spacing w:before="13"/>
        <w:ind w:left="2149" w:right="572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iffi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cu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i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es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ch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 xml:space="preserve">e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azzocco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ooke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Pub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lti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ke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boo</w:t>
      </w:r>
      <w:r w:rsidRPr="00B05664">
        <w:rPr>
          <w:rFonts w:asciiTheme="minorHAnsi" w:hAnsiTheme="minorHAnsi" w:cstheme="minorHAnsi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pub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equen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tl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endo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book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.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)</w:t>
      </w:r>
    </w:p>
    <w:p w14:paraId="3AF0DF75" w14:textId="77777777" w:rsidR="0071424B" w:rsidRPr="00B05664" w:rsidRDefault="0071424B" w:rsidP="00B05664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45B95AEE" w14:textId="77777777" w:rsidR="0071424B" w:rsidRPr="00B05664" w:rsidRDefault="00AD31CA" w:rsidP="00B05664">
      <w:pPr>
        <w:tabs>
          <w:tab w:val="left" w:pos="2140"/>
        </w:tabs>
        <w:ind w:left="2149" w:right="621" w:hanging="144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B05664">
        <w:rPr>
          <w:rFonts w:asciiTheme="minorHAnsi" w:hAnsiTheme="minorHAnsi" w:cstheme="minorHAnsi"/>
          <w:sz w:val="22"/>
          <w:szCs w:val="22"/>
        </w:rPr>
        <w:t>7</w:t>
      </w:r>
      <w:r w:rsidRPr="00B05664">
        <w:rPr>
          <w:rFonts w:asciiTheme="minorHAnsi" w:hAnsiTheme="minorHAnsi" w:cstheme="minorHAnsi"/>
          <w:spacing w:val="-4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ab/>
      </w:r>
      <w:r w:rsidRPr="00B05664">
        <w:rPr>
          <w:rFonts w:asciiTheme="minorHAnsi" w:hAnsiTheme="minorHAnsi" w:cstheme="minorHAnsi"/>
          <w:i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Suc</w:t>
      </w:r>
      <w:r w:rsidRPr="00B05664">
        <w:rPr>
          <w:rFonts w:asciiTheme="minorHAnsi" w:hAnsiTheme="minorHAnsi" w:cstheme="minorHAnsi"/>
          <w:i/>
          <w:sz w:val="22"/>
          <w:szCs w:val="22"/>
        </w:rPr>
        <w:t>k</w:t>
      </w:r>
      <w:r w:rsidRPr="00B05664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!</w:t>
      </w:r>
      <w:r w:rsidRPr="00B05664">
        <w:rPr>
          <w:rFonts w:asciiTheme="minorHAnsi" w:hAnsiTheme="minorHAnsi" w:cstheme="minorHAnsi"/>
          <w:i/>
          <w:sz w:val="22"/>
          <w:szCs w:val="22"/>
        </w:rPr>
        <w:t>:</w:t>
      </w:r>
      <w:r w:rsidRPr="00B05664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ycho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og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i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Look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z w:val="22"/>
          <w:szCs w:val="22"/>
        </w:rPr>
        <w:t>y</w:t>
      </w:r>
      <w:r w:rsidRPr="00B05664">
        <w:rPr>
          <w:rFonts w:asciiTheme="minorHAnsi" w:hAnsiTheme="minorHAnsi" w:cstheme="minorHAnsi"/>
          <w:i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B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ook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 xml:space="preserve">s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Pub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lti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ke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pub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nu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pub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on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)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72E2249D" w14:textId="77777777" w:rsidR="0071424B" w:rsidRPr="00B05664" w:rsidRDefault="0071424B" w:rsidP="00B05664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8A3982A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12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B05664">
        <w:rPr>
          <w:rFonts w:asciiTheme="minorHAnsi" w:hAnsiTheme="minorHAnsi" w:cstheme="minorHAnsi"/>
          <w:sz w:val="22"/>
          <w:szCs w:val="22"/>
        </w:rPr>
        <w:t xml:space="preserve">8               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ook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hap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–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co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enge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Fac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Youn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W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it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67116A48" w14:textId="77777777" w:rsidR="0071424B" w:rsidRPr="00B05664" w:rsidRDefault="0071424B" w:rsidP="00B05664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222742FF" w14:textId="77777777" w:rsidR="0071424B" w:rsidRPr="00B05664" w:rsidRDefault="00AD31CA" w:rsidP="00B05664">
      <w:pPr>
        <w:ind w:left="2149" w:right="329" w:hanging="144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z w:val="22"/>
          <w:szCs w:val="22"/>
        </w:rPr>
        <w:t xml:space="preserve">12-97             </w:t>
      </w:r>
      <w:r w:rsidRPr="00B05664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Edu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ehab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ilit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)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titi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 xml:space="preserve">n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B05664">
        <w:rPr>
          <w:rFonts w:asciiTheme="minorHAnsi" w:hAnsiTheme="minorHAnsi" w:cstheme="minorHAnsi"/>
          <w:sz w:val="22"/>
          <w:szCs w:val="22"/>
        </w:rPr>
        <w:t>0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s)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5741E742" w14:textId="77777777" w:rsidR="0071424B" w:rsidRPr="00B05664" w:rsidRDefault="0071424B" w:rsidP="00B05664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651B8C7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6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B05664">
        <w:rPr>
          <w:rFonts w:asciiTheme="minorHAnsi" w:hAnsiTheme="minorHAnsi" w:cstheme="minorHAnsi"/>
          <w:sz w:val="22"/>
          <w:szCs w:val="22"/>
        </w:rPr>
        <w:t xml:space="preserve">7                 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Re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i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(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RASE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)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.</w:t>
      </w:r>
    </w:p>
    <w:p w14:paraId="582A700D" w14:textId="77777777" w:rsidR="0071424B" w:rsidRPr="00B05664" w:rsidRDefault="0071424B" w:rsidP="00B0566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F1980AE" w14:textId="77777777" w:rsidR="0071424B" w:rsidRPr="00B05664" w:rsidRDefault="00AD31CA" w:rsidP="00B05664">
      <w:pPr>
        <w:ind w:left="2149" w:right="592" w:hanging="144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4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B05664">
        <w:rPr>
          <w:rFonts w:asciiTheme="minorHAnsi" w:hAnsiTheme="minorHAnsi" w:cstheme="minorHAnsi"/>
          <w:sz w:val="22"/>
          <w:szCs w:val="22"/>
        </w:rPr>
        <w:t xml:space="preserve">7                 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Ex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adua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unde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adua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du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 xml:space="preserve">n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op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Lynchbu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ege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Lynchbu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V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A</w:t>
      </w:r>
    </w:p>
    <w:p w14:paraId="406A8ADF" w14:textId="77777777" w:rsidR="0071424B" w:rsidRPr="00B05664" w:rsidRDefault="0071424B" w:rsidP="00B05664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525E69FF" w14:textId="77777777" w:rsidR="0071424B" w:rsidRPr="00B05664" w:rsidRDefault="00AD31CA" w:rsidP="00B05664">
      <w:pPr>
        <w:ind w:left="2149" w:right="188" w:hanging="1440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12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B05664">
        <w:rPr>
          <w:rFonts w:asciiTheme="minorHAnsi" w:hAnsiTheme="minorHAnsi" w:cstheme="minorHAnsi"/>
          <w:sz w:val="22"/>
          <w:szCs w:val="22"/>
        </w:rPr>
        <w:t xml:space="preserve">6                  </w:t>
      </w:r>
      <w:r w:rsidRPr="00B0566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Edu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 xml:space="preserve">d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ehab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ilit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z w:val="22"/>
          <w:szCs w:val="22"/>
        </w:rPr>
        <w:t xml:space="preserve">e  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B05664">
        <w:rPr>
          <w:rFonts w:asciiTheme="minorHAnsi" w:hAnsiTheme="minorHAnsi" w:cstheme="minorHAnsi"/>
          <w:sz w:val="22"/>
          <w:szCs w:val="22"/>
        </w:rPr>
        <w:t xml:space="preserve">s  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 xml:space="preserve">)  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 xml:space="preserve">- </w:t>
      </w:r>
      <w:r w:rsidRPr="00B05664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 xml:space="preserve">d  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 xml:space="preserve">d  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 xml:space="preserve">h  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 xml:space="preserve">  </w:t>
      </w:r>
      <w:r w:rsidRPr="00B0566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B05664">
        <w:rPr>
          <w:rFonts w:asciiTheme="minorHAnsi" w:hAnsiTheme="minorHAnsi" w:cstheme="minorHAnsi"/>
          <w:sz w:val="22"/>
          <w:szCs w:val="22"/>
        </w:rPr>
        <w:t>0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s)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0B154570" w14:textId="77777777" w:rsidR="0071424B" w:rsidRPr="00B05664" w:rsidRDefault="0071424B" w:rsidP="00B05664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4A159F72" w14:textId="77777777" w:rsidR="0071424B" w:rsidRPr="00B05664" w:rsidRDefault="00AD31CA" w:rsidP="00B05664">
      <w:pPr>
        <w:ind w:left="2149" w:right="188" w:hanging="1440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12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B05664">
        <w:rPr>
          <w:rFonts w:asciiTheme="minorHAnsi" w:hAnsiTheme="minorHAnsi" w:cstheme="minorHAnsi"/>
          <w:sz w:val="22"/>
          <w:szCs w:val="22"/>
        </w:rPr>
        <w:t xml:space="preserve">4               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Edu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 xml:space="preserve">d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ehab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ilit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z w:val="22"/>
          <w:szCs w:val="22"/>
        </w:rPr>
        <w:t xml:space="preserve">e  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B05664">
        <w:rPr>
          <w:rFonts w:asciiTheme="minorHAnsi" w:hAnsiTheme="minorHAnsi" w:cstheme="minorHAnsi"/>
          <w:sz w:val="22"/>
          <w:szCs w:val="22"/>
        </w:rPr>
        <w:t xml:space="preserve">s  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 xml:space="preserve">)  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 xml:space="preserve">- </w:t>
      </w:r>
      <w:r w:rsidRPr="00B05664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 xml:space="preserve">d  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 xml:space="preserve">d  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 xml:space="preserve">h  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 xml:space="preserve">  </w:t>
      </w:r>
      <w:r w:rsidRPr="00B0566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B05664">
        <w:rPr>
          <w:rFonts w:asciiTheme="minorHAnsi" w:hAnsiTheme="minorHAnsi" w:cstheme="minorHAnsi"/>
          <w:sz w:val="22"/>
          <w:szCs w:val="22"/>
        </w:rPr>
        <w:t>0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s)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3A92B660" w14:textId="77777777" w:rsidR="0071424B" w:rsidRPr="00B05664" w:rsidRDefault="0071424B" w:rsidP="00B05664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296B522D" w14:textId="77777777" w:rsidR="0071424B" w:rsidRPr="00B05664" w:rsidRDefault="00AD31CA" w:rsidP="00B05664">
      <w:pPr>
        <w:spacing w:before="37"/>
        <w:ind w:left="1965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z w:val="22"/>
          <w:szCs w:val="22"/>
        </w:rPr>
        <w:pict w14:anchorId="3B77569B">
          <v:group id="_x0000_s1096" style="position:absolute;left:0;text-align:left;margin-left:114.45pt;margin-top:-1.1pt;width:468.6pt;height:17.85pt;z-index:-1606;mso-position-horizontal-relative:page" coordorigin="2289,-22" coordsize="9372,357">
            <v:shape id="_x0000_s1109" style="position:absolute;left:2323;top:7;width:9302;height:298" coordorigin="2323,7" coordsize="9302,298" path="m2323,305r9303,l11626,7,2323,7r,298xe" fillcolor="#ccc" stroked="f">
              <v:path arrowok="t"/>
            </v:shape>
            <v:shape id="_x0000_s1108" style="position:absolute;left:2294;top:-17;width:29;height:0" coordorigin="2294,-17" coordsize="29,0" path="m2294,-17r29,e" filled="f" strokeweight=".58pt">
              <v:path arrowok="t"/>
            </v:shape>
            <v:shape id="_x0000_s1107" style="position:absolute;left:2323;top:-17;width:9302;height:0" coordorigin="2323,-17" coordsize="9302,0" path="m2323,-17r9303,e" filled="f" strokeweight=".58pt">
              <v:path arrowok="t"/>
            </v:shape>
            <v:shape id="_x0000_s1106" style="position:absolute;left:2323;top:3;width:9302;height:0" coordorigin="2323,3" coordsize="9302,0" path="m2323,3r9303,e" filled="f" strokeweight=".58pt">
              <v:path arrowok="t"/>
            </v:shape>
            <v:shape id="_x0000_s1105" style="position:absolute;left:11626;top:-17;width:29;height:0" coordorigin="11626,-17" coordsize="29,0" path="m11626,-17r28,e" filled="f" strokeweight=".58pt">
              <v:path arrowok="t"/>
            </v:shape>
            <v:shape id="_x0000_s1104" style="position:absolute;left:2294;top:329;width:29;height:0" coordorigin="2294,329" coordsize="29,0" path="m2294,329r29,e" filled="f" strokeweight=".58pt">
              <v:path arrowok="t"/>
            </v:shape>
            <v:shape id="_x0000_s1103" style="position:absolute;left:2323;top:329;width:9302;height:0" coordorigin="2323,329" coordsize="9302,0" path="m2323,329r9303,e" filled="f" strokeweight=".58pt">
              <v:path arrowok="t"/>
            </v:shape>
            <v:shape id="_x0000_s1102" style="position:absolute;left:2323;top:310;width:9302;height:0" coordorigin="2323,310" coordsize="9302,0" path="m2323,310r9303,e" filled="f" strokeweight=".58pt">
              <v:path arrowok="t"/>
            </v:shape>
            <v:shape id="_x0000_s1101" style="position:absolute;left:11626;top:329;width:29;height:0" coordorigin="11626,329" coordsize="29,0" path="m11626,329r28,e" filled="f" strokeweight=".58pt">
              <v:path arrowok="t"/>
            </v:shape>
            <v:shape id="_x0000_s1100" style="position:absolute;left:2308;top:-12;width:0;height:336" coordorigin="2308,-12" coordsize="0,336" path="m2308,-12r,336e" filled="f" strokeweight=".58pt">
              <v:path arrowok="t"/>
            </v:shape>
            <v:shape id="_x0000_s1099" style="position:absolute;left:2318;top:7;width:0;height:298" coordorigin="2318,7" coordsize="0,298" path="m2318,7r,298e" filled="f" strokeweight=".58pt">
              <v:path arrowok="t"/>
            </v:shape>
            <v:shape id="_x0000_s1098" style="position:absolute;left:11641;top:-12;width:0;height:336" coordorigin="11641,-12" coordsize="0,336" path="m11641,-12r,336e" filled="f" strokeweight=".58pt">
              <v:path arrowok="t"/>
            </v:shape>
            <v:shape id="_x0000_s1097" style="position:absolute;left:11630;top:7;width:0;height:298" coordorigin="11630,7" coordsize="0,298" path="m11630,7r,298e" filled="f" strokeweight=".20464mm">
              <v:path arrowok="t"/>
            </v:shape>
            <w10:wrap anchorx="page"/>
          </v:group>
        </w:pict>
      </w:r>
      <w:r w:rsidRPr="00B05664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COLLEG</w:t>
      </w:r>
      <w:r w:rsidRPr="00B05664">
        <w:rPr>
          <w:rFonts w:asciiTheme="minorHAnsi" w:hAnsiTheme="minorHAnsi" w:cstheme="minorHAnsi"/>
          <w:b/>
          <w:position w:val="-1"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spacing w:val="31"/>
          <w:position w:val="-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AN</w:t>
      </w:r>
      <w:r w:rsidRPr="00B05664">
        <w:rPr>
          <w:rFonts w:asciiTheme="minorHAnsi" w:hAnsiTheme="minorHAnsi" w:cstheme="minorHAnsi"/>
          <w:b/>
          <w:position w:val="-1"/>
          <w:sz w:val="22"/>
          <w:szCs w:val="22"/>
        </w:rPr>
        <w:t>D</w:t>
      </w:r>
      <w:r w:rsidRPr="00B05664">
        <w:rPr>
          <w:rFonts w:asciiTheme="minorHAnsi" w:hAnsiTheme="minorHAnsi" w:cstheme="minorHAnsi"/>
          <w:b/>
          <w:spacing w:val="13"/>
          <w:position w:val="-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UN</w:t>
      </w:r>
      <w:r w:rsidRPr="00B0566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VER</w:t>
      </w:r>
      <w:r w:rsidRPr="00B05664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S</w:t>
      </w:r>
      <w:r w:rsidRPr="00B0566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T</w:t>
      </w:r>
      <w:r w:rsidRPr="00B05664">
        <w:rPr>
          <w:rFonts w:asciiTheme="minorHAnsi" w:hAnsiTheme="minorHAnsi" w:cstheme="minorHAnsi"/>
          <w:b/>
          <w:position w:val="-1"/>
          <w:sz w:val="22"/>
          <w:szCs w:val="22"/>
        </w:rPr>
        <w:t>Y</w:t>
      </w:r>
      <w:r w:rsidRPr="00B05664">
        <w:rPr>
          <w:rFonts w:asciiTheme="minorHAnsi" w:hAnsiTheme="minorHAnsi" w:cstheme="minorHAnsi"/>
          <w:b/>
          <w:spacing w:val="34"/>
          <w:position w:val="-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TEACH</w:t>
      </w:r>
      <w:r w:rsidRPr="00B0566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N</w:t>
      </w:r>
      <w:r w:rsidRPr="00B05664">
        <w:rPr>
          <w:rFonts w:asciiTheme="minorHAnsi" w:hAnsiTheme="minorHAnsi" w:cstheme="minorHAnsi"/>
          <w:b/>
          <w:position w:val="-1"/>
          <w:sz w:val="22"/>
          <w:szCs w:val="22"/>
        </w:rPr>
        <w:t>G</w:t>
      </w:r>
      <w:r w:rsidRPr="00B05664">
        <w:rPr>
          <w:rFonts w:asciiTheme="minorHAnsi" w:hAnsiTheme="minorHAnsi" w:cstheme="minorHAnsi"/>
          <w:b/>
          <w:spacing w:val="30"/>
          <w:position w:val="-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position w:val="-1"/>
          <w:sz w:val="22"/>
          <w:szCs w:val="22"/>
        </w:rPr>
        <w:t>–</w:t>
      </w:r>
      <w:r w:rsidRPr="00B05664">
        <w:rPr>
          <w:rFonts w:asciiTheme="minorHAnsi" w:hAnsiTheme="minorHAnsi" w:cstheme="minorHAnsi"/>
          <w:b/>
          <w:spacing w:val="4"/>
          <w:position w:val="-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COUR</w:t>
      </w:r>
      <w:r w:rsidRPr="00B05664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S</w:t>
      </w:r>
      <w:r w:rsidRPr="00B05664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  <w:r w:rsidRPr="00B05664">
        <w:rPr>
          <w:rFonts w:asciiTheme="minorHAnsi" w:hAnsiTheme="minorHAnsi" w:cstheme="minorHAnsi"/>
          <w:b/>
          <w:spacing w:val="24"/>
          <w:position w:val="-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3"/>
          <w:w w:val="103"/>
          <w:position w:val="-1"/>
          <w:sz w:val="22"/>
          <w:szCs w:val="22"/>
        </w:rPr>
        <w:t>T</w:t>
      </w:r>
      <w:r w:rsidRPr="00B05664">
        <w:rPr>
          <w:rFonts w:asciiTheme="minorHAnsi" w:hAnsiTheme="minorHAnsi" w:cstheme="minorHAnsi"/>
          <w:b/>
          <w:spacing w:val="3"/>
          <w:w w:val="102"/>
          <w:position w:val="-1"/>
          <w:sz w:val="22"/>
          <w:szCs w:val="22"/>
        </w:rPr>
        <w:t>AUGH</w:t>
      </w:r>
      <w:r w:rsidRPr="00B05664">
        <w:rPr>
          <w:rFonts w:asciiTheme="minorHAnsi" w:hAnsiTheme="minorHAnsi" w:cstheme="minorHAnsi"/>
          <w:b/>
          <w:w w:val="103"/>
          <w:position w:val="-1"/>
          <w:sz w:val="22"/>
          <w:szCs w:val="22"/>
        </w:rPr>
        <w:t>T</w:t>
      </w:r>
    </w:p>
    <w:p w14:paraId="153C3EE6" w14:textId="77777777" w:rsidR="0071424B" w:rsidRPr="00B05664" w:rsidRDefault="0071424B" w:rsidP="00B05664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345BA06" w14:textId="77777777" w:rsidR="0071424B" w:rsidRPr="00B05664" w:rsidRDefault="00AD31CA" w:rsidP="00B05664">
      <w:pPr>
        <w:spacing w:before="37"/>
        <w:ind w:left="3931" w:right="3446"/>
        <w:jc w:val="center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U</w:t>
      </w:r>
      <w:r w:rsidRPr="00B05664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n</w:t>
      </w:r>
      <w:r w:rsidRPr="00B0566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ver</w:t>
      </w:r>
      <w:r w:rsidRPr="00B0566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sit</w:t>
      </w:r>
      <w:r w:rsidRPr="00B05664">
        <w:rPr>
          <w:rFonts w:asciiTheme="minorHAnsi" w:hAnsiTheme="minorHAnsi" w:cstheme="minorHAnsi"/>
          <w:b/>
          <w:position w:val="-1"/>
          <w:sz w:val="22"/>
          <w:szCs w:val="22"/>
        </w:rPr>
        <w:t>y</w:t>
      </w:r>
      <w:r w:rsidRPr="00B05664">
        <w:rPr>
          <w:rFonts w:asciiTheme="minorHAnsi" w:hAnsiTheme="minorHAnsi" w:cstheme="minorHAnsi"/>
          <w:b/>
          <w:spacing w:val="25"/>
          <w:position w:val="-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o</w:t>
      </w:r>
      <w:r w:rsidRPr="00B05664">
        <w:rPr>
          <w:rFonts w:asciiTheme="minorHAnsi" w:hAnsiTheme="minorHAnsi" w:cstheme="minorHAnsi"/>
          <w:b/>
          <w:position w:val="-1"/>
          <w:sz w:val="22"/>
          <w:szCs w:val="22"/>
        </w:rPr>
        <w:t>f</w:t>
      </w:r>
      <w:r w:rsidRPr="00B05664">
        <w:rPr>
          <w:rFonts w:asciiTheme="minorHAnsi" w:hAnsiTheme="minorHAnsi" w:cstheme="minorHAnsi"/>
          <w:b/>
          <w:spacing w:val="5"/>
          <w:position w:val="-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2"/>
          <w:w w:val="102"/>
          <w:position w:val="-1"/>
          <w:sz w:val="22"/>
          <w:szCs w:val="22"/>
        </w:rPr>
        <w:t>Sou</w:t>
      </w:r>
      <w:r w:rsidRPr="00B05664">
        <w:rPr>
          <w:rFonts w:asciiTheme="minorHAnsi" w:hAnsiTheme="minorHAnsi" w:cstheme="minorHAnsi"/>
          <w:b/>
          <w:spacing w:val="1"/>
          <w:w w:val="102"/>
          <w:position w:val="-1"/>
          <w:sz w:val="22"/>
          <w:szCs w:val="22"/>
        </w:rPr>
        <w:t>t</w:t>
      </w:r>
      <w:r w:rsidRPr="00B05664">
        <w:rPr>
          <w:rFonts w:asciiTheme="minorHAnsi" w:hAnsiTheme="minorHAnsi" w:cstheme="minorHAnsi"/>
          <w:b/>
          <w:w w:val="102"/>
          <w:position w:val="-1"/>
          <w:sz w:val="22"/>
          <w:szCs w:val="22"/>
        </w:rPr>
        <w:t>h</w:t>
      </w:r>
      <w:r w:rsidRPr="00B05664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2"/>
          <w:w w:val="102"/>
          <w:position w:val="-1"/>
          <w:sz w:val="22"/>
          <w:szCs w:val="22"/>
        </w:rPr>
        <w:t>F</w:t>
      </w:r>
      <w:r w:rsidRPr="00B05664">
        <w:rPr>
          <w:rFonts w:asciiTheme="minorHAnsi" w:hAnsiTheme="minorHAnsi" w:cstheme="minorHAnsi"/>
          <w:b/>
          <w:spacing w:val="1"/>
          <w:w w:val="103"/>
          <w:position w:val="-1"/>
          <w:sz w:val="22"/>
          <w:szCs w:val="22"/>
        </w:rPr>
        <w:t>l</w:t>
      </w:r>
      <w:r w:rsidRPr="00B05664">
        <w:rPr>
          <w:rFonts w:asciiTheme="minorHAnsi" w:hAnsiTheme="minorHAnsi" w:cstheme="minorHAnsi"/>
          <w:b/>
          <w:spacing w:val="2"/>
          <w:w w:val="102"/>
          <w:position w:val="-1"/>
          <w:sz w:val="22"/>
          <w:szCs w:val="22"/>
        </w:rPr>
        <w:t>o</w:t>
      </w:r>
      <w:r w:rsidRPr="00B05664">
        <w:rPr>
          <w:rFonts w:asciiTheme="minorHAnsi" w:hAnsiTheme="minorHAnsi" w:cstheme="minorHAnsi"/>
          <w:b/>
          <w:spacing w:val="2"/>
          <w:w w:val="103"/>
          <w:position w:val="-1"/>
          <w:sz w:val="22"/>
          <w:szCs w:val="22"/>
        </w:rPr>
        <w:t>r</w:t>
      </w:r>
      <w:r w:rsidRPr="00B05664">
        <w:rPr>
          <w:rFonts w:asciiTheme="minorHAnsi" w:hAnsiTheme="minorHAnsi" w:cstheme="minorHAnsi"/>
          <w:b/>
          <w:spacing w:val="1"/>
          <w:w w:val="103"/>
          <w:position w:val="-1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2"/>
          <w:w w:val="102"/>
          <w:position w:val="-1"/>
          <w:sz w:val="22"/>
          <w:szCs w:val="22"/>
        </w:rPr>
        <w:t>d</w:t>
      </w:r>
      <w:r w:rsidRPr="00B05664">
        <w:rPr>
          <w:rFonts w:asciiTheme="minorHAnsi" w:hAnsiTheme="minorHAnsi" w:cstheme="minorHAnsi"/>
          <w:b/>
          <w:w w:val="102"/>
          <w:position w:val="-1"/>
          <w:sz w:val="22"/>
          <w:szCs w:val="22"/>
        </w:rPr>
        <w:t>a</w:t>
      </w:r>
    </w:p>
    <w:p w14:paraId="64FE420F" w14:textId="77777777" w:rsidR="0071424B" w:rsidRPr="00B05664" w:rsidRDefault="0071424B" w:rsidP="00B05664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0939170A" w14:textId="77777777" w:rsidR="0071424B" w:rsidRPr="00B05664" w:rsidRDefault="00AD31CA" w:rsidP="00B05664">
      <w:pPr>
        <w:spacing w:before="37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Fa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b/>
          <w:sz w:val="22"/>
          <w:szCs w:val="22"/>
        </w:rPr>
        <w:t>l</w:t>
      </w:r>
      <w:r w:rsidRPr="00B05664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200</w:t>
      </w:r>
      <w:r w:rsidRPr="00B05664">
        <w:rPr>
          <w:rFonts w:asciiTheme="minorHAnsi" w:hAnsiTheme="minorHAnsi" w:cstheme="minorHAnsi"/>
          <w:b/>
          <w:w w:val="102"/>
          <w:sz w:val="22"/>
          <w:szCs w:val="22"/>
        </w:rPr>
        <w:t>1</w:t>
      </w:r>
    </w:p>
    <w:p w14:paraId="6E358916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6D90283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>X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4846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Teach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i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w w:val="103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ee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s</w:t>
      </w:r>
    </w:p>
    <w:p w14:paraId="1E421643" w14:textId="77777777" w:rsidR="0071424B" w:rsidRPr="00B05664" w:rsidRDefault="00AD31CA" w:rsidP="00B05664">
      <w:pPr>
        <w:spacing w:before="13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>X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4941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ofe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s</w:t>
      </w:r>
    </w:p>
    <w:p w14:paraId="685CC46E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9E8A3BA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Spr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b/>
          <w:sz w:val="22"/>
          <w:szCs w:val="22"/>
        </w:rPr>
        <w:t>g</w:t>
      </w:r>
      <w:r w:rsidRPr="00B05664">
        <w:rPr>
          <w:rFonts w:asciiTheme="minorHAnsi" w:hAnsiTheme="minorHAnsi" w:cstheme="minorHAnsi"/>
          <w:b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200</w:t>
      </w:r>
      <w:r w:rsidRPr="00B05664">
        <w:rPr>
          <w:rFonts w:asciiTheme="minorHAnsi" w:hAnsiTheme="minorHAnsi" w:cstheme="minorHAnsi"/>
          <w:b/>
          <w:w w:val="102"/>
          <w:sz w:val="22"/>
          <w:szCs w:val="22"/>
        </w:rPr>
        <w:t>2</w:t>
      </w:r>
    </w:p>
    <w:p w14:paraId="7CDDE265" w14:textId="77777777" w:rsidR="0071424B" w:rsidRPr="00B05664" w:rsidRDefault="0071424B" w:rsidP="00B0566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7433600" w14:textId="77777777" w:rsidR="0071424B" w:rsidRPr="00B05664" w:rsidRDefault="00AD31CA" w:rsidP="00B05664">
      <w:pPr>
        <w:ind w:left="709" w:right="2464"/>
        <w:rPr>
          <w:rFonts w:asciiTheme="minorHAnsi" w:hAnsiTheme="minorHAnsi" w:cstheme="minorHAnsi"/>
          <w:sz w:val="22"/>
          <w:szCs w:val="22"/>
        </w:rPr>
        <w:sectPr w:rsidR="0071424B" w:rsidRPr="00B05664">
          <w:headerReference w:type="default" r:id="rId15"/>
          <w:pgSz w:w="12240" w:h="15840"/>
          <w:pgMar w:top="560" w:right="500" w:bottom="280" w:left="1720" w:header="0" w:footer="0" w:gutter="0"/>
          <w:cols w:space="720"/>
        </w:sect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lastRenderedPageBreak/>
        <w:t>EE</w:t>
      </w:r>
      <w:r w:rsidRPr="00B05664">
        <w:rPr>
          <w:rFonts w:asciiTheme="minorHAnsi" w:hAnsiTheme="minorHAnsi" w:cstheme="minorHAnsi"/>
          <w:sz w:val="22"/>
          <w:szCs w:val="22"/>
        </w:rPr>
        <w:t>X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46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04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Behav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anage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i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eed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i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t-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i/>
          <w:sz w:val="22"/>
          <w:szCs w:val="22"/>
        </w:rPr>
        <w:t>k</w:t>
      </w:r>
      <w:r w:rsidRPr="00B05664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ud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 xml:space="preserve">s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>X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6612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anage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i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i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va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Excep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i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-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w w:val="103"/>
          <w:sz w:val="22"/>
          <w:szCs w:val="22"/>
        </w:rPr>
        <w:t>k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S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>X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4941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cu</w:t>
      </w:r>
      <w:r w:rsidRPr="00B05664">
        <w:rPr>
          <w:rFonts w:asciiTheme="minorHAnsi" w:hAnsiTheme="minorHAnsi" w:cstheme="minorHAnsi"/>
          <w:i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Edu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n</w:t>
      </w:r>
    </w:p>
    <w:p w14:paraId="187B7AD7" w14:textId="77777777" w:rsidR="0071424B" w:rsidRPr="00B05664" w:rsidRDefault="0071424B" w:rsidP="00B05664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54243F9A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Fa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b/>
          <w:sz w:val="22"/>
          <w:szCs w:val="22"/>
        </w:rPr>
        <w:t>l</w:t>
      </w:r>
      <w:r w:rsidRPr="00B05664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200</w:t>
      </w:r>
      <w:r w:rsidRPr="00B05664">
        <w:rPr>
          <w:rFonts w:asciiTheme="minorHAnsi" w:hAnsiTheme="minorHAnsi" w:cstheme="minorHAnsi"/>
          <w:b/>
          <w:w w:val="102"/>
          <w:sz w:val="22"/>
          <w:szCs w:val="22"/>
        </w:rPr>
        <w:t>2</w:t>
      </w:r>
    </w:p>
    <w:p w14:paraId="0DA8EB50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45812E9" w14:textId="77777777" w:rsidR="0071424B" w:rsidRPr="00B05664" w:rsidRDefault="00AD31CA" w:rsidP="00B05664">
      <w:pPr>
        <w:ind w:left="709" w:right="1724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>X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4604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Behav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anage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i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eed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i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At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i/>
          <w:sz w:val="22"/>
          <w:szCs w:val="22"/>
        </w:rPr>
        <w:t>k</w:t>
      </w:r>
      <w:r w:rsidRPr="00B05664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ud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 xml:space="preserve">s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>X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6612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anage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i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i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va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Excep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i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-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w w:val="103"/>
          <w:sz w:val="22"/>
          <w:szCs w:val="22"/>
        </w:rPr>
        <w:t>k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S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>X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4941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cu</w:t>
      </w:r>
      <w:r w:rsidRPr="00B05664">
        <w:rPr>
          <w:rFonts w:asciiTheme="minorHAnsi" w:hAnsiTheme="minorHAnsi" w:cstheme="minorHAnsi"/>
          <w:i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Edu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n</w:t>
      </w:r>
    </w:p>
    <w:p w14:paraId="61DA4CFC" w14:textId="77777777" w:rsidR="0071424B" w:rsidRPr="00B05664" w:rsidRDefault="0071424B" w:rsidP="00B05664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EC83F4F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Spr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b/>
          <w:sz w:val="22"/>
          <w:szCs w:val="22"/>
        </w:rPr>
        <w:t>g</w:t>
      </w:r>
      <w:r w:rsidRPr="00B05664">
        <w:rPr>
          <w:rFonts w:asciiTheme="minorHAnsi" w:hAnsiTheme="minorHAnsi" w:cstheme="minorHAnsi"/>
          <w:b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200</w:t>
      </w:r>
      <w:r w:rsidRPr="00B05664">
        <w:rPr>
          <w:rFonts w:asciiTheme="minorHAnsi" w:hAnsiTheme="minorHAnsi" w:cstheme="minorHAnsi"/>
          <w:b/>
          <w:w w:val="102"/>
          <w:sz w:val="22"/>
          <w:szCs w:val="22"/>
        </w:rPr>
        <w:t>3</w:t>
      </w:r>
    </w:p>
    <w:p w14:paraId="3331726C" w14:textId="77777777" w:rsidR="0071424B" w:rsidRPr="00B05664" w:rsidRDefault="0071424B" w:rsidP="00B0566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AFF5FF8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>X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4864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g</w:t>
      </w:r>
    </w:p>
    <w:p w14:paraId="0211728E" w14:textId="77777777" w:rsidR="0071424B" w:rsidRPr="00B05664" w:rsidRDefault="00AD31CA" w:rsidP="00B05664">
      <w:pPr>
        <w:spacing w:before="8"/>
        <w:ind w:left="709" w:right="75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>X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4604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Behav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anage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i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eed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i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At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i/>
          <w:sz w:val="22"/>
          <w:szCs w:val="22"/>
        </w:rPr>
        <w:t>k</w:t>
      </w:r>
      <w:r w:rsidRPr="00B05664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(s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up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doc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)</w:t>
      </w:r>
    </w:p>
    <w:p w14:paraId="726473AC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>X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4941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cu</w:t>
      </w:r>
      <w:r w:rsidRPr="00B05664">
        <w:rPr>
          <w:rFonts w:asciiTheme="minorHAnsi" w:hAnsiTheme="minorHAnsi" w:cstheme="minorHAnsi"/>
          <w:i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Edu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n</w:t>
      </w:r>
    </w:p>
    <w:p w14:paraId="12B66F45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BD7761E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Fa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b/>
          <w:sz w:val="22"/>
          <w:szCs w:val="22"/>
        </w:rPr>
        <w:t>l</w:t>
      </w:r>
      <w:r w:rsidRPr="00B05664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200</w:t>
      </w:r>
      <w:r w:rsidRPr="00B05664">
        <w:rPr>
          <w:rFonts w:asciiTheme="minorHAnsi" w:hAnsiTheme="minorHAnsi" w:cstheme="minorHAnsi"/>
          <w:b/>
          <w:w w:val="102"/>
          <w:sz w:val="22"/>
          <w:szCs w:val="22"/>
        </w:rPr>
        <w:t>3</w:t>
      </w:r>
    </w:p>
    <w:p w14:paraId="13DB44C1" w14:textId="77777777" w:rsidR="0071424B" w:rsidRPr="00B05664" w:rsidRDefault="0071424B" w:rsidP="00B0566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DE94A4C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>X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4864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g</w:t>
      </w:r>
    </w:p>
    <w:p w14:paraId="59D42990" w14:textId="77777777" w:rsidR="0071424B" w:rsidRPr="00B05664" w:rsidRDefault="00AD31CA" w:rsidP="00B05664">
      <w:pPr>
        <w:spacing w:before="8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>X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4941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cu</w:t>
      </w:r>
      <w:r w:rsidRPr="00B05664">
        <w:rPr>
          <w:rFonts w:asciiTheme="minorHAnsi" w:hAnsiTheme="minorHAnsi" w:cstheme="minorHAnsi"/>
          <w:i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Edu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n</w:t>
      </w:r>
    </w:p>
    <w:p w14:paraId="3B4B5EFE" w14:textId="77777777" w:rsidR="0071424B" w:rsidRPr="00B05664" w:rsidRDefault="00AD31CA" w:rsidP="00B05664">
      <w:pPr>
        <w:spacing w:before="13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>X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7815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Re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Se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na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Edu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n</w:t>
      </w:r>
    </w:p>
    <w:p w14:paraId="5587FC68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CEAFC38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Spr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b/>
          <w:sz w:val="22"/>
          <w:szCs w:val="22"/>
        </w:rPr>
        <w:t>g</w:t>
      </w:r>
      <w:r w:rsidRPr="00B05664">
        <w:rPr>
          <w:rFonts w:asciiTheme="minorHAnsi" w:hAnsiTheme="minorHAnsi" w:cstheme="minorHAnsi"/>
          <w:b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200</w:t>
      </w:r>
      <w:r w:rsidRPr="00B05664">
        <w:rPr>
          <w:rFonts w:asciiTheme="minorHAnsi" w:hAnsiTheme="minorHAnsi" w:cstheme="minorHAnsi"/>
          <w:b/>
          <w:w w:val="102"/>
          <w:sz w:val="22"/>
          <w:szCs w:val="22"/>
        </w:rPr>
        <w:t>4</w:t>
      </w:r>
    </w:p>
    <w:p w14:paraId="3DDAD366" w14:textId="77777777" w:rsidR="0071424B" w:rsidRPr="00B05664" w:rsidRDefault="0071424B" w:rsidP="00B0566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EECCED8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>X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4864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g</w:t>
      </w:r>
    </w:p>
    <w:p w14:paraId="2DC7DF54" w14:textId="77777777" w:rsidR="0071424B" w:rsidRPr="00B05664" w:rsidRDefault="00AD31CA" w:rsidP="00B05664">
      <w:pPr>
        <w:spacing w:before="8"/>
        <w:ind w:left="709" w:right="75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>X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4604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Behav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anage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eed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i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At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i/>
          <w:sz w:val="22"/>
          <w:szCs w:val="22"/>
        </w:rPr>
        <w:t>k</w:t>
      </w:r>
      <w:r w:rsidRPr="00B05664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(s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up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doc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)</w:t>
      </w:r>
    </w:p>
    <w:p w14:paraId="67CF6F75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>X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4941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cu</w:t>
      </w:r>
      <w:r w:rsidRPr="00B05664">
        <w:rPr>
          <w:rFonts w:asciiTheme="minorHAnsi" w:hAnsiTheme="minorHAnsi" w:cstheme="minorHAnsi"/>
          <w:i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Edu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n</w:t>
      </w:r>
    </w:p>
    <w:p w14:paraId="1BF3C275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177CC02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Fa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b/>
          <w:sz w:val="22"/>
          <w:szCs w:val="22"/>
        </w:rPr>
        <w:t>l</w:t>
      </w:r>
      <w:r w:rsidRPr="00B05664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200</w:t>
      </w:r>
      <w:r w:rsidRPr="00B05664">
        <w:rPr>
          <w:rFonts w:asciiTheme="minorHAnsi" w:hAnsiTheme="minorHAnsi" w:cstheme="minorHAnsi"/>
          <w:b/>
          <w:w w:val="102"/>
          <w:sz w:val="22"/>
          <w:szCs w:val="22"/>
        </w:rPr>
        <w:t>4</w:t>
      </w:r>
    </w:p>
    <w:p w14:paraId="1BDA49D6" w14:textId="77777777" w:rsidR="0071424B" w:rsidRPr="00B05664" w:rsidRDefault="0071424B" w:rsidP="00B0566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04F59CE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>X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4011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Founda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Edu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n</w:t>
      </w:r>
    </w:p>
    <w:p w14:paraId="1F34FD1E" w14:textId="77777777" w:rsidR="0071424B" w:rsidRPr="00B05664" w:rsidRDefault="00AD31CA" w:rsidP="00B05664">
      <w:pPr>
        <w:spacing w:before="8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>X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4941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cu</w:t>
      </w:r>
      <w:r w:rsidRPr="00B05664">
        <w:rPr>
          <w:rFonts w:asciiTheme="minorHAnsi" w:hAnsiTheme="minorHAnsi" w:cstheme="minorHAnsi"/>
          <w:i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Edu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n</w:t>
      </w:r>
    </w:p>
    <w:p w14:paraId="4EDF341A" w14:textId="77777777" w:rsidR="0071424B" w:rsidRPr="00B05664" w:rsidRDefault="0071424B" w:rsidP="00B0566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3DE98DE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Spr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b/>
          <w:sz w:val="22"/>
          <w:szCs w:val="22"/>
        </w:rPr>
        <w:t>g</w:t>
      </w:r>
      <w:r w:rsidRPr="00B05664">
        <w:rPr>
          <w:rFonts w:asciiTheme="minorHAnsi" w:hAnsiTheme="minorHAnsi" w:cstheme="minorHAnsi"/>
          <w:b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200</w:t>
      </w:r>
      <w:r w:rsidRPr="00B05664">
        <w:rPr>
          <w:rFonts w:asciiTheme="minorHAnsi" w:hAnsiTheme="minorHAnsi" w:cstheme="minorHAnsi"/>
          <w:b/>
          <w:w w:val="102"/>
          <w:sz w:val="22"/>
          <w:szCs w:val="22"/>
        </w:rPr>
        <w:t>5</w:t>
      </w:r>
    </w:p>
    <w:p w14:paraId="6D9B6B2A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E6B2762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>X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4864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g</w:t>
      </w:r>
    </w:p>
    <w:p w14:paraId="6FD2E7FD" w14:textId="77777777" w:rsidR="0071424B" w:rsidRPr="00B05664" w:rsidRDefault="00AD31CA" w:rsidP="00B05664">
      <w:pPr>
        <w:spacing w:before="13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>X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4941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cu</w:t>
      </w:r>
      <w:r w:rsidRPr="00B05664">
        <w:rPr>
          <w:rFonts w:asciiTheme="minorHAnsi" w:hAnsiTheme="minorHAnsi" w:cstheme="minorHAnsi"/>
          <w:i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du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n</w:t>
      </w:r>
    </w:p>
    <w:p w14:paraId="091ACBD3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40A1B51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Fa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b/>
          <w:sz w:val="22"/>
          <w:szCs w:val="22"/>
        </w:rPr>
        <w:t>l</w:t>
      </w:r>
      <w:r w:rsidRPr="00B05664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200</w:t>
      </w:r>
      <w:r w:rsidRPr="00B05664">
        <w:rPr>
          <w:rFonts w:asciiTheme="minorHAnsi" w:hAnsiTheme="minorHAnsi" w:cstheme="minorHAnsi"/>
          <w:b/>
          <w:w w:val="102"/>
          <w:sz w:val="22"/>
          <w:szCs w:val="22"/>
        </w:rPr>
        <w:t>5</w:t>
      </w:r>
    </w:p>
    <w:p w14:paraId="72C6DF12" w14:textId="77777777" w:rsidR="0071424B" w:rsidRPr="00B05664" w:rsidRDefault="0071424B" w:rsidP="00B0566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2689DEA" w14:textId="77777777" w:rsidR="0071424B" w:rsidRPr="00B05664" w:rsidRDefault="00AD31CA" w:rsidP="00B05664">
      <w:pPr>
        <w:ind w:left="709" w:right="449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>X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4011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Founda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Sp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ec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>X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4941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cu</w:t>
      </w:r>
      <w:r w:rsidRPr="00B05664">
        <w:rPr>
          <w:rFonts w:asciiTheme="minorHAnsi" w:hAnsiTheme="minorHAnsi" w:cstheme="minorHAnsi"/>
          <w:i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Sp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ec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>X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7941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h</w:t>
      </w:r>
    </w:p>
    <w:p w14:paraId="127EF4E6" w14:textId="77777777" w:rsidR="0071424B" w:rsidRPr="00B05664" w:rsidRDefault="0071424B" w:rsidP="00B05664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2B85DBB2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Spr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b/>
          <w:sz w:val="22"/>
          <w:szCs w:val="22"/>
        </w:rPr>
        <w:t>g</w:t>
      </w:r>
      <w:r w:rsidRPr="00B05664">
        <w:rPr>
          <w:rFonts w:asciiTheme="minorHAnsi" w:hAnsiTheme="minorHAnsi" w:cstheme="minorHAnsi"/>
          <w:b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200</w:t>
      </w:r>
      <w:r w:rsidRPr="00B05664">
        <w:rPr>
          <w:rFonts w:asciiTheme="minorHAnsi" w:hAnsiTheme="minorHAnsi" w:cstheme="minorHAnsi"/>
          <w:b/>
          <w:w w:val="102"/>
          <w:sz w:val="22"/>
          <w:szCs w:val="22"/>
        </w:rPr>
        <w:t>6</w:t>
      </w:r>
    </w:p>
    <w:p w14:paraId="494A01B9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730E9AE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>X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4846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g</w:t>
      </w:r>
    </w:p>
    <w:p w14:paraId="6A817906" w14:textId="77777777" w:rsidR="0071424B" w:rsidRPr="00B05664" w:rsidRDefault="00AD31CA" w:rsidP="00B05664">
      <w:pPr>
        <w:spacing w:before="13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>X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4941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cu</w:t>
      </w:r>
      <w:r w:rsidRPr="00B05664">
        <w:rPr>
          <w:rFonts w:asciiTheme="minorHAnsi" w:hAnsiTheme="minorHAnsi" w:cstheme="minorHAnsi"/>
          <w:i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Edu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n</w:t>
      </w:r>
    </w:p>
    <w:p w14:paraId="040CB998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738AA99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Fa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b/>
          <w:sz w:val="22"/>
          <w:szCs w:val="22"/>
        </w:rPr>
        <w:t>l</w:t>
      </w:r>
      <w:r w:rsidRPr="00B05664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200</w:t>
      </w:r>
      <w:r w:rsidRPr="00B05664">
        <w:rPr>
          <w:rFonts w:asciiTheme="minorHAnsi" w:hAnsiTheme="minorHAnsi" w:cstheme="minorHAnsi"/>
          <w:b/>
          <w:w w:val="102"/>
          <w:sz w:val="22"/>
          <w:szCs w:val="22"/>
        </w:rPr>
        <w:t>6</w:t>
      </w:r>
    </w:p>
    <w:p w14:paraId="53F59A21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026C938" w14:textId="77777777" w:rsidR="0071424B" w:rsidRPr="00B05664" w:rsidRDefault="00AD31CA" w:rsidP="00B05664">
      <w:pPr>
        <w:ind w:left="709" w:right="4498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>X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4011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Founda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Sp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ec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>X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4941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cu</w:t>
      </w:r>
      <w:r w:rsidRPr="00B05664">
        <w:rPr>
          <w:rFonts w:asciiTheme="minorHAnsi" w:hAnsiTheme="minorHAnsi" w:cstheme="minorHAnsi"/>
          <w:i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Sp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ec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>X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7941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h</w:t>
      </w:r>
    </w:p>
    <w:p w14:paraId="3B022C08" w14:textId="77777777" w:rsidR="0071424B" w:rsidRPr="00B05664" w:rsidRDefault="0071424B" w:rsidP="00B05664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D5FFBB5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lastRenderedPageBreak/>
        <w:t>Spr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b/>
          <w:sz w:val="22"/>
          <w:szCs w:val="22"/>
        </w:rPr>
        <w:t>g</w:t>
      </w:r>
      <w:r w:rsidRPr="00B05664">
        <w:rPr>
          <w:rFonts w:asciiTheme="minorHAnsi" w:hAnsiTheme="minorHAnsi" w:cstheme="minorHAnsi"/>
          <w:b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200</w:t>
      </w:r>
      <w:r w:rsidRPr="00B05664">
        <w:rPr>
          <w:rFonts w:asciiTheme="minorHAnsi" w:hAnsiTheme="minorHAnsi" w:cstheme="minorHAnsi"/>
          <w:b/>
          <w:w w:val="102"/>
          <w:sz w:val="22"/>
          <w:szCs w:val="22"/>
        </w:rPr>
        <w:t>7</w:t>
      </w:r>
    </w:p>
    <w:p w14:paraId="46482F90" w14:textId="77777777" w:rsidR="0071424B" w:rsidRPr="00B05664" w:rsidRDefault="0071424B" w:rsidP="00B0566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A5574DD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  <w:sectPr w:rsidR="0071424B" w:rsidRPr="00B05664">
          <w:headerReference w:type="default" r:id="rId16"/>
          <w:pgSz w:w="12240" w:h="15840"/>
          <w:pgMar w:top="680" w:right="1240" w:bottom="280" w:left="1720" w:header="492" w:footer="0" w:gutter="0"/>
          <w:cols w:space="720"/>
        </w:sect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>X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4846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g</w:t>
      </w:r>
    </w:p>
    <w:p w14:paraId="1B711C0D" w14:textId="77777777" w:rsidR="0071424B" w:rsidRPr="00B05664" w:rsidRDefault="0071424B" w:rsidP="00B05664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5D4DE96D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>X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4941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cu</w:t>
      </w:r>
      <w:r w:rsidRPr="00B05664">
        <w:rPr>
          <w:rFonts w:asciiTheme="minorHAnsi" w:hAnsiTheme="minorHAnsi" w:cstheme="minorHAnsi"/>
          <w:i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Edu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n</w:t>
      </w:r>
    </w:p>
    <w:p w14:paraId="1100D81D" w14:textId="77777777" w:rsidR="0071424B" w:rsidRPr="00B05664" w:rsidRDefault="00AD31CA" w:rsidP="00B05664">
      <w:pPr>
        <w:spacing w:before="13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>X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794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h</w:t>
      </w:r>
    </w:p>
    <w:p w14:paraId="686F7805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75C4D75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Fa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b/>
          <w:sz w:val="22"/>
          <w:szCs w:val="22"/>
        </w:rPr>
        <w:t>l</w:t>
      </w:r>
      <w:r w:rsidRPr="00B05664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200</w:t>
      </w:r>
      <w:r w:rsidRPr="00B05664">
        <w:rPr>
          <w:rFonts w:asciiTheme="minorHAnsi" w:hAnsiTheme="minorHAnsi" w:cstheme="minorHAnsi"/>
          <w:b/>
          <w:w w:val="102"/>
          <w:sz w:val="22"/>
          <w:szCs w:val="22"/>
        </w:rPr>
        <w:t>7</w:t>
      </w:r>
    </w:p>
    <w:p w14:paraId="4B143BB9" w14:textId="77777777" w:rsidR="0071424B" w:rsidRPr="00B05664" w:rsidRDefault="0071424B" w:rsidP="00B0566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2440737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>X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4011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Founda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Edu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n</w:t>
      </w:r>
    </w:p>
    <w:p w14:paraId="66D5AF1B" w14:textId="77777777" w:rsidR="0071424B" w:rsidRPr="00B05664" w:rsidRDefault="00AD31CA" w:rsidP="00B05664">
      <w:pPr>
        <w:spacing w:before="8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>X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4941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cu</w:t>
      </w:r>
      <w:r w:rsidRPr="00B05664">
        <w:rPr>
          <w:rFonts w:asciiTheme="minorHAnsi" w:hAnsiTheme="minorHAnsi" w:cstheme="minorHAnsi"/>
          <w:i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Edu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n</w:t>
      </w:r>
    </w:p>
    <w:p w14:paraId="2EAB8EC1" w14:textId="77777777" w:rsidR="0071424B" w:rsidRPr="00B05664" w:rsidRDefault="00AD31CA" w:rsidP="00B05664">
      <w:pPr>
        <w:spacing w:before="13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>X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6612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anage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i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z w:val="22"/>
          <w:szCs w:val="22"/>
        </w:rPr>
        <w:t>&amp;</w:t>
      </w:r>
      <w:r w:rsidRPr="00B05664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va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Excep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z w:val="22"/>
          <w:szCs w:val="22"/>
        </w:rPr>
        <w:t>&amp;</w:t>
      </w:r>
      <w:r w:rsidRPr="00B05664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t-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i/>
          <w:sz w:val="22"/>
          <w:szCs w:val="22"/>
        </w:rPr>
        <w:t>k</w:t>
      </w:r>
      <w:r w:rsidRPr="00B05664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ud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s</w:t>
      </w:r>
    </w:p>
    <w:p w14:paraId="069043D4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786DAF4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Spr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b/>
          <w:sz w:val="22"/>
          <w:szCs w:val="22"/>
        </w:rPr>
        <w:t>g</w:t>
      </w:r>
      <w:r w:rsidRPr="00B05664">
        <w:rPr>
          <w:rFonts w:asciiTheme="minorHAnsi" w:hAnsiTheme="minorHAnsi" w:cstheme="minorHAnsi"/>
          <w:b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200</w:t>
      </w:r>
      <w:r w:rsidRPr="00B05664">
        <w:rPr>
          <w:rFonts w:asciiTheme="minorHAnsi" w:hAnsiTheme="minorHAnsi" w:cstheme="minorHAnsi"/>
          <w:b/>
          <w:w w:val="102"/>
          <w:sz w:val="22"/>
          <w:szCs w:val="22"/>
        </w:rPr>
        <w:t>8</w:t>
      </w:r>
    </w:p>
    <w:p w14:paraId="3B8AB2A9" w14:textId="77777777" w:rsidR="0071424B" w:rsidRPr="00B05664" w:rsidRDefault="0071424B" w:rsidP="00B0566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2F4C613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>X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4846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g</w:t>
      </w:r>
    </w:p>
    <w:p w14:paraId="135FA816" w14:textId="77777777" w:rsidR="0071424B" w:rsidRPr="00B05664" w:rsidRDefault="00AD31CA" w:rsidP="00B05664">
      <w:pPr>
        <w:spacing w:before="8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>X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4941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cu</w:t>
      </w:r>
      <w:r w:rsidRPr="00B05664">
        <w:rPr>
          <w:rFonts w:asciiTheme="minorHAnsi" w:hAnsiTheme="minorHAnsi" w:cstheme="minorHAnsi"/>
          <w:i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Edu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n</w:t>
      </w:r>
    </w:p>
    <w:p w14:paraId="57C01E05" w14:textId="77777777" w:rsidR="0071424B" w:rsidRPr="00B05664" w:rsidRDefault="00AD31CA" w:rsidP="00B05664">
      <w:pPr>
        <w:spacing w:before="13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>X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6863</w:t>
      </w:r>
      <w:r w:rsidRPr="00B05664">
        <w:rPr>
          <w:rFonts w:asciiTheme="minorHAnsi" w:hAnsiTheme="minorHAnsi" w:cstheme="minorHAnsi"/>
          <w:i/>
          <w:sz w:val="22"/>
          <w:szCs w:val="22"/>
        </w:rPr>
        <w:t>:</w:t>
      </w:r>
      <w:r w:rsidRPr="00B05664">
        <w:rPr>
          <w:rFonts w:asciiTheme="minorHAnsi" w:hAnsiTheme="minorHAnsi" w:cstheme="minorHAnsi"/>
          <w:i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str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og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mm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i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xce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li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s</w:t>
      </w:r>
    </w:p>
    <w:p w14:paraId="004C9158" w14:textId="77777777" w:rsidR="0071424B" w:rsidRPr="00B05664" w:rsidRDefault="00AD31CA" w:rsidP="00B05664">
      <w:pPr>
        <w:spacing w:before="13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>X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7941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h</w:t>
      </w:r>
    </w:p>
    <w:p w14:paraId="1470832F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B656DFB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Su</w:t>
      </w:r>
      <w:r w:rsidRPr="00B05664">
        <w:rPr>
          <w:rFonts w:asciiTheme="minorHAnsi" w:hAnsiTheme="minorHAnsi" w:cstheme="minorHAnsi"/>
          <w:b/>
          <w:spacing w:val="3"/>
          <w:sz w:val="22"/>
          <w:szCs w:val="22"/>
        </w:rPr>
        <w:t>mm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sz w:val="22"/>
          <w:szCs w:val="22"/>
        </w:rPr>
        <w:t>r</w:t>
      </w:r>
      <w:r w:rsidRPr="00B05664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200</w:t>
      </w:r>
      <w:r w:rsidRPr="00B05664">
        <w:rPr>
          <w:rFonts w:asciiTheme="minorHAnsi" w:hAnsiTheme="minorHAnsi" w:cstheme="minorHAnsi"/>
          <w:b/>
          <w:w w:val="102"/>
          <w:sz w:val="22"/>
          <w:szCs w:val="22"/>
        </w:rPr>
        <w:t>8</w:t>
      </w:r>
    </w:p>
    <w:p w14:paraId="3D38F81A" w14:textId="77777777" w:rsidR="0071424B" w:rsidRPr="00B05664" w:rsidRDefault="0071424B" w:rsidP="00B0566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D92D928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>X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7980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ss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n</w:t>
      </w:r>
    </w:p>
    <w:p w14:paraId="15A1B9F6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867D174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Fa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b/>
          <w:sz w:val="22"/>
          <w:szCs w:val="22"/>
        </w:rPr>
        <w:t>l</w:t>
      </w:r>
      <w:r w:rsidRPr="00B05664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200</w:t>
      </w:r>
      <w:r w:rsidRPr="00B05664">
        <w:rPr>
          <w:rFonts w:asciiTheme="minorHAnsi" w:hAnsiTheme="minorHAnsi" w:cstheme="minorHAnsi"/>
          <w:b/>
          <w:w w:val="102"/>
          <w:sz w:val="22"/>
          <w:szCs w:val="22"/>
        </w:rPr>
        <w:t>8</w:t>
      </w:r>
    </w:p>
    <w:p w14:paraId="41DB4D18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5297899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Sabba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7304481E" w14:textId="77777777" w:rsidR="0071424B" w:rsidRPr="00B05664" w:rsidRDefault="0071424B" w:rsidP="00B0566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64F8C21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Spr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b/>
          <w:sz w:val="22"/>
          <w:szCs w:val="22"/>
        </w:rPr>
        <w:t>g</w:t>
      </w:r>
      <w:r w:rsidRPr="00B05664">
        <w:rPr>
          <w:rFonts w:asciiTheme="minorHAnsi" w:hAnsiTheme="minorHAnsi" w:cstheme="minorHAnsi"/>
          <w:b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200</w:t>
      </w:r>
      <w:r w:rsidRPr="00B05664">
        <w:rPr>
          <w:rFonts w:asciiTheme="minorHAnsi" w:hAnsiTheme="minorHAnsi" w:cstheme="minorHAnsi"/>
          <w:b/>
          <w:w w:val="102"/>
          <w:sz w:val="22"/>
          <w:szCs w:val="22"/>
        </w:rPr>
        <w:t>9</w:t>
      </w:r>
    </w:p>
    <w:p w14:paraId="34BF90C0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420E985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Sabba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6DAB7000" w14:textId="77777777" w:rsidR="0071424B" w:rsidRPr="00B05664" w:rsidRDefault="0071424B" w:rsidP="00B0566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4F4A449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Su</w:t>
      </w:r>
      <w:r w:rsidRPr="00B05664">
        <w:rPr>
          <w:rFonts w:asciiTheme="minorHAnsi" w:hAnsiTheme="minorHAnsi" w:cstheme="minorHAnsi"/>
          <w:b/>
          <w:spacing w:val="3"/>
          <w:sz w:val="22"/>
          <w:szCs w:val="22"/>
        </w:rPr>
        <w:t>mm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sz w:val="22"/>
          <w:szCs w:val="22"/>
        </w:rPr>
        <w:t>r</w:t>
      </w:r>
      <w:r w:rsidRPr="00B05664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200</w:t>
      </w:r>
      <w:r w:rsidRPr="00B05664">
        <w:rPr>
          <w:rFonts w:asciiTheme="minorHAnsi" w:hAnsiTheme="minorHAnsi" w:cstheme="minorHAnsi"/>
          <w:b/>
          <w:w w:val="102"/>
          <w:sz w:val="22"/>
          <w:szCs w:val="22"/>
        </w:rPr>
        <w:t>9</w:t>
      </w:r>
    </w:p>
    <w:p w14:paraId="184F8121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D198516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>X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7815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Re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Se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na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Sp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Edu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n</w:t>
      </w:r>
    </w:p>
    <w:p w14:paraId="17137C61" w14:textId="77777777" w:rsidR="0071424B" w:rsidRPr="00B05664" w:rsidRDefault="00AD31CA" w:rsidP="00B05664">
      <w:pPr>
        <w:spacing w:before="13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>X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7911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i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riti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Techn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que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i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Edu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n</w:t>
      </w:r>
    </w:p>
    <w:p w14:paraId="6197517B" w14:textId="77777777" w:rsidR="0071424B" w:rsidRPr="00B05664" w:rsidRDefault="00AD31CA" w:rsidP="00B05664">
      <w:pPr>
        <w:spacing w:before="13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>X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7980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ss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n</w:t>
      </w:r>
    </w:p>
    <w:p w14:paraId="051DB706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00324C3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Fa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b/>
          <w:sz w:val="22"/>
          <w:szCs w:val="22"/>
        </w:rPr>
        <w:t>l</w:t>
      </w:r>
      <w:r w:rsidRPr="00B05664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200</w:t>
      </w:r>
      <w:r w:rsidRPr="00B05664">
        <w:rPr>
          <w:rFonts w:asciiTheme="minorHAnsi" w:hAnsiTheme="minorHAnsi" w:cstheme="minorHAnsi"/>
          <w:b/>
          <w:w w:val="102"/>
          <w:sz w:val="22"/>
          <w:szCs w:val="22"/>
        </w:rPr>
        <w:t>9</w:t>
      </w:r>
    </w:p>
    <w:p w14:paraId="73A646E5" w14:textId="77777777" w:rsidR="0071424B" w:rsidRPr="00B05664" w:rsidRDefault="00AD31CA" w:rsidP="00B05664">
      <w:pPr>
        <w:spacing w:before="13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>X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4012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Founda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Edu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n</w:t>
      </w:r>
    </w:p>
    <w:p w14:paraId="4CFABB46" w14:textId="77777777" w:rsidR="0071424B" w:rsidRPr="00B05664" w:rsidRDefault="00AD31CA" w:rsidP="00B05664">
      <w:pPr>
        <w:spacing w:before="8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>X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7341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Re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s/I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4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Excep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il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n</w:t>
      </w:r>
    </w:p>
    <w:p w14:paraId="49EF3E7A" w14:textId="77777777" w:rsidR="0071424B" w:rsidRPr="00B05664" w:rsidRDefault="00AD31CA" w:rsidP="00B05664">
      <w:pPr>
        <w:spacing w:before="13"/>
        <w:ind w:left="709" w:right="653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>X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7911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RT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:</w:t>
      </w:r>
      <w:r w:rsidRPr="00B05664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ce</w:t>
      </w:r>
      <w:r w:rsidRPr="00B05664">
        <w:rPr>
          <w:rFonts w:asciiTheme="minorHAnsi" w:hAnsiTheme="minorHAnsi" w:cstheme="minorHAnsi"/>
          <w:i/>
          <w:sz w:val="22"/>
          <w:szCs w:val="22"/>
        </w:rPr>
        <w:t>,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Po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cy</w:t>
      </w:r>
      <w:r w:rsidRPr="00B05664">
        <w:rPr>
          <w:rFonts w:asciiTheme="minorHAnsi" w:hAnsiTheme="minorHAnsi" w:cstheme="minorHAnsi"/>
          <w:i/>
          <w:sz w:val="22"/>
          <w:szCs w:val="22"/>
        </w:rPr>
        <w:t>,</w:t>
      </w:r>
      <w:r w:rsidRPr="00B05664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z w:val="22"/>
          <w:szCs w:val="22"/>
        </w:rPr>
        <w:t>&amp;</w:t>
      </w:r>
      <w:r w:rsidRPr="00B05664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Re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ch</w:t>
      </w:r>
      <w:r w:rsidRPr="00B05664">
        <w:rPr>
          <w:rFonts w:asciiTheme="minorHAnsi" w:hAnsiTheme="minorHAnsi" w:cstheme="minorHAnsi"/>
          <w:i/>
          <w:sz w:val="22"/>
          <w:szCs w:val="22"/>
        </w:rPr>
        <w:t>:</w:t>
      </w:r>
      <w:r w:rsidRPr="00B05664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i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Au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tis</w:t>
      </w:r>
      <w:r w:rsidRPr="00B05664">
        <w:rPr>
          <w:rFonts w:asciiTheme="minorHAnsi" w:hAnsiTheme="minorHAnsi" w:cstheme="minorHAnsi"/>
          <w:i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i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 xml:space="preserve">s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>X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7911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str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Techno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ogy</w:t>
      </w:r>
      <w:r w:rsidRPr="00B05664">
        <w:rPr>
          <w:rFonts w:asciiTheme="minorHAnsi" w:hAnsiTheme="minorHAnsi" w:cstheme="minorHAnsi"/>
          <w:i/>
          <w:sz w:val="22"/>
          <w:szCs w:val="22"/>
        </w:rPr>
        <w:t>:</w:t>
      </w:r>
      <w:r w:rsidRPr="00B05664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Po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sts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econda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z w:val="22"/>
          <w:szCs w:val="22"/>
        </w:rPr>
        <w:t>y</w:t>
      </w:r>
      <w:r w:rsidRPr="00B05664">
        <w:rPr>
          <w:rFonts w:asciiTheme="minorHAnsi" w:hAnsiTheme="minorHAnsi" w:cstheme="minorHAnsi"/>
          <w:i/>
          <w:spacing w:val="3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i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Adu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lt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w w:val="103"/>
          <w:sz w:val="22"/>
          <w:szCs w:val="22"/>
        </w:rPr>
        <w:t>w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it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>X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7980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ss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n</w:t>
      </w:r>
    </w:p>
    <w:p w14:paraId="7A3CA42F" w14:textId="77777777" w:rsidR="0071424B" w:rsidRPr="00B05664" w:rsidRDefault="0071424B" w:rsidP="00B05664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0373A56D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Spr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b/>
          <w:sz w:val="22"/>
          <w:szCs w:val="22"/>
        </w:rPr>
        <w:t>g</w:t>
      </w:r>
      <w:r w:rsidRPr="00B05664">
        <w:rPr>
          <w:rFonts w:asciiTheme="minorHAnsi" w:hAnsiTheme="minorHAnsi" w:cstheme="minorHAnsi"/>
          <w:b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201</w:t>
      </w:r>
      <w:r w:rsidRPr="00B05664">
        <w:rPr>
          <w:rFonts w:asciiTheme="minorHAnsi" w:hAnsiTheme="minorHAnsi" w:cstheme="minorHAnsi"/>
          <w:b/>
          <w:w w:val="102"/>
          <w:sz w:val="22"/>
          <w:szCs w:val="22"/>
        </w:rPr>
        <w:t>0</w:t>
      </w:r>
    </w:p>
    <w:p w14:paraId="069DEDF0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3BDD186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>X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4846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Teach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Edu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n</w:t>
      </w:r>
    </w:p>
    <w:p w14:paraId="541BEA81" w14:textId="77777777" w:rsidR="0071424B" w:rsidRPr="00B05664" w:rsidRDefault="00AD31CA" w:rsidP="00B05664">
      <w:pPr>
        <w:spacing w:before="13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>X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4941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cu</w:t>
      </w:r>
      <w:r w:rsidRPr="00B05664">
        <w:rPr>
          <w:rFonts w:asciiTheme="minorHAnsi" w:hAnsiTheme="minorHAnsi" w:cstheme="minorHAnsi"/>
          <w:i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Excep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i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Edu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n</w:t>
      </w:r>
    </w:p>
    <w:p w14:paraId="4E003533" w14:textId="77777777" w:rsidR="0071424B" w:rsidRPr="00B05664" w:rsidRDefault="00AD31CA" w:rsidP="00B05664">
      <w:pPr>
        <w:spacing w:before="13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>X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7815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Re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Se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na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Edu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n</w:t>
      </w:r>
    </w:p>
    <w:p w14:paraId="7905B34D" w14:textId="77777777" w:rsidR="0071424B" w:rsidRPr="00B05664" w:rsidRDefault="00AD31CA" w:rsidP="00B05664">
      <w:pPr>
        <w:spacing w:before="8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>X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7911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Advance</w:t>
      </w:r>
      <w:r w:rsidRPr="00B05664">
        <w:rPr>
          <w:rFonts w:asciiTheme="minorHAnsi" w:hAnsiTheme="minorHAnsi" w:cstheme="minorHAnsi"/>
          <w:i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Re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hod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z w:val="22"/>
          <w:szCs w:val="22"/>
        </w:rPr>
        <w:t>: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ssisti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Techno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og</w:t>
      </w:r>
      <w:r w:rsidRPr="00B05664">
        <w:rPr>
          <w:rFonts w:asciiTheme="minorHAnsi" w:hAnsiTheme="minorHAnsi" w:cstheme="minorHAnsi"/>
          <w:i/>
          <w:sz w:val="22"/>
          <w:szCs w:val="22"/>
        </w:rPr>
        <w:t>y</w:t>
      </w:r>
      <w:r w:rsidRPr="00B05664">
        <w:rPr>
          <w:rFonts w:asciiTheme="minorHAnsi" w:hAnsiTheme="minorHAnsi" w:cstheme="minorHAnsi"/>
          <w:i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i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g</w:t>
      </w:r>
    </w:p>
    <w:p w14:paraId="6ABC7FA4" w14:textId="77777777" w:rsidR="0071424B" w:rsidRPr="00B05664" w:rsidRDefault="00AD31CA" w:rsidP="00B05664">
      <w:pPr>
        <w:spacing w:before="13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>X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7980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ss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n</w:t>
      </w:r>
    </w:p>
    <w:p w14:paraId="5C799B5B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049D7A9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Su</w:t>
      </w:r>
      <w:r w:rsidRPr="00B05664">
        <w:rPr>
          <w:rFonts w:asciiTheme="minorHAnsi" w:hAnsiTheme="minorHAnsi" w:cstheme="minorHAnsi"/>
          <w:b/>
          <w:spacing w:val="3"/>
          <w:sz w:val="22"/>
          <w:szCs w:val="22"/>
        </w:rPr>
        <w:t>mm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sz w:val="22"/>
          <w:szCs w:val="22"/>
        </w:rPr>
        <w:t>r</w:t>
      </w:r>
      <w:r w:rsidRPr="00B05664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201</w:t>
      </w:r>
      <w:r w:rsidRPr="00B05664">
        <w:rPr>
          <w:rFonts w:asciiTheme="minorHAnsi" w:hAnsiTheme="minorHAnsi" w:cstheme="minorHAnsi"/>
          <w:b/>
          <w:w w:val="102"/>
          <w:sz w:val="22"/>
          <w:szCs w:val="22"/>
        </w:rPr>
        <w:t>0</w:t>
      </w:r>
    </w:p>
    <w:p w14:paraId="6BE353EC" w14:textId="77777777" w:rsidR="0071424B" w:rsidRPr="00B05664" w:rsidRDefault="0071424B" w:rsidP="00B0566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B17634C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>X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7815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Re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Edu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n</w:t>
      </w:r>
    </w:p>
    <w:p w14:paraId="1B491714" w14:textId="77777777" w:rsidR="0071424B" w:rsidRPr="00B05664" w:rsidRDefault="00AD31CA" w:rsidP="00B05664">
      <w:pPr>
        <w:spacing w:before="13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>X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7911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Exa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i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Syn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si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h</w:t>
      </w:r>
    </w:p>
    <w:p w14:paraId="5E072425" w14:textId="77777777" w:rsidR="0071424B" w:rsidRPr="00B05664" w:rsidRDefault="00AD31CA" w:rsidP="00B05664">
      <w:pPr>
        <w:spacing w:before="8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lastRenderedPageBreak/>
        <w:t>EE</w:t>
      </w:r>
      <w:r w:rsidRPr="00B05664">
        <w:rPr>
          <w:rFonts w:asciiTheme="minorHAnsi" w:hAnsiTheme="minorHAnsi" w:cstheme="minorHAnsi"/>
          <w:sz w:val="22"/>
          <w:szCs w:val="22"/>
        </w:rPr>
        <w:t>X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7980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ss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n</w:t>
      </w:r>
    </w:p>
    <w:p w14:paraId="53027D07" w14:textId="77777777" w:rsidR="0071424B" w:rsidRPr="00B05664" w:rsidRDefault="0071424B" w:rsidP="00B0566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1834A5D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  <w:sectPr w:rsidR="0071424B" w:rsidRPr="00B05664">
          <w:pgSz w:w="12240" w:h="15840"/>
          <w:pgMar w:top="680" w:right="980" w:bottom="280" w:left="1720" w:header="492" w:footer="0" w:gutter="0"/>
          <w:cols w:space="720"/>
        </w:sectPr>
      </w:pP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Fa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b/>
          <w:sz w:val="22"/>
          <w:szCs w:val="22"/>
        </w:rPr>
        <w:t>l</w:t>
      </w:r>
      <w:r w:rsidRPr="00B05664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2010</w:t>
      </w:r>
    </w:p>
    <w:p w14:paraId="44C89CF0" w14:textId="77777777" w:rsidR="0071424B" w:rsidRPr="00B05664" w:rsidRDefault="0071424B" w:rsidP="00B05664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5F398425" w14:textId="77777777" w:rsidR="0071424B" w:rsidRPr="00B05664" w:rsidRDefault="0071424B" w:rsidP="00B05664">
      <w:pPr>
        <w:rPr>
          <w:rFonts w:asciiTheme="minorHAnsi" w:hAnsiTheme="minorHAnsi" w:cstheme="minorHAnsi"/>
          <w:sz w:val="22"/>
          <w:szCs w:val="22"/>
        </w:rPr>
      </w:pPr>
    </w:p>
    <w:p w14:paraId="3C8F5AEE" w14:textId="77777777" w:rsidR="0071424B" w:rsidRPr="00B05664" w:rsidRDefault="00AD31CA" w:rsidP="00B05664">
      <w:pPr>
        <w:spacing w:before="37"/>
        <w:ind w:left="709" w:right="2723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>X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4909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Excep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i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Leve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1 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u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B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ock</w:t>
      </w:r>
      <w:r w:rsidRPr="00B05664">
        <w:rPr>
          <w:rFonts w:asciiTheme="minorHAnsi" w:hAnsiTheme="minorHAnsi" w:cstheme="minorHAnsi"/>
          <w:i/>
          <w:sz w:val="22"/>
          <w:szCs w:val="22"/>
        </w:rPr>
        <w:t>)</w:t>
      </w:r>
      <w:r w:rsidRPr="00B05664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>X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4909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Excep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i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Leve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1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str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B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ock</w:t>
      </w:r>
      <w:r w:rsidRPr="00B05664">
        <w:rPr>
          <w:rFonts w:asciiTheme="minorHAnsi" w:hAnsiTheme="minorHAnsi" w:cstheme="minorHAnsi"/>
          <w:i/>
          <w:sz w:val="22"/>
          <w:szCs w:val="22"/>
        </w:rPr>
        <w:t>)</w:t>
      </w:r>
      <w:r w:rsidRPr="00B05664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>X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4909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xcep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i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Edu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(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eve</w:t>
      </w:r>
      <w:r w:rsidRPr="00B05664">
        <w:rPr>
          <w:rFonts w:asciiTheme="minorHAnsi" w:hAnsiTheme="minorHAnsi" w:cstheme="minorHAnsi"/>
          <w:i/>
          <w:w w:val="103"/>
          <w:sz w:val="22"/>
          <w:szCs w:val="22"/>
        </w:rPr>
        <w:t xml:space="preserve">l </w:t>
      </w:r>
      <w:r w:rsidRPr="00B05664">
        <w:rPr>
          <w:rFonts w:asciiTheme="minorHAnsi" w:hAnsiTheme="minorHAnsi" w:cstheme="minorHAnsi"/>
          <w:i/>
          <w:sz w:val="22"/>
          <w:szCs w:val="22"/>
        </w:rPr>
        <w:t>1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str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B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ock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)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>X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4941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cu</w:t>
      </w:r>
      <w:r w:rsidRPr="00B05664">
        <w:rPr>
          <w:rFonts w:asciiTheme="minorHAnsi" w:hAnsiTheme="minorHAnsi" w:cstheme="minorHAnsi"/>
          <w:i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xce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i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Edu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n</w:t>
      </w:r>
    </w:p>
    <w:p w14:paraId="62A02DFB" w14:textId="77777777" w:rsidR="0071424B" w:rsidRPr="00B05664" w:rsidRDefault="00AD31CA" w:rsidP="00B05664">
      <w:pPr>
        <w:spacing w:before="2"/>
        <w:ind w:left="709" w:right="2014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>X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7341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Re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s/I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3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Educa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f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xce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il</w:t>
      </w:r>
      <w:r w:rsidRPr="00B05664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n</w:t>
      </w:r>
    </w:p>
    <w:p w14:paraId="3610E800" w14:textId="77777777" w:rsidR="0071424B" w:rsidRPr="00B05664" w:rsidRDefault="00AD31CA" w:rsidP="00B05664">
      <w:pPr>
        <w:spacing w:before="8"/>
        <w:ind w:left="709" w:right="4544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>X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7815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Re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Se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na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Sp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ec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Edu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n</w:t>
      </w:r>
    </w:p>
    <w:p w14:paraId="41A11E78" w14:textId="77777777" w:rsidR="0071424B" w:rsidRPr="00B05664" w:rsidRDefault="00AD31CA" w:rsidP="00B05664">
      <w:pPr>
        <w:spacing w:before="13"/>
        <w:ind w:left="709" w:right="6399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>X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7910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ec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h</w:t>
      </w:r>
    </w:p>
    <w:p w14:paraId="5D1AAC98" w14:textId="77777777" w:rsidR="0071424B" w:rsidRPr="00B05664" w:rsidRDefault="00AD31CA" w:rsidP="00B05664">
      <w:pPr>
        <w:spacing w:before="13"/>
        <w:ind w:left="709" w:right="3628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>X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7911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ak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Acce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ssi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b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Th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oug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ec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hno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og</w:t>
      </w:r>
      <w:r w:rsidRPr="00B05664">
        <w:rPr>
          <w:rFonts w:asciiTheme="minorHAnsi" w:hAnsiTheme="minorHAnsi" w:cstheme="minorHAnsi"/>
          <w:i/>
          <w:w w:val="103"/>
          <w:sz w:val="22"/>
          <w:szCs w:val="22"/>
        </w:rPr>
        <w:t>y</w:t>
      </w:r>
    </w:p>
    <w:p w14:paraId="635C3C9A" w14:textId="77777777" w:rsidR="0071424B" w:rsidRPr="00B05664" w:rsidRDefault="00AD31CA" w:rsidP="00B05664">
      <w:pPr>
        <w:spacing w:before="8"/>
        <w:ind w:left="709" w:right="6950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>X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7980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ss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n</w:t>
      </w:r>
    </w:p>
    <w:p w14:paraId="648DC3AC" w14:textId="77777777" w:rsidR="0071424B" w:rsidRPr="00B05664" w:rsidRDefault="0071424B" w:rsidP="00B0566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D98949F" w14:textId="77777777" w:rsidR="0071424B" w:rsidRPr="00B05664" w:rsidRDefault="00AD31CA" w:rsidP="00B05664">
      <w:pPr>
        <w:ind w:left="709" w:right="7948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Sp</w:t>
      </w:r>
      <w:r w:rsidRPr="00B05664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r</w:t>
      </w:r>
      <w:r w:rsidRPr="00B05664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b/>
          <w:w w:val="102"/>
          <w:sz w:val="22"/>
          <w:szCs w:val="22"/>
        </w:rPr>
        <w:t>g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2011</w:t>
      </w:r>
    </w:p>
    <w:p w14:paraId="518A6A42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61B3F4B" w14:textId="77777777" w:rsidR="0071424B" w:rsidRPr="00B05664" w:rsidRDefault="00AD31CA" w:rsidP="00B05664">
      <w:pPr>
        <w:ind w:left="709" w:right="2723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>X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4909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Excep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i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Leve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2 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u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B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ck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)</w:t>
      </w:r>
    </w:p>
    <w:p w14:paraId="1E57E781" w14:textId="77777777" w:rsidR="0071424B" w:rsidRPr="00B05664" w:rsidRDefault="00AD31CA" w:rsidP="00B05664">
      <w:pPr>
        <w:spacing w:before="13"/>
        <w:ind w:left="709" w:right="3498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>X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4909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Excep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i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duca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Leve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2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u</w:t>
      </w:r>
      <w:r w:rsidRPr="00B05664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)</w:t>
      </w:r>
    </w:p>
    <w:p w14:paraId="2D590FBD" w14:textId="77777777" w:rsidR="0071424B" w:rsidRPr="00B05664" w:rsidRDefault="00AD31CA" w:rsidP="00B05664">
      <w:pPr>
        <w:spacing w:before="13"/>
        <w:ind w:left="709" w:right="4544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>X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7815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Re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Se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na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Sp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ec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Edu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n</w:t>
      </w:r>
    </w:p>
    <w:p w14:paraId="4CBD9143" w14:textId="77777777" w:rsidR="0071424B" w:rsidRPr="00B05664" w:rsidRDefault="00AD31CA" w:rsidP="00B05664">
      <w:pPr>
        <w:spacing w:before="8"/>
        <w:ind w:left="709" w:right="6399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>X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7910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ec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h</w:t>
      </w:r>
    </w:p>
    <w:p w14:paraId="1F7A9BBF" w14:textId="77777777" w:rsidR="0071424B" w:rsidRPr="00B05664" w:rsidRDefault="00AD31CA" w:rsidP="00B05664">
      <w:pPr>
        <w:spacing w:before="13"/>
        <w:ind w:left="709" w:right="2215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>X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7911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riti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y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si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f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Re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B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ha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v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ve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s</w:t>
      </w:r>
    </w:p>
    <w:p w14:paraId="3DB5B126" w14:textId="77777777" w:rsidR="0071424B" w:rsidRPr="00B05664" w:rsidRDefault="00AD31CA" w:rsidP="00B05664">
      <w:pPr>
        <w:spacing w:before="13"/>
        <w:ind w:left="709" w:right="6950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>X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7980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ss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n</w:t>
      </w:r>
    </w:p>
    <w:p w14:paraId="7E59D292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6F02E16" w14:textId="77777777" w:rsidR="0071424B" w:rsidRPr="00B05664" w:rsidRDefault="00AD31CA" w:rsidP="00B05664">
      <w:pPr>
        <w:ind w:left="709" w:right="7780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Su</w:t>
      </w:r>
      <w:r w:rsidRPr="00B05664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mm</w:t>
      </w:r>
      <w:r w:rsidRPr="00B05664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w w:val="103"/>
          <w:sz w:val="22"/>
          <w:szCs w:val="22"/>
        </w:rPr>
        <w:t>r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201</w:t>
      </w:r>
      <w:r w:rsidRPr="00B05664">
        <w:rPr>
          <w:rFonts w:asciiTheme="minorHAnsi" w:hAnsiTheme="minorHAnsi" w:cstheme="minorHAnsi"/>
          <w:b/>
          <w:w w:val="102"/>
          <w:sz w:val="22"/>
          <w:szCs w:val="22"/>
        </w:rPr>
        <w:t>1</w:t>
      </w:r>
    </w:p>
    <w:p w14:paraId="5724F65B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00BDE45" w14:textId="77777777" w:rsidR="0071424B" w:rsidRPr="00B05664" w:rsidRDefault="00AD31CA" w:rsidP="00B05664">
      <w:pPr>
        <w:ind w:left="709" w:right="2723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>X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4909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Excep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i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Leve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3 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u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B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ck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)</w:t>
      </w:r>
    </w:p>
    <w:p w14:paraId="225AD569" w14:textId="77777777" w:rsidR="0071424B" w:rsidRPr="00B05664" w:rsidRDefault="00AD31CA" w:rsidP="00B05664">
      <w:pPr>
        <w:spacing w:before="13"/>
        <w:ind w:left="709" w:right="4116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>X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4941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cu</w:t>
      </w:r>
      <w:r w:rsidRPr="00B05664">
        <w:rPr>
          <w:rFonts w:asciiTheme="minorHAnsi" w:hAnsiTheme="minorHAnsi" w:cstheme="minorHAnsi"/>
          <w:i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Excep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ud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Edu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n</w:t>
      </w:r>
    </w:p>
    <w:p w14:paraId="11B9D68B" w14:textId="77777777" w:rsidR="0071424B" w:rsidRPr="00B05664" w:rsidRDefault="00AD31CA" w:rsidP="00B05664">
      <w:pPr>
        <w:spacing w:before="13"/>
        <w:ind w:left="709" w:right="4544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>X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7815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Re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Se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na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Sp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ec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Edu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n</w:t>
      </w:r>
    </w:p>
    <w:p w14:paraId="21684B38" w14:textId="77777777" w:rsidR="0071424B" w:rsidRPr="00B05664" w:rsidRDefault="00AD31CA" w:rsidP="00B05664">
      <w:pPr>
        <w:spacing w:before="13"/>
        <w:ind w:left="709" w:right="6950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>X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7980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ss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n</w:t>
      </w:r>
    </w:p>
    <w:p w14:paraId="391A6A14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56446B9" w14:textId="77777777" w:rsidR="0071424B" w:rsidRPr="00B05664" w:rsidRDefault="00AD31CA" w:rsidP="00B05664">
      <w:pPr>
        <w:ind w:left="709" w:right="8219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Fa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b/>
          <w:sz w:val="22"/>
          <w:szCs w:val="22"/>
        </w:rPr>
        <w:t>l</w:t>
      </w:r>
      <w:r w:rsidRPr="00B05664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201</w:t>
      </w:r>
      <w:r w:rsidRPr="00B05664">
        <w:rPr>
          <w:rFonts w:asciiTheme="minorHAnsi" w:hAnsiTheme="minorHAnsi" w:cstheme="minorHAnsi"/>
          <w:b/>
          <w:w w:val="102"/>
          <w:sz w:val="22"/>
          <w:szCs w:val="22"/>
        </w:rPr>
        <w:t>1</w:t>
      </w:r>
    </w:p>
    <w:p w14:paraId="32FA0FA8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E3781D0" w14:textId="77777777" w:rsidR="0071424B" w:rsidRPr="00B05664" w:rsidRDefault="00AD31CA" w:rsidP="00B05664">
      <w:pPr>
        <w:ind w:left="709" w:right="2723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>X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4909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Excep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i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Leve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4 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u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B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ock</w:t>
      </w:r>
      <w:r w:rsidRPr="00B05664">
        <w:rPr>
          <w:rFonts w:asciiTheme="minorHAnsi" w:hAnsiTheme="minorHAnsi" w:cstheme="minorHAnsi"/>
          <w:i/>
          <w:sz w:val="22"/>
          <w:szCs w:val="22"/>
        </w:rPr>
        <w:t>)</w:t>
      </w:r>
      <w:r w:rsidRPr="00B05664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>X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4909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Excep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i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Leve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4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str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B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k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)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>X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4941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cu</w:t>
      </w:r>
      <w:r w:rsidRPr="00B05664">
        <w:rPr>
          <w:rFonts w:asciiTheme="minorHAnsi" w:hAnsiTheme="minorHAnsi" w:cstheme="minorHAnsi"/>
          <w:i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Excep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ud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Edu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n</w:t>
      </w:r>
    </w:p>
    <w:p w14:paraId="727BE3F9" w14:textId="77777777" w:rsidR="0071424B" w:rsidRPr="00B05664" w:rsidRDefault="00AD31CA" w:rsidP="00B05664">
      <w:pPr>
        <w:ind w:left="709" w:right="1691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>X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7341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Re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s/I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3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 xml:space="preserve"> 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f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xce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il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n</w:t>
      </w:r>
    </w:p>
    <w:p w14:paraId="15E5B860" w14:textId="77777777" w:rsidR="0071424B" w:rsidRPr="00B05664" w:rsidRDefault="00AD31CA" w:rsidP="00B05664">
      <w:pPr>
        <w:spacing w:before="8"/>
        <w:ind w:left="709" w:right="5332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>X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7911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Re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Sp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ec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Edu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n</w:t>
      </w:r>
    </w:p>
    <w:p w14:paraId="28DF0A87" w14:textId="77777777" w:rsidR="0071424B" w:rsidRPr="00B05664" w:rsidRDefault="00AD31CA" w:rsidP="00B05664">
      <w:pPr>
        <w:spacing w:before="13"/>
        <w:ind w:left="709" w:right="6951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>X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7980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ss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n</w:t>
      </w:r>
    </w:p>
    <w:p w14:paraId="0FA393BE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167AA6E" w14:textId="77777777" w:rsidR="0071424B" w:rsidRPr="00B05664" w:rsidRDefault="00AD31CA" w:rsidP="00B05664">
      <w:pPr>
        <w:ind w:left="709" w:right="7950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Sp</w:t>
      </w:r>
      <w:r w:rsidRPr="00B05664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r</w:t>
      </w:r>
      <w:r w:rsidRPr="00B05664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b/>
          <w:w w:val="102"/>
          <w:sz w:val="22"/>
          <w:szCs w:val="22"/>
        </w:rPr>
        <w:t>g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201</w:t>
      </w:r>
      <w:r w:rsidRPr="00B05664">
        <w:rPr>
          <w:rFonts w:asciiTheme="minorHAnsi" w:hAnsiTheme="minorHAnsi" w:cstheme="minorHAnsi"/>
          <w:b/>
          <w:w w:val="102"/>
          <w:sz w:val="22"/>
          <w:szCs w:val="22"/>
        </w:rPr>
        <w:t>2</w:t>
      </w:r>
    </w:p>
    <w:p w14:paraId="5101FF99" w14:textId="77777777" w:rsidR="0071424B" w:rsidRPr="00B05664" w:rsidRDefault="0071424B" w:rsidP="00B0566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4B76EEA" w14:textId="77777777" w:rsidR="0071424B" w:rsidRPr="00B05664" w:rsidRDefault="00AD31CA" w:rsidP="00B05664">
      <w:pPr>
        <w:ind w:left="709" w:right="912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>X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4240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Excep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i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pe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z w:val="22"/>
          <w:szCs w:val="22"/>
        </w:rPr>
        <w:t>:</w:t>
      </w:r>
      <w:r w:rsidRPr="00B05664">
        <w:rPr>
          <w:rFonts w:asciiTheme="minorHAnsi" w:hAnsiTheme="minorHAnsi" w:cstheme="minorHAnsi"/>
          <w:i/>
          <w:spacing w:val="3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Beg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Leve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2</w:t>
      </w:r>
    </w:p>
    <w:p w14:paraId="1C26FB26" w14:textId="77777777" w:rsidR="0071424B" w:rsidRPr="00B05664" w:rsidRDefault="00AD31CA" w:rsidP="00B05664">
      <w:pPr>
        <w:spacing w:before="8"/>
        <w:ind w:left="709" w:right="7315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u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B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ck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)</w:t>
      </w:r>
    </w:p>
    <w:p w14:paraId="1E7DA91D" w14:textId="77777777" w:rsidR="0071424B" w:rsidRPr="00B05664" w:rsidRDefault="00AD31CA" w:rsidP="00B05664">
      <w:pPr>
        <w:spacing w:before="13"/>
        <w:ind w:left="709" w:right="2301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>X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4909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cu</w:t>
      </w:r>
      <w:r w:rsidRPr="00B05664">
        <w:rPr>
          <w:rFonts w:asciiTheme="minorHAnsi" w:hAnsiTheme="minorHAnsi" w:cstheme="minorHAnsi"/>
          <w:i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Excep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i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Leve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2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u</w:t>
      </w:r>
      <w:r w:rsidRPr="00B05664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)</w:t>
      </w:r>
    </w:p>
    <w:p w14:paraId="55CD7BE0" w14:textId="77777777" w:rsidR="0071424B" w:rsidRPr="00B05664" w:rsidRDefault="00AD31CA" w:rsidP="00B05664">
      <w:pPr>
        <w:spacing w:before="13"/>
        <w:ind w:left="709" w:right="4544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>X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7815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Re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Se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na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Sp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ec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Edu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n</w:t>
      </w:r>
    </w:p>
    <w:p w14:paraId="47161F02" w14:textId="77777777" w:rsidR="0071424B" w:rsidRPr="00B05664" w:rsidRDefault="00AD31CA" w:rsidP="00B05664">
      <w:pPr>
        <w:spacing w:before="13"/>
        <w:ind w:left="709" w:right="6954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>X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7980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ss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n</w:t>
      </w:r>
    </w:p>
    <w:p w14:paraId="36B07960" w14:textId="77777777" w:rsidR="0071424B" w:rsidRPr="00B05664" w:rsidRDefault="0071424B" w:rsidP="00B0566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B2D3610" w14:textId="77777777" w:rsidR="0071424B" w:rsidRPr="00B05664" w:rsidRDefault="0071424B" w:rsidP="00B05664">
      <w:pPr>
        <w:rPr>
          <w:rFonts w:asciiTheme="minorHAnsi" w:hAnsiTheme="minorHAnsi" w:cstheme="minorHAnsi"/>
          <w:sz w:val="22"/>
          <w:szCs w:val="22"/>
        </w:rPr>
      </w:pPr>
    </w:p>
    <w:p w14:paraId="007FC3A8" w14:textId="77777777" w:rsidR="0071424B" w:rsidRPr="00B05664" w:rsidRDefault="0071424B" w:rsidP="00B05664">
      <w:pPr>
        <w:rPr>
          <w:rFonts w:asciiTheme="minorHAnsi" w:hAnsiTheme="minorHAnsi" w:cstheme="minorHAnsi"/>
          <w:sz w:val="22"/>
          <w:szCs w:val="22"/>
        </w:rPr>
      </w:pPr>
    </w:p>
    <w:p w14:paraId="4081AE37" w14:textId="77777777" w:rsidR="0071424B" w:rsidRPr="00B05664" w:rsidRDefault="00AD31CA" w:rsidP="00B05664">
      <w:pPr>
        <w:ind w:left="709" w:right="7780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Su</w:t>
      </w:r>
      <w:r w:rsidRPr="00B05664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mm</w:t>
      </w:r>
      <w:r w:rsidRPr="00B05664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w w:val="103"/>
          <w:sz w:val="22"/>
          <w:szCs w:val="22"/>
        </w:rPr>
        <w:t>r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201</w:t>
      </w:r>
      <w:r w:rsidRPr="00B05664">
        <w:rPr>
          <w:rFonts w:asciiTheme="minorHAnsi" w:hAnsiTheme="minorHAnsi" w:cstheme="minorHAnsi"/>
          <w:b/>
          <w:w w:val="102"/>
          <w:sz w:val="22"/>
          <w:szCs w:val="22"/>
        </w:rPr>
        <w:t>2</w:t>
      </w:r>
    </w:p>
    <w:p w14:paraId="4A0557F0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A0B5CF7" w14:textId="77777777" w:rsidR="0071424B" w:rsidRPr="00B05664" w:rsidRDefault="00AD31CA" w:rsidP="00B05664">
      <w:pPr>
        <w:ind w:left="709" w:right="4297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>X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4241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En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v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s</w:t>
      </w:r>
    </w:p>
    <w:p w14:paraId="30FA5436" w14:textId="77777777" w:rsidR="0071424B" w:rsidRPr="00B05664" w:rsidRDefault="00AD31CA" w:rsidP="00B05664">
      <w:pPr>
        <w:spacing w:before="4"/>
        <w:ind w:left="709" w:right="2291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>X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4941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cu</w:t>
      </w:r>
      <w:r w:rsidRPr="00B05664">
        <w:rPr>
          <w:rFonts w:asciiTheme="minorHAnsi" w:hAnsiTheme="minorHAnsi" w:cstheme="minorHAnsi"/>
          <w:i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Excep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i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Leve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3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u</w:t>
      </w:r>
      <w:r w:rsidRPr="00B05664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)</w:t>
      </w:r>
    </w:p>
    <w:p w14:paraId="0E7D655A" w14:textId="77777777" w:rsidR="0071424B" w:rsidRPr="00B05664" w:rsidRDefault="0071424B" w:rsidP="00B05664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BA5D6FA" w14:textId="77777777" w:rsidR="0071424B" w:rsidRPr="00B05664" w:rsidRDefault="00AD31CA" w:rsidP="00B05664">
      <w:pPr>
        <w:ind w:left="709" w:right="8219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Fa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b/>
          <w:sz w:val="22"/>
          <w:szCs w:val="22"/>
        </w:rPr>
        <w:t>l</w:t>
      </w:r>
      <w:r w:rsidRPr="00B05664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201</w:t>
      </w:r>
      <w:r w:rsidRPr="00B05664">
        <w:rPr>
          <w:rFonts w:asciiTheme="minorHAnsi" w:hAnsiTheme="minorHAnsi" w:cstheme="minorHAnsi"/>
          <w:b/>
          <w:w w:val="102"/>
          <w:sz w:val="22"/>
          <w:szCs w:val="22"/>
        </w:rPr>
        <w:t>2</w:t>
      </w:r>
    </w:p>
    <w:p w14:paraId="2435383F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8BB9371" w14:textId="77777777" w:rsidR="0071424B" w:rsidRPr="00B05664" w:rsidRDefault="00AD31CA" w:rsidP="00B05664">
      <w:pPr>
        <w:ind w:left="709" w:right="79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lastRenderedPageBreak/>
        <w:t>EE</w:t>
      </w:r>
      <w:r w:rsidRPr="00B05664">
        <w:rPr>
          <w:rFonts w:asciiTheme="minorHAnsi" w:hAnsiTheme="minorHAnsi" w:cstheme="minorHAnsi"/>
          <w:sz w:val="22"/>
          <w:szCs w:val="22"/>
        </w:rPr>
        <w:t>X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4242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Excep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i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pe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z w:val="22"/>
          <w:szCs w:val="22"/>
        </w:rPr>
        <w:t>:</w:t>
      </w:r>
      <w:r w:rsidRPr="00B05664">
        <w:rPr>
          <w:rFonts w:asciiTheme="minorHAnsi" w:hAnsiTheme="minorHAnsi" w:cstheme="minorHAnsi"/>
          <w:i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Enhanc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Expe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rtis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an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d</w:t>
      </w:r>
    </w:p>
    <w:p w14:paraId="3F1425A0" w14:textId="77777777" w:rsidR="0071424B" w:rsidRPr="00B05664" w:rsidRDefault="00AD31CA" w:rsidP="00B05664">
      <w:pPr>
        <w:spacing w:before="13"/>
        <w:ind w:left="709" w:right="3771"/>
        <w:jc w:val="both"/>
        <w:rPr>
          <w:rFonts w:asciiTheme="minorHAnsi" w:hAnsiTheme="minorHAnsi" w:cstheme="minorHAnsi"/>
          <w:sz w:val="22"/>
          <w:szCs w:val="22"/>
        </w:rPr>
        <w:sectPr w:rsidR="0071424B" w:rsidRPr="00B05664">
          <w:pgSz w:w="12240" w:h="15840"/>
          <w:pgMar w:top="680" w:right="700" w:bottom="280" w:left="1720" w:header="492" w:footer="0" w:gutter="0"/>
          <w:cols w:space="720"/>
        </w:sectPr>
      </w:pP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str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isi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ak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3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Leve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4 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u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B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ck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)</w:t>
      </w:r>
    </w:p>
    <w:p w14:paraId="02F44139" w14:textId="77777777" w:rsidR="0071424B" w:rsidRPr="00B05664" w:rsidRDefault="0071424B" w:rsidP="00B05664">
      <w:pPr>
        <w:rPr>
          <w:rFonts w:asciiTheme="minorHAnsi" w:hAnsiTheme="minorHAnsi" w:cstheme="minorHAnsi"/>
          <w:sz w:val="22"/>
          <w:szCs w:val="22"/>
        </w:rPr>
      </w:pPr>
    </w:p>
    <w:p w14:paraId="6F76CFDE" w14:textId="77777777" w:rsidR="0071424B" w:rsidRPr="00B05664" w:rsidRDefault="0071424B" w:rsidP="00B05664">
      <w:pPr>
        <w:rPr>
          <w:rFonts w:asciiTheme="minorHAnsi" w:hAnsiTheme="minorHAnsi" w:cstheme="minorHAnsi"/>
          <w:sz w:val="22"/>
          <w:szCs w:val="22"/>
        </w:rPr>
      </w:pPr>
    </w:p>
    <w:p w14:paraId="3C115F47" w14:textId="77777777" w:rsidR="0071424B" w:rsidRPr="00B05664" w:rsidRDefault="0071424B" w:rsidP="00B05664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0180F94B" w14:textId="77777777" w:rsidR="0071424B" w:rsidRPr="00B05664" w:rsidRDefault="00AD31CA" w:rsidP="00B05664">
      <w:pPr>
        <w:spacing w:before="37"/>
        <w:ind w:left="3971" w:right="3366"/>
        <w:jc w:val="center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Ja</w:t>
      </w:r>
      <w:r w:rsidRPr="00B05664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m</w:t>
      </w:r>
      <w:r w:rsidRPr="00B05664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  <w:r w:rsidRPr="00B05664">
        <w:rPr>
          <w:rFonts w:asciiTheme="minorHAnsi" w:hAnsiTheme="minorHAnsi" w:cstheme="minorHAnsi"/>
          <w:b/>
          <w:spacing w:val="15"/>
          <w:position w:val="-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4"/>
          <w:w w:val="102"/>
          <w:position w:val="-1"/>
          <w:sz w:val="22"/>
          <w:szCs w:val="22"/>
        </w:rPr>
        <w:t>M</w:t>
      </w:r>
      <w:r w:rsidRPr="00B05664">
        <w:rPr>
          <w:rFonts w:asciiTheme="minorHAnsi" w:hAnsiTheme="minorHAnsi" w:cstheme="minorHAnsi"/>
          <w:b/>
          <w:spacing w:val="2"/>
          <w:w w:val="102"/>
          <w:position w:val="-1"/>
          <w:sz w:val="22"/>
          <w:szCs w:val="22"/>
        </w:rPr>
        <w:t>ad</w:t>
      </w:r>
      <w:r w:rsidRPr="00B05664">
        <w:rPr>
          <w:rFonts w:asciiTheme="minorHAnsi" w:hAnsiTheme="minorHAnsi" w:cstheme="minorHAnsi"/>
          <w:b/>
          <w:spacing w:val="1"/>
          <w:w w:val="103"/>
          <w:position w:val="-1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1"/>
          <w:w w:val="102"/>
          <w:position w:val="-1"/>
          <w:sz w:val="22"/>
          <w:szCs w:val="22"/>
        </w:rPr>
        <w:t>s</w:t>
      </w:r>
      <w:r w:rsidRPr="00B05664">
        <w:rPr>
          <w:rFonts w:asciiTheme="minorHAnsi" w:hAnsiTheme="minorHAnsi" w:cstheme="minorHAnsi"/>
          <w:b/>
          <w:spacing w:val="2"/>
          <w:w w:val="102"/>
          <w:position w:val="-1"/>
          <w:sz w:val="22"/>
          <w:szCs w:val="22"/>
        </w:rPr>
        <w:t>o</w:t>
      </w:r>
      <w:r w:rsidRPr="00B05664">
        <w:rPr>
          <w:rFonts w:asciiTheme="minorHAnsi" w:hAnsiTheme="minorHAnsi" w:cstheme="minorHAnsi"/>
          <w:b/>
          <w:w w:val="102"/>
          <w:position w:val="-1"/>
          <w:sz w:val="22"/>
          <w:szCs w:val="22"/>
        </w:rPr>
        <w:t>n</w:t>
      </w:r>
      <w:r w:rsidRPr="00B05664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3"/>
          <w:w w:val="102"/>
          <w:position w:val="-1"/>
          <w:sz w:val="22"/>
          <w:szCs w:val="22"/>
        </w:rPr>
        <w:t>U</w:t>
      </w:r>
      <w:r w:rsidRPr="00B05664">
        <w:rPr>
          <w:rFonts w:asciiTheme="minorHAnsi" w:hAnsiTheme="minorHAnsi" w:cstheme="minorHAnsi"/>
          <w:b/>
          <w:spacing w:val="2"/>
          <w:w w:val="102"/>
          <w:position w:val="-1"/>
          <w:sz w:val="22"/>
          <w:szCs w:val="22"/>
        </w:rPr>
        <w:t>n</w:t>
      </w:r>
      <w:r w:rsidRPr="00B05664">
        <w:rPr>
          <w:rFonts w:asciiTheme="minorHAnsi" w:hAnsiTheme="minorHAnsi" w:cstheme="minorHAnsi"/>
          <w:b/>
          <w:spacing w:val="1"/>
          <w:w w:val="103"/>
          <w:position w:val="-1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2"/>
          <w:w w:val="102"/>
          <w:position w:val="-1"/>
          <w:sz w:val="22"/>
          <w:szCs w:val="22"/>
        </w:rPr>
        <w:t>v</w:t>
      </w:r>
      <w:r w:rsidRPr="00B05664">
        <w:rPr>
          <w:rFonts w:asciiTheme="minorHAnsi" w:hAnsiTheme="minorHAnsi" w:cstheme="minorHAnsi"/>
          <w:b/>
          <w:spacing w:val="2"/>
          <w:w w:val="103"/>
          <w:position w:val="-1"/>
          <w:sz w:val="22"/>
          <w:szCs w:val="22"/>
        </w:rPr>
        <w:t>er</w:t>
      </w:r>
      <w:r w:rsidRPr="00B05664">
        <w:rPr>
          <w:rFonts w:asciiTheme="minorHAnsi" w:hAnsiTheme="minorHAnsi" w:cstheme="minorHAnsi"/>
          <w:b/>
          <w:spacing w:val="1"/>
          <w:w w:val="102"/>
          <w:position w:val="-1"/>
          <w:sz w:val="22"/>
          <w:szCs w:val="22"/>
        </w:rPr>
        <w:t>s</w:t>
      </w:r>
      <w:r w:rsidRPr="00B05664">
        <w:rPr>
          <w:rFonts w:asciiTheme="minorHAnsi" w:hAnsiTheme="minorHAnsi" w:cstheme="minorHAnsi"/>
          <w:b/>
          <w:spacing w:val="1"/>
          <w:w w:val="103"/>
          <w:position w:val="-1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1"/>
          <w:w w:val="102"/>
          <w:position w:val="-1"/>
          <w:sz w:val="22"/>
          <w:szCs w:val="22"/>
        </w:rPr>
        <w:t>t</w:t>
      </w:r>
      <w:r w:rsidRPr="00B05664">
        <w:rPr>
          <w:rFonts w:asciiTheme="minorHAnsi" w:hAnsiTheme="minorHAnsi" w:cstheme="minorHAnsi"/>
          <w:b/>
          <w:w w:val="102"/>
          <w:position w:val="-1"/>
          <w:sz w:val="22"/>
          <w:szCs w:val="22"/>
        </w:rPr>
        <w:t>y</w:t>
      </w:r>
    </w:p>
    <w:p w14:paraId="4BE86532" w14:textId="77777777" w:rsidR="0071424B" w:rsidRPr="00B05664" w:rsidRDefault="0071424B" w:rsidP="00B05664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2D7F1CC9" w14:textId="77777777" w:rsidR="0071424B" w:rsidRPr="00B05664" w:rsidRDefault="00AD31CA" w:rsidP="00B05664">
      <w:pPr>
        <w:spacing w:before="37"/>
        <w:ind w:left="709" w:right="8299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Fa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b/>
          <w:sz w:val="22"/>
          <w:szCs w:val="22"/>
        </w:rPr>
        <w:t>l</w:t>
      </w:r>
      <w:r w:rsidRPr="00B05664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199</w:t>
      </w:r>
      <w:r w:rsidRPr="00B05664">
        <w:rPr>
          <w:rFonts w:asciiTheme="minorHAnsi" w:hAnsiTheme="minorHAnsi" w:cstheme="minorHAnsi"/>
          <w:b/>
          <w:w w:val="102"/>
          <w:sz w:val="22"/>
          <w:szCs w:val="22"/>
        </w:rPr>
        <w:t>5</w:t>
      </w:r>
    </w:p>
    <w:p w14:paraId="0080265C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F4C5B02" w14:textId="77777777" w:rsidR="0071424B" w:rsidRPr="00B05664" w:rsidRDefault="00AD31CA" w:rsidP="00B05664">
      <w:pPr>
        <w:ind w:left="709" w:right="1988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SPE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201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risti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3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f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Pe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i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i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B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v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ab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iliti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s</w:t>
      </w:r>
    </w:p>
    <w:p w14:paraId="3F4C2F6C" w14:textId="77777777" w:rsidR="0071424B" w:rsidRPr="00B05664" w:rsidRDefault="00AD31CA" w:rsidP="00B05664">
      <w:pPr>
        <w:spacing w:before="13"/>
        <w:ind w:left="709" w:right="2904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SPE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501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Teach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i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d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B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ha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v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ob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s</w:t>
      </w:r>
    </w:p>
    <w:p w14:paraId="68C4236A" w14:textId="77777777" w:rsidR="0071424B" w:rsidRPr="00B05664" w:rsidRDefault="00AD31CA" w:rsidP="00B05664">
      <w:pPr>
        <w:spacing w:before="13"/>
        <w:ind w:left="709" w:right="1276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SPE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462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Expe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enc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hod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Teach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Acade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o 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ab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d</w:t>
      </w:r>
    </w:p>
    <w:p w14:paraId="478F89E6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8AA2813" w14:textId="77777777" w:rsidR="0071424B" w:rsidRPr="00B05664" w:rsidRDefault="00AD31CA" w:rsidP="00B05664">
      <w:pPr>
        <w:ind w:left="709" w:right="8030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Sp</w:t>
      </w:r>
      <w:r w:rsidRPr="00B05664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r</w:t>
      </w:r>
      <w:r w:rsidRPr="00B05664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b/>
          <w:w w:val="102"/>
          <w:sz w:val="22"/>
          <w:szCs w:val="22"/>
        </w:rPr>
        <w:t>g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199</w:t>
      </w:r>
      <w:r w:rsidRPr="00B05664">
        <w:rPr>
          <w:rFonts w:asciiTheme="minorHAnsi" w:hAnsiTheme="minorHAnsi" w:cstheme="minorHAnsi"/>
          <w:b/>
          <w:w w:val="102"/>
          <w:sz w:val="22"/>
          <w:szCs w:val="22"/>
        </w:rPr>
        <w:t>6</w:t>
      </w:r>
    </w:p>
    <w:p w14:paraId="62D053D7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D2D515E" w14:textId="77777777" w:rsidR="0071424B" w:rsidRPr="00B05664" w:rsidRDefault="00AD31CA" w:rsidP="00B05664">
      <w:pPr>
        <w:ind w:left="709" w:right="1988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SPE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201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risti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3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f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Pe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i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i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B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ha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v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ab</w:t>
      </w:r>
      <w:r w:rsidRPr="00B05664">
        <w:rPr>
          <w:rFonts w:asciiTheme="minorHAnsi" w:hAnsiTheme="minorHAnsi" w:cstheme="minorHAnsi"/>
          <w:i/>
          <w:spacing w:val="3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liti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s</w:t>
      </w:r>
    </w:p>
    <w:p w14:paraId="7E97836C" w14:textId="77777777" w:rsidR="0071424B" w:rsidRPr="00B05664" w:rsidRDefault="00AD31CA" w:rsidP="00B05664">
      <w:pPr>
        <w:spacing w:before="13"/>
        <w:ind w:left="709" w:right="5391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SPE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401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ob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Sp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ec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Edu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n</w:t>
      </w:r>
    </w:p>
    <w:p w14:paraId="1599C53E" w14:textId="77777777" w:rsidR="0071424B" w:rsidRPr="00B05664" w:rsidRDefault="00AD31CA" w:rsidP="00B05664">
      <w:pPr>
        <w:spacing w:before="13"/>
        <w:ind w:left="709" w:right="2815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SPE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613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Teach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dua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i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d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B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ha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v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ob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s</w:t>
      </w:r>
    </w:p>
    <w:p w14:paraId="47308A81" w14:textId="77777777" w:rsidR="0071424B" w:rsidRPr="00B05664" w:rsidRDefault="00AD31CA" w:rsidP="00B05664">
      <w:pPr>
        <w:spacing w:before="13"/>
        <w:ind w:left="709" w:right="5491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SPE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480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i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Sup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v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n</w:t>
      </w:r>
    </w:p>
    <w:p w14:paraId="2C3E4C6F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D07026E" w14:textId="77777777" w:rsidR="0071424B" w:rsidRPr="00B05664" w:rsidRDefault="00AD31CA" w:rsidP="00B05664">
      <w:pPr>
        <w:ind w:left="709" w:right="7860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Su</w:t>
      </w:r>
      <w:r w:rsidRPr="00B05664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mm</w:t>
      </w:r>
      <w:r w:rsidRPr="00B05664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w w:val="103"/>
          <w:sz w:val="22"/>
          <w:szCs w:val="22"/>
        </w:rPr>
        <w:t>r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199</w:t>
      </w:r>
      <w:r w:rsidRPr="00B05664">
        <w:rPr>
          <w:rFonts w:asciiTheme="minorHAnsi" w:hAnsiTheme="minorHAnsi" w:cstheme="minorHAnsi"/>
          <w:b/>
          <w:w w:val="102"/>
          <w:sz w:val="22"/>
          <w:szCs w:val="22"/>
        </w:rPr>
        <w:t>6</w:t>
      </w:r>
    </w:p>
    <w:p w14:paraId="40F53A6F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ACF9390" w14:textId="77777777" w:rsidR="0071424B" w:rsidRPr="00B05664" w:rsidRDefault="00AD31CA" w:rsidP="00B05664">
      <w:pPr>
        <w:ind w:left="709" w:right="3650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SPE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501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isi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Teach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Read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i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Languag</w:t>
      </w:r>
      <w:r w:rsidRPr="00B05664">
        <w:rPr>
          <w:rFonts w:asciiTheme="minorHAnsi" w:hAnsiTheme="minorHAnsi" w:cstheme="minorHAnsi"/>
          <w:i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s</w:t>
      </w:r>
    </w:p>
    <w:p w14:paraId="285CA99F" w14:textId="77777777" w:rsidR="0071424B" w:rsidRPr="00B05664" w:rsidRDefault="00AD31CA" w:rsidP="00B05664">
      <w:pPr>
        <w:spacing w:before="13"/>
        <w:ind w:left="709" w:right="66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SPE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670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675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i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4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Teach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5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4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/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g </w:t>
      </w:r>
      <w:r w:rsidRPr="00B05664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Su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4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Schoo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4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–</w:t>
      </w:r>
      <w:r w:rsidRPr="00B05664">
        <w:rPr>
          <w:rFonts w:asciiTheme="minorHAnsi" w:hAnsiTheme="minorHAnsi" w:cstheme="minorHAnsi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-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 xml:space="preserve">-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coo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 xml:space="preserve">d 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 xml:space="preserve">r 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choo</w:t>
      </w:r>
      <w:r w:rsidRPr="00B05664">
        <w:rPr>
          <w:rFonts w:asciiTheme="minorHAnsi" w:hAnsiTheme="minorHAnsi" w:cstheme="minorHAnsi"/>
          <w:sz w:val="22"/>
          <w:szCs w:val="22"/>
        </w:rPr>
        <w:t xml:space="preserve">l 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 xml:space="preserve">m 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z w:val="22"/>
          <w:szCs w:val="22"/>
        </w:rPr>
        <w:t xml:space="preserve">8 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 xml:space="preserve">s 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 xml:space="preserve">h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 xml:space="preserve">g 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 xml:space="preserve">s 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B05664">
        <w:rPr>
          <w:rFonts w:asciiTheme="minorHAnsi" w:hAnsiTheme="minorHAnsi" w:cstheme="minorHAnsi"/>
          <w:sz w:val="22"/>
          <w:szCs w:val="22"/>
        </w:rPr>
        <w:t xml:space="preserve">d 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 xml:space="preserve">a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each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con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ex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adua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ts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ov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upe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rs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05E3F5FB" w14:textId="77777777" w:rsidR="0071424B" w:rsidRPr="00B05664" w:rsidRDefault="0071424B" w:rsidP="00B05664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5606106" w14:textId="77777777" w:rsidR="0071424B" w:rsidRPr="00B05664" w:rsidRDefault="00AD31CA" w:rsidP="00B05664">
      <w:pPr>
        <w:ind w:left="709" w:right="8299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Fa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b/>
          <w:sz w:val="22"/>
          <w:szCs w:val="22"/>
        </w:rPr>
        <w:t>l</w:t>
      </w:r>
      <w:r w:rsidRPr="00B05664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199</w:t>
      </w:r>
      <w:r w:rsidRPr="00B05664">
        <w:rPr>
          <w:rFonts w:asciiTheme="minorHAnsi" w:hAnsiTheme="minorHAnsi" w:cstheme="minorHAnsi"/>
          <w:b/>
          <w:w w:val="102"/>
          <w:sz w:val="22"/>
          <w:szCs w:val="22"/>
        </w:rPr>
        <w:t>6</w:t>
      </w:r>
    </w:p>
    <w:p w14:paraId="2D76D78E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3383B27" w14:textId="77777777" w:rsidR="0071424B" w:rsidRPr="00B05664" w:rsidRDefault="00AD31CA" w:rsidP="00B05664">
      <w:pPr>
        <w:ind w:left="709" w:right="1993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SPE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201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risti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3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f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Pe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i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i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B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ha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v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ab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iliti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s</w:t>
      </w:r>
    </w:p>
    <w:p w14:paraId="5F421577" w14:textId="77777777" w:rsidR="0071424B" w:rsidRPr="00B05664" w:rsidRDefault="00AD31CA" w:rsidP="00B05664">
      <w:pPr>
        <w:spacing w:before="13"/>
        <w:ind w:left="709" w:right="49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421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La</w:t>
      </w:r>
      <w:r w:rsidRPr="00B05664">
        <w:rPr>
          <w:rFonts w:asciiTheme="minorHAnsi" w:hAnsiTheme="minorHAnsi" w:cstheme="minorHAnsi"/>
          <w:i/>
          <w:sz w:val="22"/>
          <w:szCs w:val="22"/>
        </w:rPr>
        <w:t>b</w:t>
      </w:r>
      <w:r w:rsidRPr="00B05664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Teach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Youn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il</w:t>
      </w:r>
      <w:r w:rsidRPr="00B05664">
        <w:rPr>
          <w:rFonts w:asciiTheme="minorHAnsi" w:hAnsiTheme="minorHAnsi" w:cstheme="minorHAnsi"/>
          <w:i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augh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rl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dhoo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Edu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Facu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B05664">
        <w:rPr>
          <w:rFonts w:asciiTheme="minorHAnsi" w:hAnsiTheme="minorHAnsi" w:cstheme="minorHAnsi"/>
          <w:sz w:val="22"/>
          <w:szCs w:val="22"/>
        </w:rPr>
        <w:t>)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SPE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46</w:t>
      </w:r>
      <w:r w:rsidRPr="00B05664">
        <w:rPr>
          <w:rFonts w:asciiTheme="minorHAnsi" w:hAnsiTheme="minorHAnsi" w:cstheme="minorHAnsi"/>
          <w:sz w:val="22"/>
          <w:szCs w:val="22"/>
        </w:rPr>
        <w:t>2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Expe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enc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hod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Teachin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Acade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ab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.</w:t>
      </w:r>
    </w:p>
    <w:p w14:paraId="053E6F52" w14:textId="77777777" w:rsidR="0071424B" w:rsidRPr="00B05664" w:rsidRDefault="00AD31CA" w:rsidP="00B05664">
      <w:pPr>
        <w:spacing w:before="5"/>
        <w:ind w:left="709" w:right="4697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SPE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480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i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Teach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Sp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ec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Edu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n</w:t>
      </w:r>
    </w:p>
    <w:p w14:paraId="47413E48" w14:textId="77777777" w:rsidR="0071424B" w:rsidRPr="00B05664" w:rsidRDefault="0071424B" w:rsidP="00B0566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CFF316A" w14:textId="77777777" w:rsidR="0071424B" w:rsidRPr="00B05664" w:rsidRDefault="00AD31CA" w:rsidP="00B05664">
      <w:pPr>
        <w:ind w:left="709" w:right="8030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Sp</w:t>
      </w:r>
      <w:r w:rsidRPr="00B05664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r</w:t>
      </w:r>
      <w:r w:rsidRPr="00B05664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b/>
          <w:w w:val="102"/>
          <w:sz w:val="22"/>
          <w:szCs w:val="22"/>
        </w:rPr>
        <w:t>g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199</w:t>
      </w:r>
      <w:r w:rsidRPr="00B05664">
        <w:rPr>
          <w:rFonts w:asciiTheme="minorHAnsi" w:hAnsiTheme="minorHAnsi" w:cstheme="minorHAnsi"/>
          <w:b/>
          <w:w w:val="102"/>
          <w:sz w:val="22"/>
          <w:szCs w:val="22"/>
        </w:rPr>
        <w:t>7</w:t>
      </w:r>
    </w:p>
    <w:p w14:paraId="55178081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01A9BC45" w14:textId="77777777" w:rsidR="0071424B" w:rsidRPr="00B05664" w:rsidRDefault="00AD31CA" w:rsidP="00B05664">
      <w:pPr>
        <w:ind w:left="709" w:right="1993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SPE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201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risti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3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f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Pe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i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i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B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ha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v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ab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iliti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s</w:t>
      </w:r>
    </w:p>
    <w:p w14:paraId="67A849A7" w14:textId="77777777" w:rsidR="0071424B" w:rsidRPr="00B05664" w:rsidRDefault="00AD31CA" w:rsidP="00B05664">
      <w:pPr>
        <w:spacing w:before="13"/>
        <w:ind w:left="709" w:right="498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421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La</w:t>
      </w:r>
      <w:r w:rsidRPr="00B05664">
        <w:rPr>
          <w:rFonts w:asciiTheme="minorHAnsi" w:hAnsiTheme="minorHAnsi" w:cstheme="minorHAnsi"/>
          <w:i/>
          <w:sz w:val="22"/>
          <w:szCs w:val="22"/>
        </w:rPr>
        <w:t>b</w:t>
      </w:r>
      <w:r w:rsidRPr="00B05664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Teach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Youn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il</w:t>
      </w:r>
      <w:r w:rsidRPr="00B05664">
        <w:rPr>
          <w:rFonts w:asciiTheme="minorHAnsi" w:hAnsiTheme="minorHAnsi" w:cstheme="minorHAnsi"/>
          <w:i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augh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rl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dhoo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Edu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cat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Facu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B05664">
        <w:rPr>
          <w:rFonts w:asciiTheme="minorHAnsi" w:hAnsiTheme="minorHAnsi" w:cstheme="minorHAnsi"/>
          <w:sz w:val="22"/>
          <w:szCs w:val="22"/>
        </w:rPr>
        <w:t>)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SPE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462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Expe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enc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hod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Teach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Acade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ab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.</w:t>
      </w:r>
    </w:p>
    <w:p w14:paraId="3E1E7A6A" w14:textId="77777777" w:rsidR="0071424B" w:rsidRPr="00B05664" w:rsidRDefault="0071424B" w:rsidP="00B05664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324B0548" w14:textId="77777777" w:rsidR="0071424B" w:rsidRPr="00B05664" w:rsidRDefault="00AD31CA" w:rsidP="00B05664">
      <w:pPr>
        <w:ind w:left="709" w:right="7860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Su</w:t>
      </w:r>
      <w:r w:rsidRPr="00B05664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mm</w:t>
      </w:r>
      <w:r w:rsidRPr="00B05664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w w:val="103"/>
          <w:sz w:val="22"/>
          <w:szCs w:val="22"/>
        </w:rPr>
        <w:t>r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199</w:t>
      </w:r>
      <w:r w:rsidRPr="00B05664">
        <w:rPr>
          <w:rFonts w:asciiTheme="minorHAnsi" w:hAnsiTheme="minorHAnsi" w:cstheme="minorHAnsi"/>
          <w:b/>
          <w:w w:val="102"/>
          <w:sz w:val="22"/>
          <w:szCs w:val="22"/>
        </w:rPr>
        <w:t>7</w:t>
      </w:r>
    </w:p>
    <w:p w14:paraId="03166DA8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0E7978FC" w14:textId="77777777" w:rsidR="0071424B" w:rsidRPr="00B05664" w:rsidRDefault="00AD31CA" w:rsidP="00B05664">
      <w:pPr>
        <w:ind w:left="709" w:right="66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SPE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670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675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i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4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Teach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5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4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/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g </w:t>
      </w:r>
      <w:r w:rsidRPr="00B05664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Su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4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Schoo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4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–</w:t>
      </w:r>
      <w:r w:rsidRPr="00B05664">
        <w:rPr>
          <w:rFonts w:asciiTheme="minorHAnsi" w:hAnsiTheme="minorHAnsi" w:cstheme="minorHAnsi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-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 xml:space="preserve">-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coo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 xml:space="preserve">d 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 xml:space="preserve">r 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choo</w:t>
      </w:r>
      <w:r w:rsidRPr="00B05664">
        <w:rPr>
          <w:rFonts w:asciiTheme="minorHAnsi" w:hAnsiTheme="minorHAnsi" w:cstheme="minorHAnsi"/>
          <w:sz w:val="22"/>
          <w:szCs w:val="22"/>
        </w:rPr>
        <w:t xml:space="preserve">l 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 xml:space="preserve">m 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z w:val="22"/>
          <w:szCs w:val="22"/>
        </w:rPr>
        <w:t xml:space="preserve">8 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 xml:space="preserve">s 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 xml:space="preserve">h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 xml:space="preserve">g 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 xml:space="preserve">s 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B05664">
        <w:rPr>
          <w:rFonts w:asciiTheme="minorHAnsi" w:hAnsiTheme="minorHAnsi" w:cstheme="minorHAnsi"/>
          <w:sz w:val="22"/>
          <w:szCs w:val="22"/>
        </w:rPr>
        <w:t xml:space="preserve">d 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 xml:space="preserve">a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each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con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ex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adua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ts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ov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upe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rs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652322CE" w14:textId="77777777" w:rsidR="0071424B" w:rsidRPr="00B05664" w:rsidRDefault="0071424B" w:rsidP="00B05664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FFB1FB7" w14:textId="77777777" w:rsidR="0071424B" w:rsidRPr="00B05664" w:rsidRDefault="00AD31CA" w:rsidP="00B05664">
      <w:pPr>
        <w:ind w:left="709" w:right="8299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Fa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b/>
          <w:sz w:val="22"/>
          <w:szCs w:val="22"/>
        </w:rPr>
        <w:t>l</w:t>
      </w:r>
      <w:r w:rsidRPr="00B05664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199</w:t>
      </w:r>
      <w:r w:rsidRPr="00B05664">
        <w:rPr>
          <w:rFonts w:asciiTheme="minorHAnsi" w:hAnsiTheme="minorHAnsi" w:cstheme="minorHAnsi"/>
          <w:b/>
          <w:w w:val="102"/>
          <w:sz w:val="22"/>
          <w:szCs w:val="22"/>
        </w:rPr>
        <w:t>7</w:t>
      </w:r>
    </w:p>
    <w:p w14:paraId="2FFC7205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02AEE8AF" w14:textId="77777777" w:rsidR="0071424B" w:rsidRPr="00B05664" w:rsidRDefault="00AD31CA" w:rsidP="00B05664">
      <w:pPr>
        <w:ind w:left="709" w:right="1990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SPE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201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risti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3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f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Pe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i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i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B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ha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v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ab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iliti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s</w:t>
      </w:r>
    </w:p>
    <w:p w14:paraId="0B214444" w14:textId="77777777" w:rsidR="0071424B" w:rsidRPr="00B05664" w:rsidRDefault="00AD31CA" w:rsidP="00B05664">
      <w:pPr>
        <w:spacing w:before="13"/>
        <w:ind w:left="709" w:right="4449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SPE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315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y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si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z w:val="22"/>
          <w:szCs w:val="22"/>
        </w:rPr>
        <w:t>&amp;</w:t>
      </w:r>
      <w:r w:rsidRPr="00B05664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B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ha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v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og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s</w:t>
      </w:r>
    </w:p>
    <w:p w14:paraId="16448B26" w14:textId="77777777" w:rsidR="0071424B" w:rsidRPr="00B05664" w:rsidRDefault="00AD31CA" w:rsidP="00B05664">
      <w:pPr>
        <w:spacing w:before="8"/>
        <w:ind w:left="709" w:right="2660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SPE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316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Expe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enc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y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si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z w:val="22"/>
          <w:szCs w:val="22"/>
        </w:rPr>
        <w:t>&amp;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f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B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ha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v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og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s</w:t>
      </w:r>
    </w:p>
    <w:p w14:paraId="5E9ADBE1" w14:textId="77777777" w:rsidR="0071424B" w:rsidRPr="00B05664" w:rsidRDefault="00AD31CA" w:rsidP="00B05664">
      <w:pPr>
        <w:spacing w:before="13"/>
        <w:ind w:left="709" w:right="67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451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Se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na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5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4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z w:val="22"/>
          <w:szCs w:val="22"/>
        </w:rPr>
        <w:t>,</w:t>
      </w:r>
      <w:r w:rsidRPr="00B05664">
        <w:rPr>
          <w:rFonts w:asciiTheme="minorHAnsi" w:hAnsiTheme="minorHAnsi" w:cstheme="minorHAnsi"/>
          <w:i/>
          <w:spacing w:val="4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ence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an</w:t>
      </w:r>
      <w:r w:rsidRPr="00B05664">
        <w:rPr>
          <w:rFonts w:asciiTheme="minorHAnsi" w:hAnsiTheme="minorHAnsi" w:cstheme="minorHAnsi"/>
          <w:i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4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4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eg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d </w:t>
      </w:r>
      <w:r w:rsidRPr="00B05664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z w:val="22"/>
          <w:szCs w:val="22"/>
        </w:rPr>
        <w:t>y</w:t>
      </w:r>
      <w:r w:rsidRPr="00B05664">
        <w:rPr>
          <w:rFonts w:asciiTheme="minorHAnsi" w:hAnsiTheme="minorHAnsi" w:cstheme="minorHAnsi"/>
          <w:i/>
          <w:spacing w:val="4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augh</w:t>
      </w:r>
      <w:r w:rsidRPr="00B05664">
        <w:rPr>
          <w:rFonts w:asciiTheme="minorHAnsi" w:hAnsiTheme="minorHAnsi" w:cstheme="minorHAnsi"/>
          <w:sz w:val="22"/>
          <w:szCs w:val="22"/>
        </w:rPr>
        <w:t xml:space="preserve">t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facu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y</w:t>
      </w:r>
    </w:p>
    <w:p w14:paraId="75F22256" w14:textId="77777777" w:rsidR="0071424B" w:rsidRPr="00B05664" w:rsidRDefault="00AD31CA" w:rsidP="00B05664">
      <w:pPr>
        <w:spacing w:before="13"/>
        <w:ind w:left="1573" w:right="5495"/>
        <w:jc w:val="center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dhoo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Edu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og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)</w:t>
      </w:r>
    </w:p>
    <w:p w14:paraId="651C2C6F" w14:textId="77777777" w:rsidR="0071424B" w:rsidRPr="00B05664" w:rsidRDefault="00AD31CA" w:rsidP="00B05664">
      <w:pPr>
        <w:spacing w:before="13"/>
        <w:ind w:left="709" w:right="1220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lastRenderedPageBreak/>
        <w:t>SPE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462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Expe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enc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hod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Teach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Acade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o 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ab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.</w:t>
      </w:r>
    </w:p>
    <w:p w14:paraId="04E18D72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BFC1033" w14:textId="77777777" w:rsidR="0071424B" w:rsidRPr="00B05664" w:rsidRDefault="00AD31CA" w:rsidP="00B05664">
      <w:pPr>
        <w:ind w:left="709" w:right="8030"/>
        <w:jc w:val="both"/>
        <w:rPr>
          <w:rFonts w:asciiTheme="minorHAnsi" w:hAnsiTheme="minorHAnsi" w:cstheme="minorHAnsi"/>
          <w:sz w:val="22"/>
          <w:szCs w:val="22"/>
        </w:rPr>
        <w:sectPr w:rsidR="0071424B" w:rsidRPr="00B05664">
          <w:pgSz w:w="12240" w:h="15840"/>
          <w:pgMar w:top="680" w:right="620" w:bottom="280" w:left="1720" w:header="492" w:footer="0" w:gutter="0"/>
          <w:cols w:space="720"/>
        </w:sectPr>
      </w:pP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Sp</w:t>
      </w:r>
      <w:r w:rsidRPr="00B05664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r</w:t>
      </w:r>
      <w:r w:rsidRPr="00B05664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b/>
          <w:w w:val="102"/>
          <w:sz w:val="22"/>
          <w:szCs w:val="22"/>
        </w:rPr>
        <w:t>g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199</w:t>
      </w:r>
      <w:r w:rsidRPr="00B05664">
        <w:rPr>
          <w:rFonts w:asciiTheme="minorHAnsi" w:hAnsiTheme="minorHAnsi" w:cstheme="minorHAnsi"/>
          <w:b/>
          <w:w w:val="102"/>
          <w:sz w:val="22"/>
          <w:szCs w:val="22"/>
        </w:rPr>
        <w:t>8</w:t>
      </w:r>
    </w:p>
    <w:p w14:paraId="700660CC" w14:textId="77777777" w:rsidR="0071424B" w:rsidRPr="00B05664" w:rsidRDefault="0071424B" w:rsidP="00B05664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FBC5E02" w14:textId="77777777" w:rsidR="0071424B" w:rsidRPr="00B05664" w:rsidRDefault="00AD31CA" w:rsidP="00B05664">
      <w:pPr>
        <w:ind w:left="709" w:right="797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SPE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201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001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risti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3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f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Pe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i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i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B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ha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v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SPE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201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002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risti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Pe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i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an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Behav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4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SPE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315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y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si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z w:val="22"/>
          <w:szCs w:val="22"/>
        </w:rPr>
        <w:t>&amp;</w:t>
      </w:r>
      <w:r w:rsidRPr="00B05664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Behav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og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s</w:t>
      </w:r>
    </w:p>
    <w:p w14:paraId="386F3BC8" w14:textId="77777777" w:rsidR="0071424B" w:rsidRPr="00B05664" w:rsidRDefault="00AD31CA" w:rsidP="00B05664">
      <w:pPr>
        <w:spacing w:before="2"/>
        <w:ind w:left="709" w:right="2660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SPE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316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Expe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enc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y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si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z w:val="22"/>
          <w:szCs w:val="22"/>
        </w:rPr>
        <w:t>&amp;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f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B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ha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v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og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s</w:t>
      </w:r>
    </w:p>
    <w:p w14:paraId="1E554552" w14:textId="77777777" w:rsidR="0071424B" w:rsidRPr="00B05664" w:rsidRDefault="00AD31CA" w:rsidP="00B05664">
      <w:pPr>
        <w:spacing w:before="13"/>
        <w:ind w:left="709" w:right="68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SPE</w:t>
      </w:r>
      <w:r w:rsidRPr="00B05664">
        <w:rPr>
          <w:rFonts w:asciiTheme="minorHAnsi" w:hAnsiTheme="minorHAnsi" w:cstheme="minorHAnsi"/>
          <w:sz w:val="22"/>
          <w:szCs w:val="22"/>
        </w:rPr>
        <w:t xml:space="preserve">D 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317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18</w:t>
      </w:r>
      <w:r w:rsidRPr="00B05664">
        <w:rPr>
          <w:rFonts w:asciiTheme="minorHAnsi" w:hAnsiTheme="minorHAnsi" w:cstheme="minorHAnsi"/>
          <w:sz w:val="22"/>
          <w:szCs w:val="22"/>
        </w:rPr>
        <w:t xml:space="preserve">: 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Teach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g </w:t>
      </w:r>
      <w:r w:rsidRPr="00B05664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Languag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e </w:t>
      </w:r>
      <w:r w:rsidRPr="00B05664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rt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B05664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d </w:t>
      </w:r>
      <w:r w:rsidRPr="00B05664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B05664">
        <w:rPr>
          <w:rFonts w:asciiTheme="minorHAnsi" w:hAnsiTheme="minorHAnsi" w:cstheme="minorHAnsi"/>
          <w:i/>
          <w:spacing w:val="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augh</w:t>
      </w:r>
      <w:r w:rsidRPr="00B05664">
        <w:rPr>
          <w:rFonts w:asciiTheme="minorHAnsi" w:hAnsiTheme="minorHAnsi" w:cstheme="minorHAnsi"/>
          <w:sz w:val="22"/>
          <w:szCs w:val="22"/>
        </w:rPr>
        <w:t xml:space="preserve">t </w:t>
      </w:r>
      <w:r w:rsidRPr="00B0566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 xml:space="preserve">h 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facu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B05664">
        <w:rPr>
          <w:rFonts w:asciiTheme="minorHAnsi" w:hAnsiTheme="minorHAnsi" w:cstheme="minorHAnsi"/>
          <w:sz w:val="22"/>
          <w:szCs w:val="22"/>
        </w:rPr>
        <w:t xml:space="preserve">y 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g</w:t>
      </w:r>
    </w:p>
    <w:p w14:paraId="48511036" w14:textId="77777777" w:rsidR="0071424B" w:rsidRPr="00B05664" w:rsidRDefault="00AD31CA" w:rsidP="00B05664">
      <w:pPr>
        <w:spacing w:before="13"/>
        <w:ind w:left="709" w:right="8330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og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)</w:t>
      </w:r>
    </w:p>
    <w:p w14:paraId="68E7D503" w14:textId="77777777" w:rsidR="0071424B" w:rsidRPr="00B05664" w:rsidRDefault="00AD31CA" w:rsidP="00B05664">
      <w:pPr>
        <w:spacing w:before="8"/>
        <w:ind w:left="709" w:right="67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451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Se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na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5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4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z w:val="22"/>
          <w:szCs w:val="22"/>
        </w:rPr>
        <w:t>,</w:t>
      </w:r>
      <w:r w:rsidRPr="00B05664">
        <w:rPr>
          <w:rFonts w:asciiTheme="minorHAnsi" w:hAnsiTheme="minorHAnsi" w:cstheme="minorHAnsi"/>
          <w:i/>
          <w:spacing w:val="4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ence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an</w:t>
      </w:r>
      <w:r w:rsidRPr="00B05664">
        <w:rPr>
          <w:rFonts w:asciiTheme="minorHAnsi" w:hAnsiTheme="minorHAnsi" w:cstheme="minorHAnsi"/>
          <w:i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4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4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eg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d </w:t>
      </w:r>
      <w:r w:rsidRPr="00B05664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z w:val="22"/>
          <w:szCs w:val="22"/>
        </w:rPr>
        <w:t>y</w:t>
      </w:r>
      <w:r w:rsidRPr="00B05664">
        <w:rPr>
          <w:rFonts w:asciiTheme="minorHAnsi" w:hAnsiTheme="minorHAnsi" w:cstheme="minorHAnsi"/>
          <w:i/>
          <w:spacing w:val="4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augh</w:t>
      </w:r>
      <w:r w:rsidRPr="00B05664">
        <w:rPr>
          <w:rFonts w:asciiTheme="minorHAnsi" w:hAnsiTheme="minorHAnsi" w:cstheme="minorHAnsi"/>
          <w:sz w:val="22"/>
          <w:szCs w:val="22"/>
        </w:rPr>
        <w:t xml:space="preserve">t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facu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y</w:t>
      </w:r>
    </w:p>
    <w:p w14:paraId="20E3B56D" w14:textId="77777777" w:rsidR="0071424B" w:rsidRPr="00B05664" w:rsidRDefault="00AD31CA" w:rsidP="00B05664">
      <w:pPr>
        <w:spacing w:before="13"/>
        <w:ind w:left="1573" w:right="5495"/>
        <w:jc w:val="center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dhoo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Edu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og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)</w:t>
      </w:r>
    </w:p>
    <w:p w14:paraId="5AB3C833" w14:textId="77777777" w:rsidR="0071424B" w:rsidRPr="00B05664" w:rsidRDefault="00AD31CA" w:rsidP="00B05664">
      <w:pPr>
        <w:spacing w:before="13"/>
        <w:ind w:left="709" w:right="878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SPE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402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Teach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 xml:space="preserve">n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Seconda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egu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Edu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ss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s</w:t>
      </w:r>
    </w:p>
    <w:p w14:paraId="3E142FCF" w14:textId="77777777" w:rsidR="0071424B" w:rsidRPr="00B05664" w:rsidRDefault="0071424B" w:rsidP="00B0566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77AE587" w14:textId="77777777" w:rsidR="0071424B" w:rsidRPr="00B05664" w:rsidRDefault="00AD31CA" w:rsidP="00B05664">
      <w:pPr>
        <w:ind w:left="709" w:right="7860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Su</w:t>
      </w:r>
      <w:r w:rsidRPr="00B05664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mm</w:t>
      </w:r>
      <w:r w:rsidRPr="00B05664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w w:val="103"/>
          <w:sz w:val="22"/>
          <w:szCs w:val="22"/>
        </w:rPr>
        <w:t>r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199</w:t>
      </w:r>
      <w:r w:rsidRPr="00B05664">
        <w:rPr>
          <w:rFonts w:asciiTheme="minorHAnsi" w:hAnsiTheme="minorHAnsi" w:cstheme="minorHAnsi"/>
          <w:b/>
          <w:w w:val="102"/>
          <w:sz w:val="22"/>
          <w:szCs w:val="22"/>
        </w:rPr>
        <w:t>8</w:t>
      </w:r>
    </w:p>
    <w:p w14:paraId="30C430E7" w14:textId="77777777" w:rsidR="0071424B" w:rsidRPr="00B05664" w:rsidRDefault="0071424B" w:rsidP="00B0566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194E4FB" w14:textId="77777777" w:rsidR="0071424B" w:rsidRPr="00B05664" w:rsidRDefault="0071424B" w:rsidP="00B05664">
      <w:pPr>
        <w:rPr>
          <w:rFonts w:asciiTheme="minorHAnsi" w:hAnsiTheme="minorHAnsi" w:cstheme="minorHAnsi"/>
          <w:sz w:val="22"/>
          <w:szCs w:val="22"/>
        </w:rPr>
      </w:pPr>
    </w:p>
    <w:p w14:paraId="782173EE" w14:textId="77777777" w:rsidR="0071424B" w:rsidRPr="00B05664" w:rsidRDefault="00AD31CA" w:rsidP="00B05664">
      <w:pPr>
        <w:ind w:left="709" w:right="68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SPE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501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ven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B05664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4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 xml:space="preserve">.  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cou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adua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choo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ho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og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y</w:t>
      </w:r>
      <w:r w:rsidRPr="00B05664">
        <w:rPr>
          <w:rFonts w:asciiTheme="minorHAnsi" w:hAnsiTheme="minorHAnsi" w:cstheme="minorHAnsi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-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ha</w:t>
      </w:r>
      <w:r w:rsidRPr="00B05664">
        <w:rPr>
          <w:rFonts w:asciiTheme="minorHAnsi" w:hAnsiTheme="minorHAnsi" w:cstheme="minorHAnsi"/>
          <w:sz w:val="22"/>
          <w:szCs w:val="22"/>
        </w:rPr>
        <w:t xml:space="preserve">t 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expo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 xml:space="preserve">d 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sz w:val="22"/>
          <w:szCs w:val="22"/>
        </w:rPr>
        <w:t xml:space="preserve">m 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 xml:space="preserve">o 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ba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 xml:space="preserve">d </w:t>
      </w:r>
      <w:r w:rsidRPr="00B0566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 xml:space="preserve">t 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 xml:space="preserve">d 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each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 xml:space="preserve">g 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hod</w:t>
      </w:r>
      <w:r w:rsidRPr="00B05664">
        <w:rPr>
          <w:rFonts w:asciiTheme="minorHAnsi" w:hAnsiTheme="minorHAnsi" w:cstheme="minorHAnsi"/>
          <w:sz w:val="22"/>
          <w:szCs w:val="22"/>
        </w:rPr>
        <w:t xml:space="preserve">s 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ud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 xml:space="preserve">h 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iliti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36697051" w14:textId="77777777" w:rsidR="0071424B" w:rsidRPr="00B05664" w:rsidRDefault="0071424B" w:rsidP="00B0566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6069AD6" w14:textId="77777777" w:rsidR="0071424B" w:rsidRPr="00B05664" w:rsidRDefault="0071424B" w:rsidP="00B05664">
      <w:pPr>
        <w:rPr>
          <w:rFonts w:asciiTheme="minorHAnsi" w:hAnsiTheme="minorHAnsi" w:cstheme="minorHAnsi"/>
          <w:sz w:val="22"/>
          <w:szCs w:val="22"/>
        </w:rPr>
      </w:pPr>
    </w:p>
    <w:p w14:paraId="466EBB30" w14:textId="77777777" w:rsidR="0071424B" w:rsidRPr="00B05664" w:rsidRDefault="00AD31CA" w:rsidP="00B05664">
      <w:pPr>
        <w:ind w:left="709" w:right="8299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Fa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b/>
          <w:sz w:val="22"/>
          <w:szCs w:val="22"/>
        </w:rPr>
        <w:t>l</w:t>
      </w:r>
      <w:r w:rsidRPr="00B05664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199</w:t>
      </w:r>
      <w:r w:rsidRPr="00B05664">
        <w:rPr>
          <w:rFonts w:asciiTheme="minorHAnsi" w:hAnsiTheme="minorHAnsi" w:cstheme="minorHAnsi"/>
          <w:b/>
          <w:w w:val="102"/>
          <w:sz w:val="22"/>
          <w:szCs w:val="22"/>
        </w:rPr>
        <w:t>8</w:t>
      </w:r>
    </w:p>
    <w:p w14:paraId="21100A2A" w14:textId="77777777" w:rsidR="0071424B" w:rsidRPr="00B05664" w:rsidRDefault="0071424B" w:rsidP="00B0566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F62AC0B" w14:textId="77777777" w:rsidR="0071424B" w:rsidRPr="00B05664" w:rsidRDefault="0071424B" w:rsidP="00B05664">
      <w:pPr>
        <w:rPr>
          <w:rFonts w:asciiTheme="minorHAnsi" w:hAnsiTheme="minorHAnsi" w:cstheme="minorHAnsi"/>
          <w:sz w:val="22"/>
          <w:szCs w:val="22"/>
        </w:rPr>
      </w:pPr>
    </w:p>
    <w:p w14:paraId="076F2A72" w14:textId="77777777" w:rsidR="0071424B" w:rsidRPr="00B05664" w:rsidRDefault="00AD31CA" w:rsidP="00B05664">
      <w:pPr>
        <w:ind w:left="709" w:right="798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SPE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201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001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risti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3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f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Pe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i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i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B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ha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v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SPE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201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002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risti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Pe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i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an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Behav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SPE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315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y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si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z w:val="22"/>
          <w:szCs w:val="22"/>
        </w:rPr>
        <w:t>&amp;</w:t>
      </w:r>
      <w:r w:rsidRPr="00B05664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Behav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og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s</w:t>
      </w:r>
    </w:p>
    <w:p w14:paraId="4EBC020C" w14:textId="77777777" w:rsidR="0071424B" w:rsidRPr="00B05664" w:rsidRDefault="00AD31CA" w:rsidP="00B05664">
      <w:pPr>
        <w:spacing w:before="2"/>
        <w:ind w:left="709" w:right="2660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SPE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316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Expe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enc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y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si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z w:val="22"/>
          <w:szCs w:val="22"/>
        </w:rPr>
        <w:t>&amp;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f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B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ha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v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og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s</w:t>
      </w:r>
    </w:p>
    <w:p w14:paraId="1DA76DC3" w14:textId="77777777" w:rsidR="0071424B" w:rsidRPr="00B05664" w:rsidRDefault="00AD31CA" w:rsidP="00B05664">
      <w:pPr>
        <w:spacing w:before="13"/>
        <w:ind w:left="709" w:right="67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SPE</w:t>
      </w:r>
      <w:r w:rsidRPr="00B05664">
        <w:rPr>
          <w:rFonts w:asciiTheme="minorHAnsi" w:hAnsiTheme="minorHAnsi" w:cstheme="minorHAnsi"/>
          <w:sz w:val="22"/>
          <w:szCs w:val="22"/>
        </w:rPr>
        <w:t xml:space="preserve">D 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317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318</w:t>
      </w:r>
      <w:r w:rsidRPr="00B05664">
        <w:rPr>
          <w:rFonts w:asciiTheme="minorHAnsi" w:hAnsiTheme="minorHAnsi" w:cstheme="minorHAnsi"/>
          <w:sz w:val="22"/>
          <w:szCs w:val="22"/>
        </w:rPr>
        <w:t xml:space="preserve">: 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Teach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g </w:t>
      </w:r>
      <w:r w:rsidRPr="00B05664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Languag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e </w:t>
      </w:r>
      <w:r w:rsidRPr="00B05664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rt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d 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augh</w:t>
      </w:r>
      <w:r w:rsidRPr="00B05664">
        <w:rPr>
          <w:rFonts w:asciiTheme="minorHAnsi" w:hAnsiTheme="minorHAnsi" w:cstheme="minorHAnsi"/>
          <w:sz w:val="22"/>
          <w:szCs w:val="22"/>
        </w:rPr>
        <w:t xml:space="preserve">t 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 xml:space="preserve">h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facu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B05664">
        <w:rPr>
          <w:rFonts w:asciiTheme="minorHAnsi" w:hAnsiTheme="minorHAnsi" w:cstheme="minorHAnsi"/>
          <w:sz w:val="22"/>
          <w:szCs w:val="22"/>
        </w:rPr>
        <w:t xml:space="preserve">y 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z w:val="22"/>
          <w:szCs w:val="22"/>
        </w:rPr>
        <w:t xml:space="preserve"> 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g</w:t>
      </w:r>
    </w:p>
    <w:p w14:paraId="3B2A9ECB" w14:textId="77777777" w:rsidR="0071424B" w:rsidRPr="00B05664" w:rsidRDefault="00AD31CA" w:rsidP="00B05664">
      <w:pPr>
        <w:spacing w:before="8"/>
        <w:ind w:left="709" w:right="8330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og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)</w:t>
      </w:r>
    </w:p>
    <w:p w14:paraId="6D1A9A20" w14:textId="77777777" w:rsidR="0071424B" w:rsidRPr="00B05664" w:rsidRDefault="00AD31CA" w:rsidP="00B05664">
      <w:pPr>
        <w:spacing w:before="13"/>
        <w:ind w:left="709" w:right="67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451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Se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na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5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4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z w:val="22"/>
          <w:szCs w:val="22"/>
        </w:rPr>
        <w:t>,</w:t>
      </w:r>
      <w:r w:rsidRPr="00B05664">
        <w:rPr>
          <w:rFonts w:asciiTheme="minorHAnsi" w:hAnsiTheme="minorHAnsi" w:cstheme="minorHAnsi"/>
          <w:i/>
          <w:spacing w:val="4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ence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an</w:t>
      </w:r>
      <w:r w:rsidRPr="00B05664">
        <w:rPr>
          <w:rFonts w:asciiTheme="minorHAnsi" w:hAnsiTheme="minorHAnsi" w:cstheme="minorHAnsi"/>
          <w:i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4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4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eg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d </w:t>
      </w:r>
      <w:r w:rsidRPr="00B05664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z w:val="22"/>
          <w:szCs w:val="22"/>
        </w:rPr>
        <w:t>y</w:t>
      </w:r>
      <w:r w:rsidRPr="00B05664">
        <w:rPr>
          <w:rFonts w:asciiTheme="minorHAnsi" w:hAnsiTheme="minorHAnsi" w:cstheme="minorHAnsi"/>
          <w:i/>
          <w:spacing w:val="4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augh</w:t>
      </w:r>
      <w:r w:rsidRPr="00B05664">
        <w:rPr>
          <w:rFonts w:asciiTheme="minorHAnsi" w:hAnsiTheme="minorHAnsi" w:cstheme="minorHAnsi"/>
          <w:sz w:val="22"/>
          <w:szCs w:val="22"/>
        </w:rPr>
        <w:t xml:space="preserve">t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facu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y</w:t>
      </w:r>
    </w:p>
    <w:p w14:paraId="3097A94C" w14:textId="77777777" w:rsidR="0071424B" w:rsidRPr="00B05664" w:rsidRDefault="00AD31CA" w:rsidP="00B05664">
      <w:pPr>
        <w:spacing w:before="13"/>
        <w:ind w:left="1571" w:right="5493"/>
        <w:jc w:val="center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dhoo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Edu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og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)</w:t>
      </w:r>
    </w:p>
    <w:p w14:paraId="4546A333" w14:textId="77777777" w:rsidR="0071424B" w:rsidRPr="00B05664" w:rsidRDefault="0071424B" w:rsidP="00B0566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1EFA628" w14:textId="77777777" w:rsidR="0071424B" w:rsidRPr="00B05664" w:rsidRDefault="00AD31CA" w:rsidP="00B05664">
      <w:pPr>
        <w:ind w:left="709" w:right="8030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Sp</w:t>
      </w:r>
      <w:r w:rsidRPr="00B05664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r</w:t>
      </w:r>
      <w:r w:rsidRPr="00B05664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b/>
          <w:w w:val="102"/>
          <w:sz w:val="22"/>
          <w:szCs w:val="22"/>
        </w:rPr>
        <w:t>g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199</w:t>
      </w:r>
      <w:r w:rsidRPr="00B05664">
        <w:rPr>
          <w:rFonts w:asciiTheme="minorHAnsi" w:hAnsiTheme="minorHAnsi" w:cstheme="minorHAnsi"/>
          <w:b/>
          <w:w w:val="102"/>
          <w:sz w:val="22"/>
          <w:szCs w:val="22"/>
        </w:rPr>
        <w:t>9</w:t>
      </w:r>
    </w:p>
    <w:p w14:paraId="21C62313" w14:textId="77777777" w:rsidR="0071424B" w:rsidRPr="00B05664" w:rsidRDefault="0071424B" w:rsidP="00B0566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93C61E0" w14:textId="77777777" w:rsidR="0071424B" w:rsidRPr="00B05664" w:rsidRDefault="0071424B" w:rsidP="00B05664">
      <w:pPr>
        <w:rPr>
          <w:rFonts w:asciiTheme="minorHAnsi" w:hAnsiTheme="minorHAnsi" w:cstheme="minorHAnsi"/>
          <w:sz w:val="22"/>
          <w:szCs w:val="22"/>
        </w:rPr>
      </w:pPr>
    </w:p>
    <w:p w14:paraId="2C839D47" w14:textId="77777777" w:rsidR="0071424B" w:rsidRPr="00B05664" w:rsidRDefault="00AD31CA" w:rsidP="00B05664">
      <w:pPr>
        <w:ind w:left="709" w:right="797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SPE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201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001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risti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3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f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Pe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i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i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B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ha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v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SPE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201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002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risti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Pe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i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an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Behav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SPE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315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y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si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z w:val="22"/>
          <w:szCs w:val="22"/>
        </w:rPr>
        <w:t>&amp;</w:t>
      </w:r>
      <w:r w:rsidRPr="00B05664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Behav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og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s</w:t>
      </w:r>
    </w:p>
    <w:p w14:paraId="50356A89" w14:textId="77777777" w:rsidR="0071424B" w:rsidRPr="00B05664" w:rsidRDefault="00AD31CA" w:rsidP="00B05664">
      <w:pPr>
        <w:spacing w:before="2"/>
        <w:ind w:left="709" w:right="2656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SPE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316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Expe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enc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y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si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z w:val="22"/>
          <w:szCs w:val="22"/>
        </w:rPr>
        <w:t>&amp;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f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B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ha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v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og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s</w:t>
      </w:r>
    </w:p>
    <w:p w14:paraId="2C44D706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7F9BF11" w14:textId="77777777" w:rsidR="0071424B" w:rsidRPr="00B05664" w:rsidRDefault="00AD31CA" w:rsidP="00B05664">
      <w:pPr>
        <w:ind w:left="709" w:right="7860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Su</w:t>
      </w:r>
      <w:r w:rsidRPr="00B05664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mm</w:t>
      </w:r>
      <w:r w:rsidRPr="00B05664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w w:val="103"/>
          <w:sz w:val="22"/>
          <w:szCs w:val="22"/>
        </w:rPr>
        <w:t>r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199</w:t>
      </w:r>
      <w:r w:rsidRPr="00B05664">
        <w:rPr>
          <w:rFonts w:asciiTheme="minorHAnsi" w:hAnsiTheme="minorHAnsi" w:cstheme="minorHAnsi"/>
          <w:b/>
          <w:w w:val="102"/>
          <w:sz w:val="22"/>
          <w:szCs w:val="22"/>
        </w:rPr>
        <w:t>9</w:t>
      </w:r>
    </w:p>
    <w:p w14:paraId="7323F0B9" w14:textId="77777777" w:rsidR="0071424B" w:rsidRPr="00B05664" w:rsidRDefault="0071424B" w:rsidP="00B0566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4D6EB95" w14:textId="77777777" w:rsidR="0071424B" w:rsidRPr="00B05664" w:rsidRDefault="00AD31CA" w:rsidP="00B05664">
      <w:pPr>
        <w:ind w:left="709" w:right="26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DU</w:t>
      </w:r>
      <w:r w:rsidRPr="00B05664">
        <w:rPr>
          <w:rFonts w:asciiTheme="minorHAnsi" w:hAnsiTheme="minorHAnsi" w:cstheme="minorHAnsi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49</w:t>
      </w:r>
      <w:r w:rsidRPr="00B05664">
        <w:rPr>
          <w:rFonts w:asciiTheme="minorHAnsi" w:hAnsiTheme="minorHAnsi" w:cstheme="minorHAnsi"/>
          <w:sz w:val="22"/>
          <w:szCs w:val="22"/>
        </w:rPr>
        <w:t>0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–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cu</w:t>
      </w:r>
      <w:r w:rsidRPr="00B05664">
        <w:rPr>
          <w:rFonts w:asciiTheme="minorHAnsi" w:hAnsiTheme="minorHAnsi" w:cstheme="minorHAnsi"/>
          <w:i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Expe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ence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B05664">
        <w:rPr>
          <w:rFonts w:asciiTheme="minorHAnsi" w:hAnsiTheme="minorHAnsi" w:cstheme="minorHAnsi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upe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 xml:space="preserve">n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cu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/st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each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expe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enc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rl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dhoo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ec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econda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each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mo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un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y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04188F12" w14:textId="77777777" w:rsidR="0071424B" w:rsidRPr="00B05664" w:rsidRDefault="0071424B" w:rsidP="00B05664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3D355425" w14:textId="77777777" w:rsidR="0071424B" w:rsidRPr="00B05664" w:rsidRDefault="00AD31CA" w:rsidP="00B05664">
      <w:pPr>
        <w:ind w:left="709" w:right="8299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Fa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b/>
          <w:sz w:val="22"/>
          <w:szCs w:val="22"/>
        </w:rPr>
        <w:t>l</w:t>
      </w:r>
      <w:r w:rsidRPr="00B05664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199</w:t>
      </w:r>
      <w:r w:rsidRPr="00B05664">
        <w:rPr>
          <w:rFonts w:asciiTheme="minorHAnsi" w:hAnsiTheme="minorHAnsi" w:cstheme="minorHAnsi"/>
          <w:b/>
          <w:w w:val="102"/>
          <w:sz w:val="22"/>
          <w:szCs w:val="22"/>
        </w:rPr>
        <w:t>9</w:t>
      </w:r>
    </w:p>
    <w:p w14:paraId="41E9E888" w14:textId="77777777" w:rsidR="0071424B" w:rsidRPr="00B05664" w:rsidRDefault="00AD31CA" w:rsidP="00B05664">
      <w:pPr>
        <w:spacing w:before="13"/>
        <w:ind w:left="709" w:right="798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SPE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201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001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risti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3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f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Pe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i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i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B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ha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v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SPE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201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002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risti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Pe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i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an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Behav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SPE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315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y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si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z w:val="22"/>
          <w:szCs w:val="22"/>
        </w:rPr>
        <w:t>&amp;</w:t>
      </w:r>
      <w:r w:rsidRPr="00B05664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Behav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og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s</w:t>
      </w:r>
    </w:p>
    <w:p w14:paraId="458A821F" w14:textId="77777777" w:rsidR="0071424B" w:rsidRPr="00B05664" w:rsidRDefault="00AD31CA" w:rsidP="00B05664">
      <w:pPr>
        <w:spacing w:before="2"/>
        <w:ind w:left="709" w:right="2656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lastRenderedPageBreak/>
        <w:t>SPE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316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Expe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enc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y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si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z w:val="22"/>
          <w:szCs w:val="22"/>
        </w:rPr>
        <w:t>&amp;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f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B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ha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v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og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s</w:t>
      </w:r>
    </w:p>
    <w:p w14:paraId="6DAEBB7F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35BE7FA" w14:textId="77777777" w:rsidR="0071424B" w:rsidRPr="00B05664" w:rsidRDefault="00AD31CA" w:rsidP="00B05664">
      <w:pPr>
        <w:ind w:left="709" w:right="8030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Sp</w:t>
      </w:r>
      <w:r w:rsidRPr="00B05664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r</w:t>
      </w:r>
      <w:r w:rsidRPr="00B05664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b/>
          <w:w w:val="102"/>
          <w:sz w:val="22"/>
          <w:szCs w:val="22"/>
        </w:rPr>
        <w:t>g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200</w:t>
      </w:r>
      <w:r w:rsidRPr="00B05664">
        <w:rPr>
          <w:rFonts w:asciiTheme="minorHAnsi" w:hAnsiTheme="minorHAnsi" w:cstheme="minorHAnsi"/>
          <w:b/>
          <w:w w:val="102"/>
          <w:sz w:val="22"/>
          <w:szCs w:val="22"/>
        </w:rPr>
        <w:t>0</w:t>
      </w:r>
    </w:p>
    <w:p w14:paraId="57DF50F0" w14:textId="77777777" w:rsidR="0071424B" w:rsidRPr="00B05664" w:rsidRDefault="0071424B" w:rsidP="00B0566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D30EF57" w14:textId="77777777" w:rsidR="0071424B" w:rsidRPr="00B05664" w:rsidRDefault="00AD31CA" w:rsidP="00B05664">
      <w:pPr>
        <w:ind w:left="709" w:right="1990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SPE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201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risti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3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f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Pe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i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i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B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ha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v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ab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iliti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s</w:t>
      </w:r>
    </w:p>
    <w:p w14:paraId="495AA283" w14:textId="77777777" w:rsidR="0071424B" w:rsidRPr="00B05664" w:rsidRDefault="00AD31CA" w:rsidP="00B05664">
      <w:pPr>
        <w:spacing w:before="13"/>
        <w:ind w:left="709" w:right="4449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SPE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315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y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si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z w:val="22"/>
          <w:szCs w:val="22"/>
        </w:rPr>
        <w:t>&amp;</w:t>
      </w:r>
      <w:r w:rsidRPr="00B05664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B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ha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v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og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s</w:t>
      </w:r>
    </w:p>
    <w:p w14:paraId="3519677D" w14:textId="77777777" w:rsidR="0071424B" w:rsidRPr="00B05664" w:rsidRDefault="00AD31CA" w:rsidP="00B05664">
      <w:pPr>
        <w:spacing w:before="8"/>
        <w:ind w:left="709" w:right="2660"/>
        <w:jc w:val="both"/>
        <w:rPr>
          <w:rFonts w:asciiTheme="minorHAnsi" w:hAnsiTheme="minorHAnsi" w:cstheme="minorHAnsi"/>
          <w:sz w:val="22"/>
          <w:szCs w:val="22"/>
        </w:rPr>
        <w:sectPr w:rsidR="0071424B" w:rsidRPr="00B05664">
          <w:pgSz w:w="12240" w:h="15840"/>
          <w:pgMar w:top="680" w:right="620" w:bottom="280" w:left="1720" w:header="492" w:footer="0" w:gutter="0"/>
          <w:cols w:space="720"/>
        </w:sect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SPE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316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Expe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enc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y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si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z w:val="22"/>
          <w:szCs w:val="22"/>
        </w:rPr>
        <w:t>&amp;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 xml:space="preserve">f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B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ha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v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og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s</w:t>
      </w:r>
    </w:p>
    <w:p w14:paraId="2AA3EF78" w14:textId="77777777" w:rsidR="0071424B" w:rsidRPr="00B05664" w:rsidRDefault="00AD31CA" w:rsidP="00B05664">
      <w:pPr>
        <w:spacing w:before="8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z w:val="22"/>
          <w:szCs w:val="22"/>
        </w:rPr>
        <w:lastRenderedPageBreak/>
        <w:pict w14:anchorId="6C42560B">
          <v:group id="_x0000_s1082" style="position:absolute;margin-left:114.45pt;margin-top:448.05pt;width:468.6pt;height:17.6pt;z-index:-1605;mso-position-horizontal-relative:page;mso-position-vertical-relative:page" coordorigin="2289,8961" coordsize="9372,352">
            <v:shape id="_x0000_s1095" style="position:absolute;left:2323;top:8990;width:9302;height:293" coordorigin="2323,8990" coordsize="9302,293" path="m2323,9283r9303,l11626,8990r-9303,l2323,9283xe" fillcolor="#ccc" stroked="f">
              <v:path arrowok="t"/>
            </v:shape>
            <v:shape id="_x0000_s1094" style="position:absolute;left:2294;top:8966;width:29;height:0" coordorigin="2294,8966" coordsize="29,0" path="m2294,8966r29,e" filled="f" strokeweight=".58pt">
              <v:path arrowok="t"/>
            </v:shape>
            <v:shape id="_x0000_s1093" style="position:absolute;left:2323;top:8966;width:9302;height:0" coordorigin="2323,8966" coordsize="9302,0" path="m2323,8966r9303,e" filled="f" strokeweight=".58pt">
              <v:path arrowok="t"/>
            </v:shape>
            <v:shape id="_x0000_s1092" style="position:absolute;left:2323;top:8986;width:9302;height:0" coordorigin="2323,8986" coordsize="9302,0" path="m2323,8986r9303,e" filled="f" strokeweight=".58pt">
              <v:path arrowok="t"/>
            </v:shape>
            <v:shape id="_x0000_s1091" style="position:absolute;left:11626;top:8966;width:29;height:0" coordorigin="11626,8966" coordsize="29,0" path="m11626,8966r28,e" filled="f" strokeweight=".58pt">
              <v:path arrowok="t"/>
            </v:shape>
            <v:shape id="_x0000_s1090" style="position:absolute;left:2294;top:9307;width:29;height:0" coordorigin="2294,9307" coordsize="29,0" path="m2294,9307r29,e" filled="f" strokeweight=".58pt">
              <v:path arrowok="t"/>
            </v:shape>
            <v:shape id="_x0000_s1089" style="position:absolute;left:2323;top:9307;width:9302;height:0" coordorigin="2323,9307" coordsize="9302,0" path="m2323,9307r9303,e" filled="f" strokeweight=".58pt">
              <v:path arrowok="t"/>
            </v:shape>
            <v:shape id="_x0000_s1088" style="position:absolute;left:2323;top:9288;width:9302;height:0" coordorigin="2323,9288" coordsize="9302,0" path="m2323,9288r9303,e" filled="f" strokeweight=".58pt">
              <v:path arrowok="t"/>
            </v:shape>
            <v:shape id="_x0000_s1087" style="position:absolute;left:11626;top:9307;width:29;height:0" coordorigin="11626,9307" coordsize="29,0" path="m11626,9307r28,e" filled="f" strokeweight=".58pt">
              <v:path arrowok="t"/>
            </v:shape>
            <v:shape id="_x0000_s1086" style="position:absolute;left:2308;top:8971;width:0;height:331" coordorigin="2308,8971" coordsize="0,331" path="m2308,8971r,331e" filled="f" strokeweight=".58pt">
              <v:path arrowok="t"/>
            </v:shape>
            <v:shape id="_x0000_s1085" style="position:absolute;left:2318;top:8990;width:0;height:293" coordorigin="2318,8990" coordsize="0,293" path="m2318,8990r,293e" filled="f" strokeweight=".58pt">
              <v:path arrowok="t"/>
            </v:shape>
            <v:shape id="_x0000_s1084" style="position:absolute;left:11641;top:8971;width:0;height:331" coordorigin="11641,8971" coordsize="0,331" path="m11641,8971r,331e" filled="f" strokeweight=".58pt">
              <v:path arrowok="t"/>
            </v:shape>
            <v:shape id="_x0000_s1083" style="position:absolute;left:11630;top:8990;width:0;height:293" coordorigin="11630,8990" coordsize="0,293" path="m11630,8990r,293e" filled="f" strokeweight=".20464mm">
              <v:path arrowok="t"/>
            </v:shape>
            <w10:wrap anchorx="page" anchory="page"/>
          </v:group>
        </w:pict>
      </w:r>
    </w:p>
    <w:p w14:paraId="6E2685E3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Fa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b/>
          <w:sz w:val="22"/>
          <w:szCs w:val="22"/>
        </w:rPr>
        <w:t>l</w:t>
      </w:r>
      <w:r w:rsidRPr="00B05664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200</w:t>
      </w:r>
      <w:r w:rsidRPr="00B05664">
        <w:rPr>
          <w:rFonts w:asciiTheme="minorHAnsi" w:hAnsiTheme="minorHAnsi" w:cstheme="minorHAnsi"/>
          <w:b/>
          <w:w w:val="102"/>
          <w:sz w:val="22"/>
          <w:szCs w:val="22"/>
        </w:rPr>
        <w:t>0</w:t>
      </w:r>
    </w:p>
    <w:p w14:paraId="56EB579D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D8D0F82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SPE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313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str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og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mm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i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ab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iliti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s</w:t>
      </w:r>
    </w:p>
    <w:p w14:paraId="4798B02A" w14:textId="77777777" w:rsidR="0071424B" w:rsidRPr="00B05664" w:rsidRDefault="00AD31CA" w:rsidP="00B05664">
      <w:pPr>
        <w:spacing w:before="13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SPE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314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Expe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enc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str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og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mm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w w:val="103"/>
          <w:sz w:val="22"/>
          <w:szCs w:val="22"/>
        </w:rPr>
        <w:t>w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it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ab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iliti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s</w:t>
      </w:r>
    </w:p>
    <w:p w14:paraId="47AB0F1A" w14:textId="77777777" w:rsidR="0071424B" w:rsidRPr="00B05664" w:rsidRDefault="00AD31CA" w:rsidP="00B05664">
      <w:pPr>
        <w:spacing w:before="13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SPE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315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y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si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z w:val="22"/>
          <w:szCs w:val="22"/>
        </w:rPr>
        <w:t>&amp;</w:t>
      </w:r>
      <w:r w:rsidRPr="00B05664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Behav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og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s</w:t>
      </w:r>
    </w:p>
    <w:p w14:paraId="086F3C1B" w14:textId="77777777" w:rsidR="0071424B" w:rsidRPr="00B05664" w:rsidRDefault="00AD31CA" w:rsidP="00B05664">
      <w:pPr>
        <w:spacing w:before="13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SP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316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Expe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enc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y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si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z w:val="22"/>
          <w:szCs w:val="22"/>
        </w:rPr>
        <w:t>&amp;</w:t>
      </w:r>
      <w:r w:rsidRPr="00B05664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Behav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og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s</w:t>
      </w:r>
    </w:p>
    <w:p w14:paraId="2E617B40" w14:textId="77777777" w:rsidR="0071424B" w:rsidRPr="00B05664" w:rsidRDefault="00AD31CA" w:rsidP="00B05664">
      <w:pPr>
        <w:spacing w:before="8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DU</w:t>
      </w:r>
      <w:r w:rsidRPr="00B05664">
        <w:rPr>
          <w:rFonts w:asciiTheme="minorHAnsi" w:hAnsiTheme="minorHAnsi" w:cstheme="minorHAnsi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401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risti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3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Excep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dd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ad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.</w:t>
      </w:r>
    </w:p>
    <w:p w14:paraId="6CC21CDD" w14:textId="77777777" w:rsidR="0071424B" w:rsidRPr="00B05664" w:rsidRDefault="0071424B" w:rsidP="00B0566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DDA4996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Spr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b/>
          <w:sz w:val="22"/>
          <w:szCs w:val="22"/>
        </w:rPr>
        <w:t>g</w:t>
      </w:r>
      <w:r w:rsidRPr="00B05664">
        <w:rPr>
          <w:rFonts w:asciiTheme="minorHAnsi" w:hAnsiTheme="minorHAnsi" w:cstheme="minorHAnsi"/>
          <w:b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200</w:t>
      </w:r>
      <w:r w:rsidRPr="00B05664">
        <w:rPr>
          <w:rFonts w:asciiTheme="minorHAnsi" w:hAnsiTheme="minorHAnsi" w:cstheme="minorHAnsi"/>
          <w:b/>
          <w:w w:val="102"/>
          <w:sz w:val="22"/>
          <w:szCs w:val="22"/>
        </w:rPr>
        <w:t>1</w:t>
      </w:r>
    </w:p>
    <w:p w14:paraId="6A45F0B5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8303B47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SPE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201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risti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3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Pe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i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i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Behav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ab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iliti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s</w:t>
      </w:r>
    </w:p>
    <w:p w14:paraId="0D5EDF60" w14:textId="77777777" w:rsidR="0071424B" w:rsidRPr="00B05664" w:rsidRDefault="00AD31CA" w:rsidP="00B05664">
      <w:pPr>
        <w:spacing w:before="13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SPE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313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ns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og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mm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i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ab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iliti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s</w:t>
      </w:r>
    </w:p>
    <w:p w14:paraId="0BAC0B6B" w14:textId="77777777" w:rsidR="0071424B" w:rsidRPr="00B05664" w:rsidRDefault="00AD31CA" w:rsidP="00B05664">
      <w:pPr>
        <w:spacing w:before="8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SPE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314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Expe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enc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str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og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mm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w w:val="103"/>
          <w:sz w:val="22"/>
          <w:szCs w:val="22"/>
        </w:rPr>
        <w:t>w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it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ab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iliti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s</w:t>
      </w:r>
    </w:p>
    <w:p w14:paraId="623EBB6C" w14:textId="77777777" w:rsidR="0071424B" w:rsidRPr="00B05664" w:rsidRDefault="00AD31CA" w:rsidP="00B05664">
      <w:pPr>
        <w:spacing w:before="13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SPE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315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y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si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z w:val="22"/>
          <w:szCs w:val="22"/>
        </w:rPr>
        <w:t>&amp;</w:t>
      </w:r>
      <w:r w:rsidRPr="00B05664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Behav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og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s</w:t>
      </w:r>
    </w:p>
    <w:p w14:paraId="1BA8F6E1" w14:textId="77777777" w:rsidR="0071424B" w:rsidRPr="00B05664" w:rsidRDefault="00AD31CA" w:rsidP="00B05664">
      <w:pPr>
        <w:spacing w:before="13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SPE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316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Expe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enc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Ana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y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si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z w:val="22"/>
          <w:szCs w:val="22"/>
        </w:rPr>
        <w:t>&amp;</w:t>
      </w:r>
      <w:r w:rsidRPr="00B05664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Behav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og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ams</w:t>
      </w:r>
    </w:p>
    <w:p w14:paraId="3C13C4A5" w14:textId="77777777" w:rsidR="0071424B" w:rsidRPr="00B05664" w:rsidRDefault="00AD31CA" w:rsidP="00B05664">
      <w:pPr>
        <w:spacing w:before="13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DU</w:t>
      </w:r>
      <w:r w:rsidRPr="00B05664">
        <w:rPr>
          <w:rFonts w:asciiTheme="minorHAnsi" w:hAnsiTheme="minorHAnsi" w:cstheme="minorHAnsi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401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risti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3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Except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dd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ad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s</w:t>
      </w:r>
    </w:p>
    <w:p w14:paraId="5D6BBC8A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092CE8BB" w14:textId="77777777" w:rsidR="0071424B" w:rsidRPr="00B05664" w:rsidRDefault="00AD31CA" w:rsidP="00B05664">
      <w:pPr>
        <w:ind w:left="427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b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ver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sit</w:t>
      </w:r>
      <w:r w:rsidRPr="00B05664">
        <w:rPr>
          <w:rFonts w:asciiTheme="minorHAnsi" w:hAnsiTheme="minorHAnsi" w:cstheme="minorHAnsi"/>
          <w:b/>
          <w:sz w:val="22"/>
          <w:szCs w:val="22"/>
        </w:rPr>
        <w:t>y</w:t>
      </w:r>
      <w:r w:rsidRPr="00B05664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b/>
          <w:sz w:val="22"/>
          <w:szCs w:val="22"/>
        </w:rPr>
        <w:t>f</w:t>
      </w:r>
      <w:r w:rsidRPr="00B05664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r</w:t>
      </w:r>
      <w:r w:rsidRPr="00B05664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b/>
          <w:w w:val="102"/>
          <w:sz w:val="22"/>
          <w:szCs w:val="22"/>
        </w:rPr>
        <w:t>a</w:t>
      </w:r>
    </w:p>
    <w:p w14:paraId="1AE9054F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87D6417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>X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3603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Ba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str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/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isi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4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g</w:t>
      </w:r>
    </w:p>
    <w:p w14:paraId="7D75AFA0" w14:textId="77777777" w:rsidR="0071424B" w:rsidRPr="00B05664" w:rsidRDefault="00AD31CA" w:rsidP="00B05664">
      <w:pPr>
        <w:spacing w:before="13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>X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3220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i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Edu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n</w:t>
      </w:r>
    </w:p>
    <w:p w14:paraId="26DF9546" w14:textId="77777777" w:rsidR="0071424B" w:rsidRPr="00B05664" w:rsidRDefault="00AD31CA" w:rsidP="00B05664">
      <w:pPr>
        <w:spacing w:before="13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>X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3601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ssr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oo</w:t>
      </w:r>
      <w:r w:rsidRPr="00B05664">
        <w:rPr>
          <w:rFonts w:asciiTheme="minorHAnsi" w:hAnsiTheme="minorHAnsi" w:cstheme="minorHAnsi"/>
          <w:i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anag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w w:val="103"/>
          <w:sz w:val="22"/>
          <w:szCs w:val="22"/>
        </w:rPr>
        <w:t>t</w:t>
      </w:r>
    </w:p>
    <w:p w14:paraId="6A6E538D" w14:textId="77777777" w:rsidR="0071424B" w:rsidRPr="00B05664" w:rsidRDefault="00AD31CA" w:rsidP="00B05664">
      <w:pPr>
        <w:spacing w:before="8"/>
        <w:ind w:left="709" w:right="1617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>X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3070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Excep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str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i/>
          <w:sz w:val="22"/>
          <w:szCs w:val="22"/>
        </w:rPr>
        <w:t>m</w:t>
      </w:r>
      <w:r w:rsidRPr="00B05664">
        <w:rPr>
          <w:rFonts w:asciiTheme="minorHAnsi" w:hAnsiTheme="minorHAnsi" w:cstheme="minorHAnsi"/>
          <w:i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eac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ssist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)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>X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6863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Supe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Edu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n</w:t>
      </w:r>
    </w:p>
    <w:p w14:paraId="2588401C" w14:textId="77777777" w:rsidR="0071424B" w:rsidRPr="00B05664" w:rsidRDefault="0071424B" w:rsidP="00B05664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77103D9F" w14:textId="77777777" w:rsidR="0071424B" w:rsidRPr="00B05664" w:rsidRDefault="00AD31CA" w:rsidP="00B05664">
      <w:pPr>
        <w:ind w:left="4352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Fur</w:t>
      </w:r>
      <w:r w:rsidRPr="00B05664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b/>
          <w:sz w:val="22"/>
          <w:szCs w:val="22"/>
        </w:rPr>
        <w:t>n</w:t>
      </w:r>
      <w:r w:rsidRPr="00B05664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U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v</w:t>
      </w:r>
      <w:r w:rsidRPr="00B05664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er</w:t>
      </w:r>
      <w:r w:rsidRPr="00B05664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</w:t>
      </w:r>
      <w:r w:rsidRPr="00B05664">
        <w:rPr>
          <w:rFonts w:asciiTheme="minorHAnsi" w:hAnsiTheme="minorHAnsi" w:cstheme="minorHAnsi"/>
          <w:b/>
          <w:w w:val="102"/>
          <w:sz w:val="22"/>
          <w:szCs w:val="22"/>
        </w:rPr>
        <w:t>y</w:t>
      </w:r>
    </w:p>
    <w:p w14:paraId="4518F998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A2C075F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Su</w:t>
      </w:r>
      <w:r w:rsidRPr="00B05664">
        <w:rPr>
          <w:rFonts w:asciiTheme="minorHAnsi" w:hAnsiTheme="minorHAnsi" w:cstheme="minorHAnsi"/>
          <w:b/>
          <w:spacing w:val="3"/>
          <w:sz w:val="22"/>
          <w:szCs w:val="22"/>
        </w:rPr>
        <w:t>mm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sz w:val="22"/>
          <w:szCs w:val="22"/>
        </w:rPr>
        <w:t>r</w:t>
      </w:r>
      <w:r w:rsidRPr="00B05664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199</w:t>
      </w:r>
      <w:r w:rsidRPr="00B05664">
        <w:rPr>
          <w:rFonts w:asciiTheme="minorHAnsi" w:hAnsiTheme="minorHAnsi" w:cstheme="minorHAnsi"/>
          <w:b/>
          <w:w w:val="102"/>
          <w:sz w:val="22"/>
          <w:szCs w:val="22"/>
        </w:rPr>
        <w:t>4</w:t>
      </w:r>
    </w:p>
    <w:p w14:paraId="3623A878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102DF16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122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i/>
          <w:sz w:val="22"/>
          <w:szCs w:val="22"/>
        </w:rPr>
        <w:t>f</w:t>
      </w:r>
      <w:r w:rsidRPr="00B05664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ab</w:t>
      </w:r>
      <w:r w:rsidRPr="00B05664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iliti</w:t>
      </w:r>
      <w:r w:rsidRPr="00B05664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w w:val="102"/>
          <w:sz w:val="22"/>
          <w:szCs w:val="22"/>
        </w:rPr>
        <w:t>s</w:t>
      </w:r>
    </w:p>
    <w:p w14:paraId="3634FA27" w14:textId="77777777" w:rsidR="0071424B" w:rsidRPr="00B05664" w:rsidRDefault="00AD31CA" w:rsidP="00B05664">
      <w:pPr>
        <w:spacing w:before="13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B05664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position w:val="-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position w:val="-1"/>
          <w:sz w:val="22"/>
          <w:szCs w:val="22"/>
        </w:rPr>
        <w:t>132</w:t>
      </w:r>
      <w:r w:rsidRPr="00B05664">
        <w:rPr>
          <w:rFonts w:asciiTheme="minorHAnsi" w:hAnsiTheme="minorHAnsi" w:cstheme="minorHAnsi"/>
          <w:position w:val="-1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9"/>
          <w:position w:val="-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position w:val="-1"/>
          <w:sz w:val="22"/>
          <w:szCs w:val="22"/>
        </w:rPr>
        <w:t>Educa</w:t>
      </w:r>
      <w:r w:rsidRPr="00B05664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ti</w:t>
      </w:r>
      <w:r w:rsidRPr="00B05664">
        <w:rPr>
          <w:rFonts w:asciiTheme="minorHAnsi" w:hAnsiTheme="minorHAnsi" w:cstheme="minorHAnsi"/>
          <w:i/>
          <w:spacing w:val="2"/>
          <w:position w:val="-1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position w:val="-1"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22"/>
          <w:position w:val="-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position w:val="-1"/>
          <w:sz w:val="22"/>
          <w:szCs w:val="22"/>
        </w:rPr>
        <w:t>nd</w:t>
      </w:r>
      <w:r w:rsidRPr="00B05664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position w:val="-1"/>
          <w:sz w:val="22"/>
          <w:szCs w:val="22"/>
        </w:rPr>
        <w:t>v</w:t>
      </w:r>
      <w:r w:rsidRPr="00B05664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position w:val="-1"/>
          <w:sz w:val="22"/>
          <w:szCs w:val="22"/>
        </w:rPr>
        <w:t>dua</w:t>
      </w:r>
      <w:r w:rsidRPr="00B05664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l</w:t>
      </w:r>
      <w:r w:rsidRPr="00B05664">
        <w:rPr>
          <w:rFonts w:asciiTheme="minorHAnsi" w:hAnsiTheme="minorHAnsi" w:cstheme="minorHAnsi"/>
          <w:i/>
          <w:position w:val="-1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5"/>
          <w:position w:val="-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position w:val="-1"/>
          <w:sz w:val="22"/>
          <w:szCs w:val="22"/>
        </w:rPr>
        <w:t>w</w:t>
      </w:r>
      <w:r w:rsidRPr="00B05664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it</w:t>
      </w:r>
      <w:r w:rsidRPr="00B05664">
        <w:rPr>
          <w:rFonts w:asciiTheme="minorHAnsi" w:hAnsiTheme="minorHAnsi" w:cstheme="minorHAnsi"/>
          <w:i/>
          <w:position w:val="-1"/>
          <w:sz w:val="22"/>
          <w:szCs w:val="22"/>
        </w:rPr>
        <w:t>h</w:t>
      </w:r>
      <w:r w:rsidRPr="00B05664">
        <w:rPr>
          <w:rFonts w:asciiTheme="minorHAnsi" w:hAnsiTheme="minorHAnsi" w:cstheme="minorHAnsi"/>
          <w:i/>
          <w:spacing w:val="12"/>
          <w:position w:val="-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2"/>
          <w:position w:val="-1"/>
          <w:sz w:val="22"/>
          <w:szCs w:val="22"/>
        </w:rPr>
        <w:t>Lea</w:t>
      </w:r>
      <w:r w:rsidRPr="00B05664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r</w:t>
      </w:r>
      <w:r w:rsidRPr="00B05664">
        <w:rPr>
          <w:rFonts w:asciiTheme="minorHAnsi" w:hAnsiTheme="minorHAnsi" w:cstheme="minorHAnsi"/>
          <w:i/>
          <w:spacing w:val="2"/>
          <w:position w:val="-1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2"/>
          <w:position w:val="-1"/>
          <w:sz w:val="22"/>
          <w:szCs w:val="22"/>
        </w:rPr>
        <w:t>n</w:t>
      </w:r>
      <w:r w:rsidRPr="00B05664">
        <w:rPr>
          <w:rFonts w:asciiTheme="minorHAnsi" w:hAnsiTheme="minorHAnsi" w:cstheme="minorHAnsi"/>
          <w:i/>
          <w:position w:val="-1"/>
          <w:sz w:val="22"/>
          <w:szCs w:val="22"/>
        </w:rPr>
        <w:t>g</w:t>
      </w:r>
      <w:r w:rsidRPr="00B05664">
        <w:rPr>
          <w:rFonts w:asciiTheme="minorHAnsi" w:hAnsiTheme="minorHAnsi" w:cstheme="minorHAnsi"/>
          <w:i/>
          <w:spacing w:val="20"/>
          <w:position w:val="-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i/>
          <w:spacing w:val="3"/>
          <w:w w:val="102"/>
          <w:position w:val="-1"/>
          <w:sz w:val="22"/>
          <w:szCs w:val="22"/>
        </w:rPr>
        <w:t>D</w:t>
      </w:r>
      <w:r w:rsidRPr="00B05664">
        <w:rPr>
          <w:rFonts w:asciiTheme="minorHAnsi" w:hAnsiTheme="minorHAnsi" w:cstheme="minorHAnsi"/>
          <w:i/>
          <w:spacing w:val="1"/>
          <w:w w:val="103"/>
          <w:position w:val="-1"/>
          <w:sz w:val="22"/>
          <w:szCs w:val="22"/>
        </w:rPr>
        <w:t>i</w:t>
      </w:r>
      <w:r w:rsidRPr="00B05664">
        <w:rPr>
          <w:rFonts w:asciiTheme="minorHAnsi" w:hAnsiTheme="minorHAnsi" w:cstheme="minorHAnsi"/>
          <w:i/>
          <w:spacing w:val="1"/>
          <w:w w:val="102"/>
          <w:position w:val="-1"/>
          <w:sz w:val="22"/>
          <w:szCs w:val="22"/>
        </w:rPr>
        <w:t>s</w:t>
      </w:r>
      <w:r w:rsidRPr="00B05664">
        <w:rPr>
          <w:rFonts w:asciiTheme="minorHAnsi" w:hAnsiTheme="minorHAnsi" w:cstheme="minorHAnsi"/>
          <w:i/>
          <w:spacing w:val="2"/>
          <w:w w:val="102"/>
          <w:position w:val="-1"/>
          <w:sz w:val="22"/>
          <w:szCs w:val="22"/>
        </w:rPr>
        <w:t>ab</w:t>
      </w:r>
      <w:r w:rsidRPr="00B05664">
        <w:rPr>
          <w:rFonts w:asciiTheme="minorHAnsi" w:hAnsiTheme="minorHAnsi" w:cstheme="minorHAnsi"/>
          <w:i/>
          <w:spacing w:val="1"/>
          <w:w w:val="103"/>
          <w:position w:val="-1"/>
          <w:sz w:val="22"/>
          <w:szCs w:val="22"/>
        </w:rPr>
        <w:t>iliti</w:t>
      </w:r>
      <w:r w:rsidRPr="00B05664">
        <w:rPr>
          <w:rFonts w:asciiTheme="minorHAnsi" w:hAnsiTheme="minorHAnsi" w:cstheme="minorHAnsi"/>
          <w:i/>
          <w:spacing w:val="2"/>
          <w:w w:val="103"/>
          <w:position w:val="-1"/>
          <w:sz w:val="22"/>
          <w:szCs w:val="22"/>
        </w:rPr>
        <w:t>e</w:t>
      </w:r>
      <w:r w:rsidRPr="00B05664">
        <w:rPr>
          <w:rFonts w:asciiTheme="minorHAnsi" w:hAnsiTheme="minorHAnsi" w:cstheme="minorHAnsi"/>
          <w:i/>
          <w:w w:val="102"/>
          <w:position w:val="-1"/>
          <w:sz w:val="22"/>
          <w:szCs w:val="22"/>
        </w:rPr>
        <w:t>s</w:t>
      </w:r>
    </w:p>
    <w:p w14:paraId="296D759F" w14:textId="77777777" w:rsidR="0071424B" w:rsidRPr="00B05664" w:rsidRDefault="0071424B" w:rsidP="00B05664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7462B3A" w14:textId="77777777" w:rsidR="0071424B" w:rsidRPr="00B05664" w:rsidRDefault="00AD31CA" w:rsidP="00B05664">
      <w:pPr>
        <w:spacing w:before="37"/>
        <w:ind w:left="1981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GRADUAT</w:t>
      </w:r>
      <w:r w:rsidRPr="00B05664">
        <w:rPr>
          <w:rFonts w:asciiTheme="minorHAnsi" w:hAnsiTheme="minorHAnsi" w:cstheme="minorHAnsi"/>
          <w:b/>
          <w:position w:val="-1"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spacing w:val="31"/>
          <w:position w:val="-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CO</w:t>
      </w:r>
      <w:r w:rsidRPr="00B05664">
        <w:rPr>
          <w:rFonts w:asciiTheme="minorHAnsi" w:hAnsiTheme="minorHAnsi" w:cstheme="minorHAnsi"/>
          <w:b/>
          <w:spacing w:val="4"/>
          <w:position w:val="-1"/>
          <w:sz w:val="22"/>
          <w:szCs w:val="22"/>
        </w:rPr>
        <w:t>MM</w:t>
      </w:r>
      <w:r w:rsidRPr="00B0566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TTEE</w:t>
      </w:r>
      <w:r w:rsidRPr="00B05664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  <w:r w:rsidRPr="00B05664">
        <w:rPr>
          <w:rFonts w:asciiTheme="minorHAnsi" w:hAnsiTheme="minorHAnsi" w:cstheme="minorHAnsi"/>
          <w:b/>
          <w:spacing w:val="39"/>
          <w:position w:val="-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position w:val="-1"/>
          <w:sz w:val="22"/>
          <w:szCs w:val="22"/>
        </w:rPr>
        <w:t>&amp;</w:t>
      </w:r>
      <w:r w:rsidRPr="00B05664">
        <w:rPr>
          <w:rFonts w:asciiTheme="minorHAnsi" w:hAnsiTheme="minorHAnsi" w:cstheme="minorHAnsi"/>
          <w:b/>
          <w:spacing w:val="7"/>
          <w:position w:val="-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HONOR</w:t>
      </w:r>
      <w:r w:rsidRPr="00B05664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  <w:r w:rsidRPr="00B05664">
        <w:rPr>
          <w:rFonts w:asciiTheme="minorHAnsi" w:hAnsiTheme="minorHAnsi" w:cstheme="minorHAnsi"/>
          <w:b/>
          <w:spacing w:val="21"/>
          <w:position w:val="-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THE</w:t>
      </w:r>
      <w:r w:rsidRPr="00B05664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S</w:t>
      </w:r>
      <w:r w:rsidRPr="00B0566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  <w:r w:rsidRPr="00B05664">
        <w:rPr>
          <w:rFonts w:asciiTheme="minorHAnsi" w:hAnsiTheme="minorHAnsi" w:cstheme="minorHAnsi"/>
          <w:b/>
          <w:spacing w:val="21"/>
          <w:position w:val="-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3"/>
          <w:w w:val="102"/>
          <w:position w:val="-1"/>
          <w:sz w:val="22"/>
          <w:szCs w:val="22"/>
        </w:rPr>
        <w:t>CO</w:t>
      </w:r>
      <w:r w:rsidRPr="00B05664">
        <w:rPr>
          <w:rFonts w:asciiTheme="minorHAnsi" w:hAnsiTheme="minorHAnsi" w:cstheme="minorHAnsi"/>
          <w:b/>
          <w:spacing w:val="4"/>
          <w:w w:val="102"/>
          <w:position w:val="-1"/>
          <w:sz w:val="22"/>
          <w:szCs w:val="22"/>
        </w:rPr>
        <w:t>MM</w:t>
      </w:r>
      <w:r w:rsidRPr="00B05664">
        <w:rPr>
          <w:rFonts w:asciiTheme="minorHAnsi" w:hAnsiTheme="minorHAnsi" w:cstheme="minorHAnsi"/>
          <w:b/>
          <w:spacing w:val="1"/>
          <w:w w:val="102"/>
          <w:position w:val="-1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3"/>
          <w:w w:val="103"/>
          <w:position w:val="-1"/>
          <w:sz w:val="22"/>
          <w:szCs w:val="22"/>
        </w:rPr>
        <w:t>TTEE</w:t>
      </w:r>
      <w:r w:rsidRPr="00B05664">
        <w:rPr>
          <w:rFonts w:asciiTheme="minorHAnsi" w:hAnsiTheme="minorHAnsi" w:cstheme="minorHAnsi"/>
          <w:b/>
          <w:w w:val="102"/>
          <w:position w:val="-1"/>
          <w:sz w:val="22"/>
          <w:szCs w:val="22"/>
        </w:rPr>
        <w:t>S</w:t>
      </w:r>
    </w:p>
    <w:p w14:paraId="09F54171" w14:textId="77777777" w:rsidR="0071424B" w:rsidRPr="00B05664" w:rsidRDefault="0071424B" w:rsidP="00B05664">
      <w:pPr>
        <w:rPr>
          <w:rFonts w:asciiTheme="minorHAnsi" w:hAnsiTheme="minorHAnsi" w:cstheme="minorHAnsi"/>
          <w:sz w:val="22"/>
          <w:szCs w:val="22"/>
        </w:rPr>
      </w:pPr>
    </w:p>
    <w:p w14:paraId="20DC38B6" w14:textId="77777777" w:rsidR="0071424B" w:rsidRPr="00B05664" w:rsidRDefault="0071424B" w:rsidP="00B05664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B785B7C" w14:textId="77777777" w:rsidR="0071424B" w:rsidRPr="00B05664" w:rsidRDefault="00AD31CA" w:rsidP="00B05664">
      <w:pPr>
        <w:spacing w:before="37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tsi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b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ha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b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iss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er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b/>
          <w:sz w:val="22"/>
          <w:szCs w:val="22"/>
        </w:rPr>
        <w:t>n</w:t>
      </w:r>
      <w:r w:rsidRPr="00B05664">
        <w:rPr>
          <w:rFonts w:asciiTheme="minorHAnsi" w:hAnsiTheme="minorHAnsi" w:cstheme="minorHAnsi"/>
          <w:b/>
          <w:spacing w:val="4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C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mm</w:t>
      </w:r>
      <w:r w:rsidRPr="00B05664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tt</w:t>
      </w:r>
      <w:r w:rsidRPr="00B05664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ee</w:t>
      </w:r>
      <w:r w:rsidRPr="00B05664">
        <w:rPr>
          <w:rFonts w:asciiTheme="minorHAnsi" w:hAnsiTheme="minorHAnsi" w:cstheme="minorHAnsi"/>
          <w:b/>
          <w:w w:val="102"/>
          <w:sz w:val="22"/>
          <w:szCs w:val="22"/>
        </w:rPr>
        <w:t>s</w:t>
      </w:r>
    </w:p>
    <w:p w14:paraId="135A74D3" w14:textId="77777777" w:rsidR="0071424B" w:rsidRPr="00B05664" w:rsidRDefault="00AD31CA" w:rsidP="00B05664">
      <w:pPr>
        <w:spacing w:before="27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B05664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hu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adea</w:t>
      </w:r>
      <w:r w:rsidRPr="00B05664">
        <w:rPr>
          <w:rFonts w:asciiTheme="minorHAnsi" w:hAnsiTheme="minorHAnsi" w:cstheme="minorHAnsi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–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10406ECA" w14:textId="77777777" w:rsidR="0071424B" w:rsidRPr="00B05664" w:rsidRDefault="00AD31CA" w:rsidP="00B05664">
      <w:pPr>
        <w:spacing w:before="27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B05664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hu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adea</w:t>
      </w:r>
      <w:r w:rsidRPr="00B05664">
        <w:rPr>
          <w:rFonts w:asciiTheme="minorHAnsi" w:hAnsiTheme="minorHAnsi" w:cstheme="minorHAnsi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–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12E6EE56" w14:textId="77777777" w:rsidR="0071424B" w:rsidRPr="00B05664" w:rsidRDefault="00AD31CA" w:rsidP="00B05664">
      <w:pPr>
        <w:spacing w:before="27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B05664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She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lli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–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40522080" w14:textId="77777777" w:rsidR="0071424B" w:rsidRPr="00B05664" w:rsidRDefault="00AD31CA" w:rsidP="00B05664">
      <w:pPr>
        <w:spacing w:before="27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B05664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gg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–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29B59E60" w14:textId="77777777" w:rsidR="0071424B" w:rsidRPr="00B05664" w:rsidRDefault="00AD31CA" w:rsidP="00B05664">
      <w:pPr>
        <w:spacing w:before="27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B05664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pke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–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3789947A" w14:textId="77777777" w:rsidR="0071424B" w:rsidRPr="00B05664" w:rsidRDefault="00AD31CA" w:rsidP="00B05664">
      <w:pPr>
        <w:spacing w:before="27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B05664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ephan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–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3411F0BA" w14:textId="77777777" w:rsidR="0071424B" w:rsidRPr="00B05664" w:rsidRDefault="00AD31CA" w:rsidP="00B05664">
      <w:pPr>
        <w:spacing w:before="27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B05664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–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ns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2F4CD255" w14:textId="77777777" w:rsidR="0071424B" w:rsidRPr="00B05664" w:rsidRDefault="00AD31CA" w:rsidP="00B05664">
      <w:pPr>
        <w:spacing w:before="27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B05664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ephan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–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312DDAA6" w14:textId="77777777" w:rsidR="0071424B" w:rsidRPr="00B05664" w:rsidRDefault="00AD31CA" w:rsidP="00B05664">
      <w:pPr>
        <w:spacing w:before="27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B05664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–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4729EEFE" w14:textId="77777777" w:rsidR="0071424B" w:rsidRPr="00B05664" w:rsidRDefault="00AD31CA" w:rsidP="00B05664">
      <w:pPr>
        <w:spacing w:before="27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B05664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She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lli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–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2EC25433" w14:textId="77777777" w:rsidR="0071424B" w:rsidRPr="00B05664" w:rsidRDefault="00AD31CA" w:rsidP="00B05664">
      <w:pPr>
        <w:spacing w:before="27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B05664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Zh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vag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dde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–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7024FEC4" w14:textId="77777777" w:rsidR="0071424B" w:rsidRPr="00B05664" w:rsidRDefault="00AD31CA" w:rsidP="00B05664">
      <w:pPr>
        <w:spacing w:before="27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B05664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–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564EA807" w14:textId="77777777" w:rsidR="0071424B" w:rsidRPr="00B05664" w:rsidRDefault="00AD31CA" w:rsidP="00B05664">
      <w:pPr>
        <w:spacing w:before="27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B05664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gg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–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2290F414" w14:textId="77777777" w:rsidR="0071424B" w:rsidRPr="00B05664" w:rsidRDefault="00AD31CA" w:rsidP="00B05664">
      <w:pPr>
        <w:spacing w:before="27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B05664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pke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–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2DF06D72" w14:textId="77777777" w:rsidR="0071424B" w:rsidRPr="00B05664" w:rsidRDefault="00AD31CA" w:rsidP="00B05664">
      <w:pPr>
        <w:spacing w:before="27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B05664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–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7BA38182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AAC42ED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b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radua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b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C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mm</w:t>
      </w:r>
      <w:r w:rsidRPr="00B05664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tt</w:t>
      </w:r>
      <w:r w:rsidRPr="00B05664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ee</w:t>
      </w:r>
      <w:r w:rsidRPr="00B05664">
        <w:rPr>
          <w:rFonts w:asciiTheme="minorHAnsi" w:hAnsiTheme="minorHAnsi" w:cstheme="minorHAnsi"/>
          <w:b/>
          <w:w w:val="102"/>
          <w:sz w:val="22"/>
          <w:szCs w:val="22"/>
        </w:rPr>
        <w:t>s</w:t>
      </w:r>
    </w:p>
    <w:p w14:paraId="4D904AC0" w14:textId="77777777" w:rsidR="0071424B" w:rsidRPr="00B05664" w:rsidRDefault="00AD31CA" w:rsidP="00B05664">
      <w:pPr>
        <w:spacing w:before="27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B05664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–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rsit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Sou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of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ss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)</w:t>
      </w:r>
    </w:p>
    <w:p w14:paraId="33907A9F" w14:textId="77777777" w:rsidR="0071424B" w:rsidRPr="00B05664" w:rsidRDefault="00AD31CA" w:rsidP="00B05664">
      <w:pPr>
        <w:spacing w:before="27"/>
        <w:ind w:left="709"/>
        <w:rPr>
          <w:rFonts w:asciiTheme="minorHAnsi" w:hAnsiTheme="minorHAnsi" w:cstheme="minorHAnsi"/>
          <w:sz w:val="22"/>
          <w:szCs w:val="22"/>
        </w:rPr>
        <w:sectPr w:rsidR="0071424B" w:rsidRPr="00B05664">
          <w:pgSz w:w="12240" w:h="15840"/>
          <w:pgMar w:top="680" w:right="1720" w:bottom="280" w:left="1720" w:header="492" w:footer="0" w:gutter="0"/>
          <w:cols w:space="720"/>
        </w:sectPr>
      </w:pPr>
      <w:r w:rsidRPr="00B05664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B05664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–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rsit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Sou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ofe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)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–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ca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nd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ac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y</w:t>
      </w:r>
    </w:p>
    <w:p w14:paraId="48BCFB8E" w14:textId="77777777" w:rsidR="0071424B" w:rsidRPr="00B05664" w:rsidRDefault="00AD31CA" w:rsidP="00B05664">
      <w:pPr>
        <w:spacing w:before="4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z w:val="22"/>
          <w:szCs w:val="22"/>
        </w:rPr>
        <w:lastRenderedPageBreak/>
        <w:pict w14:anchorId="47EBC6C0">
          <v:group id="_x0000_s1068" style="position:absolute;margin-left:114.45pt;margin-top:564.2pt;width:468.6pt;height:17.6pt;z-index:-1604;mso-position-horizontal-relative:page;mso-position-vertical-relative:page" coordorigin="2289,11284" coordsize="9372,352">
            <v:shape id="_x0000_s1081" style="position:absolute;left:2323;top:11314;width:9302;height:293" coordorigin="2323,11314" coordsize="9302,293" path="m2323,11606r9303,l11626,11314r-9303,l2323,11606xe" fillcolor="#ccc" stroked="f">
              <v:path arrowok="t"/>
            </v:shape>
            <v:shape id="_x0000_s1080" style="position:absolute;left:2294;top:11290;width:29;height:0" coordorigin="2294,11290" coordsize="29,0" path="m2294,11290r29,e" filled="f" strokeweight=".58pt">
              <v:path arrowok="t"/>
            </v:shape>
            <v:shape id="_x0000_s1079" style="position:absolute;left:2323;top:11290;width:9302;height:0" coordorigin="2323,11290" coordsize="9302,0" path="m2323,11290r9303,e" filled="f" strokeweight=".58pt">
              <v:path arrowok="t"/>
            </v:shape>
            <v:shape id="_x0000_s1078" style="position:absolute;left:2323;top:11309;width:9302;height:0" coordorigin="2323,11309" coordsize="9302,0" path="m2323,11309r9303,e" filled="f" strokeweight=".58pt">
              <v:path arrowok="t"/>
            </v:shape>
            <v:shape id="_x0000_s1077" style="position:absolute;left:11626;top:11290;width:29;height:0" coordorigin="11626,11290" coordsize="29,0" path="m11626,11290r28,e" filled="f" strokeweight=".58pt">
              <v:path arrowok="t"/>
            </v:shape>
            <v:shape id="_x0000_s1076" style="position:absolute;left:2294;top:11630;width:29;height:0" coordorigin="2294,11630" coordsize="29,0" path="m2294,11630r29,e" filled="f" strokeweight=".58pt">
              <v:path arrowok="t"/>
            </v:shape>
            <v:shape id="_x0000_s1075" style="position:absolute;left:2323;top:11630;width:9302;height:0" coordorigin="2323,11630" coordsize="9302,0" path="m2323,11630r9303,e" filled="f" strokeweight=".58pt">
              <v:path arrowok="t"/>
            </v:shape>
            <v:shape id="_x0000_s1074" style="position:absolute;left:2323;top:11611;width:9302;height:0" coordorigin="2323,11611" coordsize="9302,0" path="m2323,11611r9303,e" filled="f" strokeweight=".58pt">
              <v:path arrowok="t"/>
            </v:shape>
            <v:shape id="_x0000_s1073" style="position:absolute;left:11626;top:11630;width:29;height:0" coordorigin="11626,11630" coordsize="29,0" path="m11626,11630r28,e" filled="f" strokeweight=".58pt">
              <v:path arrowok="t"/>
            </v:shape>
            <v:shape id="_x0000_s1072" style="position:absolute;left:2308;top:11294;width:0;height:331" coordorigin="2308,11294" coordsize="0,331" path="m2308,11294r,332e" filled="f" strokeweight=".58pt">
              <v:path arrowok="t"/>
            </v:shape>
            <v:shape id="_x0000_s1071" style="position:absolute;left:2318;top:11314;width:0;height:293" coordorigin="2318,11314" coordsize="0,293" path="m2318,11314r,292e" filled="f" strokeweight=".58pt">
              <v:path arrowok="t"/>
            </v:shape>
            <v:shape id="_x0000_s1070" style="position:absolute;left:11641;top:11294;width:0;height:331" coordorigin="11641,11294" coordsize="0,331" path="m11641,11294r,332e" filled="f" strokeweight=".58pt">
              <v:path arrowok="t"/>
            </v:shape>
            <v:shape id="_x0000_s1069" style="position:absolute;left:11630;top:11314;width:0;height:293" coordorigin="11630,11314" coordsize="0,293" path="m11630,11314r,292e" filled="f" strokeweight=".20464mm">
              <v:path arrowok="t"/>
            </v:shape>
            <w10:wrap anchorx="page" anchory="page"/>
          </v:group>
        </w:pict>
      </w:r>
    </w:p>
    <w:p w14:paraId="150B4F9B" w14:textId="77777777" w:rsidR="0071424B" w:rsidRPr="00B05664" w:rsidRDefault="00AD31CA" w:rsidP="00B05664">
      <w:pPr>
        <w:spacing w:before="37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B05664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–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rsit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Sou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of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ss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)</w:t>
      </w:r>
    </w:p>
    <w:p w14:paraId="6DF998B1" w14:textId="77777777" w:rsidR="0071424B" w:rsidRPr="00B05664" w:rsidRDefault="00AD31CA" w:rsidP="00B05664">
      <w:pPr>
        <w:spacing w:before="27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B05664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z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–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rsit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Sou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ofe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)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–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ca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nd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ac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y</w:t>
      </w:r>
    </w:p>
    <w:p w14:paraId="1B639EA9" w14:textId="77777777" w:rsidR="0071424B" w:rsidRPr="00B05664" w:rsidRDefault="00AD31CA" w:rsidP="00B05664">
      <w:pPr>
        <w:spacing w:before="27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B05664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–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rsit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Sou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ofe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)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–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adua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g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201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1</w:t>
      </w:r>
    </w:p>
    <w:p w14:paraId="57CA83A6" w14:textId="77777777" w:rsidR="0071424B" w:rsidRPr="00B05664" w:rsidRDefault="00AD31CA" w:rsidP="00B05664">
      <w:pPr>
        <w:spacing w:before="27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B05664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ay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sr</w:t>
      </w:r>
      <w:r w:rsidRPr="00B05664">
        <w:rPr>
          <w:rFonts w:asciiTheme="minorHAnsi" w:hAnsiTheme="minorHAnsi" w:cstheme="minorHAnsi"/>
          <w:sz w:val="22"/>
          <w:szCs w:val="22"/>
        </w:rPr>
        <w:t>–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rsit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Sou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ofe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)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–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ca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nd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ac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y</w:t>
      </w:r>
    </w:p>
    <w:p w14:paraId="0F29515F" w14:textId="77777777" w:rsidR="0071424B" w:rsidRPr="00B05664" w:rsidRDefault="00AD31CA" w:rsidP="00B05664">
      <w:pPr>
        <w:spacing w:before="27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B05664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Sha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–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rsit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Sou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ofe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)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–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adua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200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8</w:t>
      </w:r>
    </w:p>
    <w:p w14:paraId="3F2369BA" w14:textId="77777777" w:rsidR="0071424B" w:rsidRPr="00B05664" w:rsidRDefault="00AD31CA" w:rsidP="00B05664">
      <w:pPr>
        <w:spacing w:before="27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B05664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Tand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–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rsit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Sou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ofe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)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–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adua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200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6</w:t>
      </w:r>
    </w:p>
    <w:p w14:paraId="4C9BD199" w14:textId="77777777" w:rsidR="0071424B" w:rsidRPr="00B05664" w:rsidRDefault="00AD31CA" w:rsidP="00B05664">
      <w:pPr>
        <w:spacing w:before="27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B05664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ace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–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rsit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Sou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of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ss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)</w:t>
      </w:r>
    </w:p>
    <w:p w14:paraId="10C4A9EF" w14:textId="77777777" w:rsidR="0071424B" w:rsidRPr="00B05664" w:rsidRDefault="00AD31CA" w:rsidP="00B05664">
      <w:pPr>
        <w:spacing w:before="27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B05664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Lockha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Ph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rsit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Sou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a</w:t>
      </w:r>
    </w:p>
    <w:p w14:paraId="63B7F703" w14:textId="77777777" w:rsidR="0071424B" w:rsidRPr="00B05664" w:rsidRDefault="00AD31CA" w:rsidP="00B05664">
      <w:pPr>
        <w:spacing w:before="27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B05664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Ty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ck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Ph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rsit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Sou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a</w:t>
      </w:r>
    </w:p>
    <w:p w14:paraId="238C08FB" w14:textId="77777777" w:rsidR="0071424B" w:rsidRPr="00B05664" w:rsidRDefault="00AD31CA" w:rsidP="00B05664">
      <w:pPr>
        <w:spacing w:before="27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B05664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Sco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ade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ake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Ph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rsit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Sou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a</w:t>
      </w:r>
    </w:p>
    <w:p w14:paraId="4E414552" w14:textId="77777777" w:rsidR="0071424B" w:rsidRPr="00B05664" w:rsidRDefault="00AD31CA" w:rsidP="00B05664">
      <w:pPr>
        <w:spacing w:before="27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B05664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Ph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rsit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Sou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a</w:t>
      </w:r>
    </w:p>
    <w:p w14:paraId="390D4736" w14:textId="77777777" w:rsidR="0071424B" w:rsidRPr="00B05664" w:rsidRDefault="00AD31CA" w:rsidP="00B05664">
      <w:pPr>
        <w:spacing w:before="27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B05664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Ezza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yan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Ph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rsit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Sou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a</w:t>
      </w:r>
    </w:p>
    <w:p w14:paraId="4D71B616" w14:textId="77777777" w:rsidR="0071424B" w:rsidRPr="00B05664" w:rsidRDefault="00AD31CA" w:rsidP="00B05664">
      <w:pPr>
        <w:spacing w:before="27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B05664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–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rsit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Sou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a</w:t>
      </w:r>
    </w:p>
    <w:p w14:paraId="1E63512C" w14:textId="77777777" w:rsidR="0071424B" w:rsidRPr="00B05664" w:rsidRDefault="00AD31CA" w:rsidP="00B05664">
      <w:pPr>
        <w:spacing w:before="27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B05664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nn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–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rsit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Sou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a</w:t>
      </w:r>
    </w:p>
    <w:p w14:paraId="632DBD07" w14:textId="77777777" w:rsidR="0071424B" w:rsidRPr="00B05664" w:rsidRDefault="00AD31CA" w:rsidP="00B05664">
      <w:pPr>
        <w:spacing w:before="27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B05664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–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rsit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Sou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a</w:t>
      </w:r>
    </w:p>
    <w:p w14:paraId="6CB9B0A6" w14:textId="77777777" w:rsidR="0071424B" w:rsidRPr="00B05664" w:rsidRDefault="00AD31CA" w:rsidP="00B05664">
      <w:pPr>
        <w:spacing w:before="27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B05664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xe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–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rsit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Sou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a</w:t>
      </w:r>
    </w:p>
    <w:p w14:paraId="2ABABADB" w14:textId="77777777" w:rsidR="0071424B" w:rsidRPr="00B05664" w:rsidRDefault="00AD31CA" w:rsidP="00B05664">
      <w:pPr>
        <w:spacing w:before="27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B05664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illi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–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rsit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Sou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a</w:t>
      </w:r>
    </w:p>
    <w:p w14:paraId="589F226C" w14:textId="77777777" w:rsidR="0071424B" w:rsidRPr="00B05664" w:rsidRDefault="00AD31CA" w:rsidP="00B05664">
      <w:pPr>
        <w:spacing w:before="27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B05664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aha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–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rsit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Sou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a</w:t>
      </w:r>
    </w:p>
    <w:p w14:paraId="6BF87248" w14:textId="77777777" w:rsidR="0071424B" w:rsidRPr="00B05664" w:rsidRDefault="00AD31CA" w:rsidP="00B05664">
      <w:pPr>
        <w:spacing w:before="27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B05664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agge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–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rsit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Sou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a</w:t>
      </w:r>
    </w:p>
    <w:p w14:paraId="35452752" w14:textId="77777777" w:rsidR="0071424B" w:rsidRPr="00B05664" w:rsidRDefault="00AD31CA" w:rsidP="00B05664">
      <w:pPr>
        <w:spacing w:before="27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B05664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–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r)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rs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it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y</w:t>
      </w:r>
    </w:p>
    <w:p w14:paraId="390255AC" w14:textId="77777777" w:rsidR="0071424B" w:rsidRPr="00B05664" w:rsidRDefault="00AD31CA" w:rsidP="00B05664">
      <w:pPr>
        <w:spacing w:before="27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B05664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rs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it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y</w:t>
      </w:r>
    </w:p>
    <w:p w14:paraId="299D7C01" w14:textId="77777777" w:rsidR="0071424B" w:rsidRPr="00B05664" w:rsidRDefault="00AD31CA" w:rsidP="00B05664">
      <w:pPr>
        <w:spacing w:before="27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B05664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rs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it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y</w:t>
      </w:r>
    </w:p>
    <w:p w14:paraId="19AB0802" w14:textId="77777777" w:rsidR="0071424B" w:rsidRPr="00B05664" w:rsidRDefault="00AD31CA" w:rsidP="00B05664">
      <w:pPr>
        <w:spacing w:before="27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B05664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–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rs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it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y</w:t>
      </w:r>
    </w:p>
    <w:p w14:paraId="515EFFCE" w14:textId="77777777" w:rsidR="0071424B" w:rsidRPr="00B05664" w:rsidRDefault="00AD31CA" w:rsidP="00B05664">
      <w:pPr>
        <w:spacing w:before="27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B05664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ephan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Ska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–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EdS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rs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it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y</w:t>
      </w:r>
    </w:p>
    <w:p w14:paraId="44885BD3" w14:textId="77777777" w:rsidR="0071424B" w:rsidRPr="00B05664" w:rsidRDefault="00AD31CA" w:rsidP="00B05664">
      <w:pPr>
        <w:spacing w:before="27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B05664">
        <w:rPr>
          <w:rFonts w:asciiTheme="minorHAnsi" w:hAnsiTheme="minorHAnsi" w:cstheme="minorHAnsi"/>
          <w:w w:val="135"/>
          <w:sz w:val="22"/>
          <w:szCs w:val="22"/>
        </w:rPr>
        <w:t xml:space="preserve">  </w:t>
      </w:r>
      <w:r w:rsidRPr="00B05664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–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EdS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rs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it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y</w:t>
      </w:r>
    </w:p>
    <w:p w14:paraId="3E378D43" w14:textId="77777777" w:rsidR="0071424B" w:rsidRPr="00B05664" w:rsidRDefault="00AD31CA" w:rsidP="00B05664">
      <w:pPr>
        <w:spacing w:before="27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B05664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Tod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–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rs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it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y</w:t>
      </w:r>
    </w:p>
    <w:p w14:paraId="7433147C" w14:textId="77777777" w:rsidR="0071424B" w:rsidRPr="00B05664" w:rsidRDefault="00AD31CA" w:rsidP="00B05664">
      <w:pPr>
        <w:spacing w:before="27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B05664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ephan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cke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–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rs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it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y</w:t>
      </w:r>
    </w:p>
    <w:p w14:paraId="66A5CE62" w14:textId="77777777" w:rsidR="0071424B" w:rsidRPr="00B05664" w:rsidRDefault="00AD31CA" w:rsidP="00B05664">
      <w:pPr>
        <w:spacing w:before="27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B05664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–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rs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it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y</w:t>
      </w:r>
    </w:p>
    <w:p w14:paraId="01EB70D4" w14:textId="77777777" w:rsidR="0071424B" w:rsidRPr="00B05664" w:rsidRDefault="00AD31CA" w:rsidP="00B05664">
      <w:pPr>
        <w:spacing w:before="27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B05664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ephan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eubu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–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rs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it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y</w:t>
      </w:r>
    </w:p>
    <w:p w14:paraId="405425B8" w14:textId="77777777" w:rsidR="0071424B" w:rsidRPr="00B05664" w:rsidRDefault="00AD31CA" w:rsidP="00B05664">
      <w:pPr>
        <w:spacing w:before="27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B05664">
        <w:rPr>
          <w:rFonts w:asciiTheme="minorHAnsi" w:hAnsiTheme="minorHAnsi" w:cstheme="minorHAnsi"/>
          <w:w w:val="135"/>
          <w:sz w:val="22"/>
          <w:szCs w:val="22"/>
        </w:rPr>
        <w:t xml:space="preserve">  </w:t>
      </w:r>
      <w:r w:rsidRPr="00B05664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che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rli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–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rs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it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y</w:t>
      </w:r>
    </w:p>
    <w:p w14:paraId="7737E03B" w14:textId="77777777" w:rsidR="0071424B" w:rsidRPr="00B05664" w:rsidRDefault="00AD31CA" w:rsidP="00B05664">
      <w:pPr>
        <w:spacing w:before="27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B05664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rsit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a</w:t>
      </w:r>
    </w:p>
    <w:p w14:paraId="35A226DA" w14:textId="77777777" w:rsidR="0071424B" w:rsidRPr="00B05664" w:rsidRDefault="00AD31CA" w:rsidP="00B05664">
      <w:pPr>
        <w:spacing w:before="27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B05664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liss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nde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rsit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a</w:t>
      </w:r>
    </w:p>
    <w:p w14:paraId="28B956EF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948CB37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b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onor</w:t>
      </w:r>
      <w:r w:rsidRPr="00B05664">
        <w:rPr>
          <w:rFonts w:asciiTheme="minorHAnsi" w:hAnsiTheme="minorHAnsi" w:cstheme="minorHAnsi"/>
          <w:b/>
          <w:sz w:val="22"/>
          <w:szCs w:val="22"/>
        </w:rPr>
        <w:t>s</w:t>
      </w:r>
      <w:r w:rsidRPr="00B05664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w w:val="102"/>
          <w:sz w:val="22"/>
          <w:szCs w:val="22"/>
        </w:rPr>
        <w:t>s</w:t>
      </w:r>
    </w:p>
    <w:p w14:paraId="28A8E642" w14:textId="77777777" w:rsidR="0071424B" w:rsidRPr="00B05664" w:rsidRDefault="00AD31CA" w:rsidP="00B05664">
      <w:pPr>
        <w:spacing w:before="27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B05664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ke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–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rsit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Sou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r’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ll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)</w:t>
      </w:r>
    </w:p>
    <w:p w14:paraId="72962D51" w14:textId="77777777" w:rsidR="0071424B" w:rsidRPr="00B05664" w:rsidRDefault="00AD31CA" w:rsidP="00B05664">
      <w:pPr>
        <w:spacing w:before="27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B05664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ben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–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rs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it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y</w:t>
      </w:r>
    </w:p>
    <w:p w14:paraId="0655773D" w14:textId="77777777" w:rsidR="0071424B" w:rsidRPr="00B05664" w:rsidRDefault="00AD31CA" w:rsidP="00B05664">
      <w:pPr>
        <w:spacing w:before="27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B05664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–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rs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it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y</w:t>
      </w:r>
    </w:p>
    <w:p w14:paraId="17CC078D" w14:textId="77777777" w:rsidR="0071424B" w:rsidRPr="00B05664" w:rsidRDefault="0071424B" w:rsidP="00B0566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94A5C08" w14:textId="77777777" w:rsidR="0071424B" w:rsidRPr="00B05664" w:rsidRDefault="0071424B" w:rsidP="00B05664">
      <w:pPr>
        <w:rPr>
          <w:rFonts w:asciiTheme="minorHAnsi" w:hAnsiTheme="minorHAnsi" w:cstheme="minorHAnsi"/>
          <w:sz w:val="22"/>
          <w:szCs w:val="22"/>
        </w:rPr>
      </w:pPr>
    </w:p>
    <w:p w14:paraId="04B94E0A" w14:textId="77777777" w:rsidR="0071424B" w:rsidRPr="00B05664" w:rsidRDefault="0071424B" w:rsidP="00B05664">
      <w:pPr>
        <w:rPr>
          <w:rFonts w:asciiTheme="minorHAnsi" w:hAnsiTheme="minorHAnsi" w:cstheme="minorHAnsi"/>
          <w:sz w:val="22"/>
          <w:szCs w:val="22"/>
        </w:rPr>
      </w:pPr>
    </w:p>
    <w:p w14:paraId="53F392C6" w14:textId="77777777" w:rsidR="0071424B" w:rsidRPr="00B05664" w:rsidRDefault="00AD31CA" w:rsidP="00B05664">
      <w:pPr>
        <w:spacing w:before="37"/>
        <w:ind w:left="3423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P</w:t>
      </w:r>
      <w:r w:rsidRPr="00B05664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RO</w:t>
      </w:r>
      <w:r w:rsidRPr="00B05664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F</w:t>
      </w:r>
      <w:r w:rsidRPr="00B05664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SS</w:t>
      </w:r>
      <w:r w:rsidRPr="00B0566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ONA</w:t>
      </w:r>
      <w:r w:rsidRPr="00B05664">
        <w:rPr>
          <w:rFonts w:asciiTheme="minorHAnsi" w:hAnsiTheme="minorHAnsi" w:cstheme="minorHAnsi"/>
          <w:b/>
          <w:position w:val="-1"/>
          <w:sz w:val="22"/>
          <w:szCs w:val="22"/>
        </w:rPr>
        <w:t>L</w:t>
      </w:r>
      <w:r w:rsidRPr="00B05664">
        <w:rPr>
          <w:rFonts w:asciiTheme="minorHAnsi" w:hAnsiTheme="minorHAnsi" w:cstheme="minorHAnsi"/>
          <w:b/>
          <w:spacing w:val="40"/>
          <w:position w:val="-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3"/>
          <w:w w:val="102"/>
          <w:position w:val="-1"/>
          <w:sz w:val="22"/>
          <w:szCs w:val="22"/>
        </w:rPr>
        <w:t>ORGAN</w:t>
      </w:r>
      <w:r w:rsidRPr="00B05664">
        <w:rPr>
          <w:rFonts w:asciiTheme="minorHAnsi" w:hAnsiTheme="minorHAnsi" w:cstheme="minorHAnsi"/>
          <w:b/>
          <w:spacing w:val="1"/>
          <w:w w:val="102"/>
          <w:position w:val="-1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3"/>
          <w:w w:val="103"/>
          <w:position w:val="-1"/>
          <w:sz w:val="22"/>
          <w:szCs w:val="22"/>
        </w:rPr>
        <w:t>Z</w:t>
      </w:r>
      <w:r w:rsidRPr="00B05664">
        <w:rPr>
          <w:rFonts w:asciiTheme="minorHAnsi" w:hAnsiTheme="minorHAnsi" w:cstheme="minorHAnsi"/>
          <w:b/>
          <w:spacing w:val="3"/>
          <w:w w:val="102"/>
          <w:position w:val="-1"/>
          <w:sz w:val="22"/>
          <w:szCs w:val="22"/>
        </w:rPr>
        <w:t>A</w:t>
      </w:r>
      <w:r w:rsidRPr="00B05664">
        <w:rPr>
          <w:rFonts w:asciiTheme="minorHAnsi" w:hAnsiTheme="minorHAnsi" w:cstheme="minorHAnsi"/>
          <w:b/>
          <w:spacing w:val="3"/>
          <w:w w:val="103"/>
          <w:position w:val="-1"/>
          <w:sz w:val="22"/>
          <w:szCs w:val="22"/>
        </w:rPr>
        <w:t>T</w:t>
      </w:r>
      <w:r w:rsidRPr="00B05664">
        <w:rPr>
          <w:rFonts w:asciiTheme="minorHAnsi" w:hAnsiTheme="minorHAnsi" w:cstheme="minorHAnsi"/>
          <w:b/>
          <w:spacing w:val="1"/>
          <w:w w:val="102"/>
          <w:position w:val="-1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3"/>
          <w:w w:val="102"/>
          <w:position w:val="-1"/>
          <w:sz w:val="22"/>
          <w:szCs w:val="22"/>
        </w:rPr>
        <w:t>ON</w:t>
      </w:r>
      <w:r w:rsidRPr="00B05664">
        <w:rPr>
          <w:rFonts w:asciiTheme="minorHAnsi" w:hAnsiTheme="minorHAnsi" w:cstheme="minorHAnsi"/>
          <w:b/>
          <w:w w:val="102"/>
          <w:position w:val="-1"/>
          <w:sz w:val="22"/>
          <w:szCs w:val="22"/>
        </w:rPr>
        <w:t>S</w:t>
      </w:r>
    </w:p>
    <w:p w14:paraId="42529829" w14:textId="77777777" w:rsidR="0071424B" w:rsidRPr="00B05664" w:rsidRDefault="0071424B" w:rsidP="00B05664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5A43BC0" w14:textId="77777777" w:rsidR="0071424B" w:rsidRPr="00B05664" w:rsidRDefault="00AD31CA" w:rsidP="00B05664">
      <w:pPr>
        <w:spacing w:before="37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b/>
          <w:i/>
          <w:spacing w:val="4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b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i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b/>
          <w:i/>
          <w:spacing w:val="2"/>
          <w:w w:val="102"/>
          <w:sz w:val="22"/>
          <w:szCs w:val="22"/>
        </w:rPr>
        <w:t>b</w:t>
      </w:r>
      <w:r w:rsidRPr="00B05664">
        <w:rPr>
          <w:rFonts w:asciiTheme="minorHAnsi" w:hAnsiTheme="minorHAnsi" w:cstheme="minorHAnsi"/>
          <w:b/>
          <w:i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i/>
          <w:spacing w:val="1"/>
          <w:w w:val="102"/>
          <w:sz w:val="22"/>
          <w:szCs w:val="22"/>
        </w:rPr>
        <w:t>rs</w:t>
      </w:r>
      <w:r w:rsidRPr="00B05664">
        <w:rPr>
          <w:rFonts w:asciiTheme="minorHAnsi" w:hAnsiTheme="minorHAnsi" w:cstheme="minorHAnsi"/>
          <w:b/>
          <w:i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b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i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b/>
          <w:i/>
          <w:w w:val="102"/>
          <w:sz w:val="22"/>
          <w:szCs w:val="22"/>
        </w:rPr>
        <w:t>:</w:t>
      </w:r>
    </w:p>
    <w:p w14:paraId="3895334E" w14:textId="77777777" w:rsidR="0071424B" w:rsidRPr="00B05664" w:rsidRDefault="00AD31CA" w:rsidP="00B05664">
      <w:pPr>
        <w:spacing w:before="27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B05664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ounc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Excep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 xml:space="preserve">n 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199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5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)</w:t>
      </w:r>
    </w:p>
    <w:p w14:paraId="4EDE093B" w14:textId="77777777" w:rsidR="0071424B" w:rsidRPr="00B05664" w:rsidRDefault="00AD31CA" w:rsidP="00B05664">
      <w:pPr>
        <w:spacing w:before="27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B05664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ounc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Excep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1995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)</w:t>
      </w:r>
    </w:p>
    <w:p w14:paraId="37150ABB" w14:textId="77777777" w:rsidR="0071424B" w:rsidRPr="00B05664" w:rsidRDefault="00AD31CA" w:rsidP="00B05664">
      <w:pPr>
        <w:spacing w:before="27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B05664">
        <w:rPr>
          <w:rFonts w:asciiTheme="minorHAnsi" w:hAnsiTheme="minorHAnsi" w:cstheme="minorHAnsi"/>
          <w:w w:val="135"/>
          <w:sz w:val="22"/>
          <w:szCs w:val="22"/>
        </w:rPr>
        <w:t xml:space="preserve">  </w:t>
      </w:r>
      <w:r w:rsidRPr="00B05664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Teache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ounc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Excep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199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5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)</w:t>
      </w:r>
    </w:p>
    <w:p w14:paraId="3D4969CC" w14:textId="77777777" w:rsidR="0071424B" w:rsidRPr="00B05664" w:rsidRDefault="00AD31CA" w:rsidP="00B05664">
      <w:pPr>
        <w:spacing w:before="27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B05664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ounc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Excep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199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5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)</w:t>
      </w:r>
    </w:p>
    <w:p w14:paraId="446C83FC" w14:textId="77777777" w:rsidR="0071424B" w:rsidRPr="00B05664" w:rsidRDefault="00AD31CA" w:rsidP="00B05664">
      <w:pPr>
        <w:spacing w:before="27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B05664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ounc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ehav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ounc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Excep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il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199</w:t>
      </w:r>
      <w:r w:rsidRPr="00B05664">
        <w:rPr>
          <w:rFonts w:asciiTheme="minorHAnsi" w:hAnsiTheme="minorHAnsi" w:cstheme="minorHAnsi"/>
          <w:spacing w:val="4"/>
          <w:w w:val="102"/>
          <w:sz w:val="22"/>
          <w:szCs w:val="22"/>
        </w:rPr>
        <w:t>5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)</w:t>
      </w:r>
    </w:p>
    <w:p w14:paraId="12104253" w14:textId="77777777" w:rsidR="0071424B" w:rsidRPr="00B05664" w:rsidRDefault="00AD31CA" w:rsidP="00B05664">
      <w:pPr>
        <w:spacing w:before="27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w w:val="135"/>
          <w:sz w:val="22"/>
          <w:szCs w:val="22"/>
        </w:rPr>
        <w:lastRenderedPageBreak/>
        <w:t xml:space="preserve">•  </w:t>
      </w:r>
      <w:r w:rsidRPr="00B05664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1995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)</w:t>
      </w:r>
    </w:p>
    <w:p w14:paraId="14CD3396" w14:textId="77777777" w:rsidR="0071424B" w:rsidRPr="00B05664" w:rsidRDefault="00AD31CA" w:rsidP="00B05664">
      <w:pPr>
        <w:spacing w:before="22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B05664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Ph</w:t>
      </w:r>
      <w:r w:rsidRPr="00B05664">
        <w:rPr>
          <w:rFonts w:asciiTheme="minorHAnsi" w:hAnsiTheme="minorHAnsi" w:cstheme="minorHAnsi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appa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1999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)</w:t>
      </w:r>
    </w:p>
    <w:p w14:paraId="1F40B545" w14:textId="77777777" w:rsidR="0071424B" w:rsidRPr="00B05664" w:rsidRDefault="00AD31CA" w:rsidP="00B05664">
      <w:pPr>
        <w:spacing w:before="27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B05664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ounc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ounc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Excep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il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199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5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1997)</w:t>
      </w:r>
    </w:p>
    <w:p w14:paraId="1076DF40" w14:textId="77777777" w:rsidR="0071424B" w:rsidRPr="00B05664" w:rsidRDefault="00AD31CA" w:rsidP="00B05664">
      <w:pPr>
        <w:spacing w:before="27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B05664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Supe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199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9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2000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)</w:t>
      </w:r>
    </w:p>
    <w:p w14:paraId="3B5F6328" w14:textId="77777777" w:rsidR="0071424B" w:rsidRPr="00B05664" w:rsidRDefault="00AD31CA" w:rsidP="00B05664">
      <w:pPr>
        <w:spacing w:before="27"/>
        <w:ind w:left="709"/>
        <w:rPr>
          <w:rFonts w:asciiTheme="minorHAnsi" w:hAnsiTheme="minorHAnsi" w:cstheme="minorHAnsi"/>
          <w:sz w:val="22"/>
          <w:szCs w:val="22"/>
        </w:rPr>
        <w:sectPr w:rsidR="0071424B" w:rsidRPr="00B05664">
          <w:pgSz w:w="12240" w:h="15840"/>
          <w:pgMar w:top="680" w:right="860" w:bottom="280" w:left="1720" w:header="492" w:footer="0" w:gutter="0"/>
          <w:cols w:space="720"/>
        </w:sectPr>
      </w:pPr>
      <w:r w:rsidRPr="00B05664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B05664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ounc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Excep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199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5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2000)</w:t>
      </w:r>
    </w:p>
    <w:p w14:paraId="556BC541" w14:textId="77777777" w:rsidR="0071424B" w:rsidRPr="00B05664" w:rsidRDefault="00AD31CA" w:rsidP="00B05664">
      <w:pPr>
        <w:spacing w:before="4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z w:val="22"/>
          <w:szCs w:val="22"/>
        </w:rPr>
        <w:lastRenderedPageBreak/>
        <w:pict w14:anchorId="3B349D2D">
          <v:group id="_x0000_s1054" style="position:absolute;margin-left:114.45pt;margin-top:355.4pt;width:468.6pt;height:17.85pt;z-index:-1603;mso-position-horizontal-relative:page;mso-position-vertical-relative:page" coordorigin="2289,7108" coordsize="9372,357">
            <v:shape id="_x0000_s1067" style="position:absolute;left:2323;top:7138;width:9302;height:298" coordorigin="2323,7138" coordsize="9302,298" path="m2323,7435r9303,l11626,7138r-9303,l2323,7435xe" fillcolor="#ccc" stroked="f">
              <v:path arrowok="t"/>
            </v:shape>
            <v:shape id="_x0000_s1066" style="position:absolute;left:2294;top:7114;width:29;height:0" coordorigin="2294,7114" coordsize="29,0" path="m2294,7114r29,e" filled="f" strokeweight=".58pt">
              <v:path arrowok="t"/>
            </v:shape>
            <v:shape id="_x0000_s1065" style="position:absolute;left:2323;top:7114;width:9302;height:0" coordorigin="2323,7114" coordsize="9302,0" path="m2323,7114r9303,e" filled="f" strokeweight=".58pt">
              <v:path arrowok="t"/>
            </v:shape>
            <v:shape id="_x0000_s1064" style="position:absolute;left:2323;top:7133;width:9302;height:0" coordorigin="2323,7133" coordsize="9302,0" path="m2323,7133r9303,e" filled="f" strokeweight=".58pt">
              <v:path arrowok="t"/>
            </v:shape>
            <v:shape id="_x0000_s1063" style="position:absolute;left:11626;top:7114;width:29;height:0" coordorigin="11626,7114" coordsize="29,0" path="m11626,7114r28,e" filled="f" strokeweight=".58pt">
              <v:path arrowok="t"/>
            </v:shape>
            <v:shape id="_x0000_s1062" style="position:absolute;left:2294;top:7459;width:29;height:0" coordorigin="2294,7459" coordsize="29,0" path="m2294,7459r29,e" filled="f" strokeweight=".58pt">
              <v:path arrowok="t"/>
            </v:shape>
            <v:shape id="_x0000_s1061" style="position:absolute;left:2323;top:7459;width:9302;height:0" coordorigin="2323,7459" coordsize="9302,0" path="m2323,7459r9303,e" filled="f" strokeweight=".58pt">
              <v:path arrowok="t"/>
            </v:shape>
            <v:shape id="_x0000_s1060" style="position:absolute;left:2323;top:7440;width:9302;height:0" coordorigin="2323,7440" coordsize="9302,0" path="m2323,7440r9303,e" filled="f" strokeweight=".58pt">
              <v:path arrowok="t"/>
            </v:shape>
            <v:shape id="_x0000_s1059" style="position:absolute;left:11626;top:7459;width:29;height:0" coordorigin="11626,7459" coordsize="29,0" path="m11626,7459r28,e" filled="f" strokeweight=".58pt">
              <v:path arrowok="t"/>
            </v:shape>
            <v:shape id="_x0000_s1058" style="position:absolute;left:2308;top:7118;width:0;height:336" coordorigin="2308,7118" coordsize="0,336" path="m2308,7118r,336e" filled="f" strokeweight=".58pt">
              <v:path arrowok="t"/>
            </v:shape>
            <v:shape id="_x0000_s1057" style="position:absolute;left:2318;top:7138;width:0;height:298" coordorigin="2318,7138" coordsize="0,298" path="m2318,7138r,297e" filled="f" strokeweight=".58pt">
              <v:path arrowok="t"/>
            </v:shape>
            <v:shape id="_x0000_s1056" style="position:absolute;left:11641;top:7118;width:0;height:336" coordorigin="11641,7118" coordsize="0,336" path="m11641,7118r,336e" filled="f" strokeweight=".58pt">
              <v:path arrowok="t"/>
            </v:shape>
            <v:shape id="_x0000_s1055" style="position:absolute;left:11630;top:7138;width:0;height:298" coordorigin="11630,7138" coordsize="0,298" path="m11630,7138r,297e" filled="f" strokeweight=".20464mm">
              <v:path arrowok="t"/>
            </v:shape>
            <w10:wrap anchorx="page" anchory="page"/>
          </v:group>
        </w:pict>
      </w:r>
    </w:p>
    <w:p w14:paraId="227B32A5" w14:textId="77777777" w:rsidR="0071424B" w:rsidRPr="00B05664" w:rsidRDefault="00AD31CA" w:rsidP="00B05664">
      <w:pPr>
        <w:spacing w:before="37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B05664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199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5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2000)</w:t>
      </w:r>
    </w:p>
    <w:p w14:paraId="6B52AA39" w14:textId="77777777" w:rsidR="0071424B" w:rsidRPr="00B05664" w:rsidRDefault="00AD31CA" w:rsidP="00B05664">
      <w:pPr>
        <w:spacing w:before="27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B05664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Om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app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cade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Leade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Soc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198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2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)</w:t>
      </w:r>
    </w:p>
    <w:p w14:paraId="5D593515" w14:textId="77777777" w:rsidR="0071424B" w:rsidRPr="00B05664" w:rsidRDefault="00AD31CA" w:rsidP="00B05664">
      <w:pPr>
        <w:spacing w:before="27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B05664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ycho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Soc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198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2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)</w:t>
      </w:r>
    </w:p>
    <w:p w14:paraId="42564184" w14:textId="77777777" w:rsidR="0071424B" w:rsidRPr="00B05664" w:rsidRDefault="0071424B" w:rsidP="00B0566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21C4B76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b/>
          <w:i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b/>
          <w:i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b/>
          <w:i/>
          <w:spacing w:val="3"/>
          <w:w w:val="102"/>
          <w:sz w:val="22"/>
          <w:szCs w:val="22"/>
        </w:rPr>
        <w:t>mm</w:t>
      </w:r>
      <w:r w:rsidRPr="00B05664">
        <w:rPr>
          <w:rFonts w:asciiTheme="minorHAnsi" w:hAnsiTheme="minorHAnsi" w:cstheme="minorHAnsi"/>
          <w:b/>
          <w:i/>
          <w:spacing w:val="1"/>
          <w:w w:val="103"/>
          <w:sz w:val="22"/>
          <w:szCs w:val="22"/>
        </w:rPr>
        <w:t>itt</w:t>
      </w:r>
      <w:r w:rsidRPr="00B05664">
        <w:rPr>
          <w:rFonts w:asciiTheme="minorHAnsi" w:hAnsiTheme="minorHAnsi" w:cstheme="minorHAnsi"/>
          <w:b/>
          <w:i/>
          <w:spacing w:val="2"/>
          <w:w w:val="103"/>
          <w:sz w:val="22"/>
          <w:szCs w:val="22"/>
        </w:rPr>
        <w:t>ee</w:t>
      </w:r>
      <w:r w:rsidRPr="00B05664">
        <w:rPr>
          <w:rFonts w:asciiTheme="minorHAnsi" w:hAnsiTheme="minorHAnsi" w:cstheme="minorHAnsi"/>
          <w:b/>
          <w:i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b/>
          <w:i/>
          <w:w w:val="102"/>
          <w:sz w:val="22"/>
          <w:szCs w:val="22"/>
        </w:rPr>
        <w:t>:</w:t>
      </w:r>
    </w:p>
    <w:p w14:paraId="12878D91" w14:textId="77777777" w:rsidR="0071424B" w:rsidRPr="00B05664" w:rsidRDefault="00AD31CA" w:rsidP="00B05664">
      <w:pPr>
        <w:tabs>
          <w:tab w:val="left" w:pos="1060"/>
        </w:tabs>
        <w:spacing w:before="22"/>
        <w:ind w:left="1069" w:right="910" w:hanging="36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B05664">
        <w:rPr>
          <w:rFonts w:asciiTheme="minorHAnsi" w:hAnsiTheme="minorHAnsi" w:cstheme="minorHAnsi"/>
          <w:sz w:val="22"/>
          <w:szCs w:val="22"/>
        </w:rPr>
        <w:tab/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Teache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enc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Exa</w:t>
      </w:r>
      <w:r w:rsidRPr="00B05664">
        <w:rPr>
          <w:rFonts w:asciiTheme="minorHAnsi" w:hAnsiTheme="minorHAnsi" w:cstheme="minorHAnsi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FT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)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–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va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ES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Sub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exa</w:t>
      </w:r>
      <w:r w:rsidRPr="00B05664">
        <w:rPr>
          <w:rFonts w:asciiTheme="minorHAnsi" w:hAnsiTheme="minorHAnsi" w:cstheme="minorHAnsi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Su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mm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2007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)</w:t>
      </w:r>
    </w:p>
    <w:p w14:paraId="754EA0C8" w14:textId="77777777" w:rsidR="0071424B" w:rsidRPr="00B05664" w:rsidRDefault="00AD31CA" w:rsidP="00B05664">
      <w:pPr>
        <w:spacing w:before="14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B05664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Teache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–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andboo</w:t>
      </w:r>
      <w:r w:rsidRPr="00B05664">
        <w:rPr>
          <w:rFonts w:asciiTheme="minorHAnsi" w:hAnsiTheme="minorHAnsi" w:cstheme="minorHAnsi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ev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199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9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2001)</w:t>
      </w:r>
    </w:p>
    <w:p w14:paraId="647B16D5" w14:textId="77777777" w:rsidR="0071424B" w:rsidRPr="00B05664" w:rsidRDefault="0071424B" w:rsidP="00B0566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127E515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Se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i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b/>
          <w:i/>
          <w:sz w:val="22"/>
          <w:szCs w:val="22"/>
        </w:rPr>
        <w:t>o</w:t>
      </w:r>
      <w:r w:rsidRPr="00B05664">
        <w:rPr>
          <w:rFonts w:asciiTheme="minorHAnsi" w:hAnsiTheme="minorHAnsi" w:cstheme="minorHAnsi"/>
          <w:b/>
          <w:i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i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b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b/>
          <w:i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ssi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b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b/>
          <w:i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i/>
          <w:spacing w:val="4"/>
          <w:sz w:val="22"/>
          <w:szCs w:val="22"/>
        </w:rPr>
        <w:t>O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gan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iz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s/</w:t>
      </w:r>
      <w:r w:rsidRPr="00B05664">
        <w:rPr>
          <w:rFonts w:asciiTheme="minorHAnsi" w:hAnsiTheme="minorHAnsi" w:cstheme="minorHAnsi"/>
          <w:b/>
          <w:i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tri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bu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b/>
          <w:i/>
          <w:sz w:val="22"/>
          <w:szCs w:val="22"/>
        </w:rPr>
        <w:t xml:space="preserve">s </w:t>
      </w:r>
      <w:r w:rsidRPr="00B05664">
        <w:rPr>
          <w:rFonts w:asciiTheme="minorHAnsi" w:hAnsiTheme="minorHAnsi" w:cstheme="minorHAnsi"/>
          <w:b/>
          <w:i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b/>
          <w:i/>
          <w:sz w:val="22"/>
          <w:szCs w:val="22"/>
        </w:rPr>
        <w:t>t</w:t>
      </w:r>
      <w:r w:rsidRPr="00B05664">
        <w:rPr>
          <w:rFonts w:asciiTheme="minorHAnsi" w:hAnsiTheme="minorHAnsi" w:cstheme="minorHAnsi"/>
          <w:b/>
          <w:i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f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ssi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b/>
          <w:i/>
          <w:sz w:val="22"/>
          <w:szCs w:val="22"/>
        </w:rPr>
        <w:t>l</w:t>
      </w:r>
      <w:r w:rsidRPr="00B05664">
        <w:rPr>
          <w:rFonts w:asciiTheme="minorHAnsi" w:hAnsiTheme="minorHAnsi" w:cstheme="minorHAnsi"/>
          <w:b/>
          <w:i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i/>
          <w:spacing w:val="4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b/>
          <w:i/>
          <w:spacing w:val="2"/>
          <w:w w:val="103"/>
          <w:sz w:val="22"/>
          <w:szCs w:val="22"/>
        </w:rPr>
        <w:t>ee</w:t>
      </w:r>
      <w:r w:rsidRPr="00B05664">
        <w:rPr>
          <w:rFonts w:asciiTheme="minorHAnsi" w:hAnsiTheme="minorHAnsi" w:cstheme="minorHAnsi"/>
          <w:b/>
          <w:i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b/>
          <w:i/>
          <w:spacing w:val="2"/>
          <w:w w:val="102"/>
          <w:sz w:val="22"/>
          <w:szCs w:val="22"/>
        </w:rPr>
        <w:t>ng</w:t>
      </w:r>
      <w:r w:rsidRPr="00B05664">
        <w:rPr>
          <w:rFonts w:asciiTheme="minorHAnsi" w:hAnsiTheme="minorHAnsi" w:cstheme="minorHAnsi"/>
          <w:b/>
          <w:i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b/>
          <w:i/>
          <w:w w:val="102"/>
          <w:sz w:val="22"/>
          <w:szCs w:val="22"/>
        </w:rPr>
        <w:t>:</w:t>
      </w:r>
    </w:p>
    <w:p w14:paraId="528C528F" w14:textId="77777777" w:rsidR="0071424B" w:rsidRPr="00B05664" w:rsidRDefault="00AD31CA" w:rsidP="00B05664">
      <w:pPr>
        <w:spacing w:before="22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B05664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be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 xml:space="preserve">, 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 xml:space="preserve">d 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 xml:space="preserve">f 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 xml:space="preserve">s 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 xml:space="preserve">f 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 xml:space="preserve">a 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hap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 xml:space="preserve">r 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 xml:space="preserve">f 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 xml:space="preserve">e 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 xml:space="preserve">g 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 xml:space="preserve">s </w:t>
      </w:r>
      <w:r w:rsidRPr="00B05664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ss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f</w:t>
      </w:r>
    </w:p>
    <w:p w14:paraId="6C48226C" w14:textId="77777777" w:rsidR="0071424B" w:rsidRPr="00B05664" w:rsidRDefault="00AD31CA" w:rsidP="00B05664">
      <w:pPr>
        <w:spacing w:before="13"/>
        <w:ind w:left="106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Am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2012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)</w:t>
      </w:r>
    </w:p>
    <w:p w14:paraId="265D6759" w14:textId="77777777" w:rsidR="0071424B" w:rsidRPr="00B05664" w:rsidRDefault="00AD31CA" w:rsidP="00B05664">
      <w:pPr>
        <w:spacing w:before="27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B05664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be</w:t>
      </w:r>
      <w:r w:rsidRPr="00B05664">
        <w:rPr>
          <w:rFonts w:asciiTheme="minorHAnsi" w:hAnsiTheme="minorHAnsi" w:cstheme="minorHAnsi"/>
          <w:sz w:val="22"/>
          <w:szCs w:val="22"/>
        </w:rPr>
        <w:t xml:space="preserve">r </w:t>
      </w:r>
      <w:r w:rsidRPr="00B05664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 xml:space="preserve">f 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 xml:space="preserve">e 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pon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 xml:space="preserve">n  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 xml:space="preserve">) 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 xml:space="preserve">n 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 xml:space="preserve">k </w:t>
      </w:r>
      <w:r w:rsidRPr="00B05664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 xml:space="preserve">y </w:t>
      </w:r>
      <w:r w:rsidRPr="00B05664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oun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il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B05664">
        <w:rPr>
          <w:rFonts w:asciiTheme="minorHAnsi" w:hAnsiTheme="minorHAnsi" w:cstheme="minorHAnsi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on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l</w:t>
      </w:r>
    </w:p>
    <w:p w14:paraId="68527A33" w14:textId="77777777" w:rsidR="0071424B" w:rsidRPr="00B05664" w:rsidRDefault="00AD31CA" w:rsidP="00B05664">
      <w:pPr>
        <w:spacing w:before="13"/>
        <w:ind w:left="106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NC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)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2007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)</w:t>
      </w:r>
    </w:p>
    <w:p w14:paraId="3F26F18F" w14:textId="77777777" w:rsidR="0071424B" w:rsidRPr="00B05664" w:rsidRDefault="00AD31CA" w:rsidP="00B05664">
      <w:pPr>
        <w:tabs>
          <w:tab w:val="left" w:pos="1060"/>
        </w:tabs>
        <w:spacing w:before="27"/>
        <w:ind w:left="1069" w:right="70" w:hanging="36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B05664">
        <w:rPr>
          <w:rFonts w:asciiTheme="minorHAnsi" w:hAnsiTheme="minorHAnsi" w:cstheme="minorHAnsi"/>
          <w:sz w:val="22"/>
          <w:szCs w:val="22"/>
        </w:rPr>
        <w:tab/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 xml:space="preserve">l 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B05664">
        <w:rPr>
          <w:rFonts w:asciiTheme="minorHAnsi" w:hAnsiTheme="minorHAnsi" w:cstheme="minorHAnsi"/>
          <w:sz w:val="22"/>
          <w:szCs w:val="22"/>
        </w:rPr>
        <w:t xml:space="preserve">4 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 xml:space="preserve">C 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nnua</w:t>
      </w:r>
      <w:r w:rsidRPr="00B05664">
        <w:rPr>
          <w:rFonts w:asciiTheme="minorHAnsi" w:hAnsiTheme="minorHAnsi" w:cstheme="minorHAnsi"/>
          <w:sz w:val="22"/>
          <w:szCs w:val="22"/>
        </w:rPr>
        <w:t xml:space="preserve">l 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onven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 xml:space="preserve">n 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 xml:space="preserve">d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Expo</w:t>
      </w:r>
      <w:r w:rsidRPr="00B05664">
        <w:rPr>
          <w:rFonts w:asciiTheme="minorHAnsi" w:hAnsiTheme="minorHAnsi" w:cstheme="minorHAnsi"/>
          <w:sz w:val="22"/>
          <w:szCs w:val="22"/>
        </w:rPr>
        <w:t xml:space="preserve">, 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Teache</w:t>
      </w:r>
      <w:r w:rsidRPr="00B05664">
        <w:rPr>
          <w:rFonts w:asciiTheme="minorHAnsi" w:hAnsiTheme="minorHAnsi" w:cstheme="minorHAnsi"/>
          <w:sz w:val="22"/>
          <w:szCs w:val="22"/>
        </w:rPr>
        <w:t xml:space="preserve">r 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 xml:space="preserve">n 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z w:val="22"/>
          <w:szCs w:val="22"/>
        </w:rPr>
        <w:t>9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s)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540DDE87" w14:textId="77777777" w:rsidR="0071424B" w:rsidRPr="00B05664" w:rsidRDefault="00AD31CA" w:rsidP="00B05664">
      <w:pPr>
        <w:tabs>
          <w:tab w:val="left" w:pos="1060"/>
        </w:tabs>
        <w:spacing w:before="14"/>
        <w:ind w:left="1069" w:right="109" w:hanging="36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B05664">
        <w:rPr>
          <w:rFonts w:asciiTheme="minorHAnsi" w:hAnsiTheme="minorHAnsi" w:cstheme="minorHAnsi"/>
          <w:sz w:val="22"/>
          <w:szCs w:val="22"/>
        </w:rPr>
        <w:tab/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ounc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Teache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NC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z w:val="22"/>
          <w:szCs w:val="22"/>
        </w:rPr>
        <w:t>)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gu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ofe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anda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ounc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Ex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on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 xml:space="preserve">l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1998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)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331ECA3E" w14:textId="77777777" w:rsidR="0071424B" w:rsidRPr="00B05664" w:rsidRDefault="00AD31CA" w:rsidP="00B05664">
      <w:pPr>
        <w:spacing w:before="17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B05664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Focu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B05664">
        <w:rPr>
          <w:rFonts w:asciiTheme="minorHAnsi" w:hAnsiTheme="minorHAnsi" w:cstheme="minorHAnsi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pan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Teache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ounc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Excep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il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3F418743" w14:textId="77777777" w:rsidR="0071424B" w:rsidRPr="00B05664" w:rsidRDefault="00AD31CA" w:rsidP="00B05664">
      <w:pPr>
        <w:spacing w:before="13"/>
        <w:ind w:left="106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ounc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Excep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onfe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ence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nneapo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lis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1998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)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4FEEEDE8" w14:textId="77777777" w:rsidR="0071424B" w:rsidRPr="00B05664" w:rsidRDefault="00AD31CA" w:rsidP="00B05664">
      <w:pPr>
        <w:spacing w:before="27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B05664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199</w:t>
      </w:r>
      <w:r w:rsidRPr="00B05664">
        <w:rPr>
          <w:rFonts w:asciiTheme="minorHAnsi" w:hAnsiTheme="minorHAnsi" w:cstheme="minorHAnsi"/>
          <w:sz w:val="22"/>
          <w:szCs w:val="22"/>
        </w:rPr>
        <w:t>6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Teache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ounc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Excep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il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on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l</w:t>
      </w:r>
    </w:p>
    <w:p w14:paraId="1C29AB95" w14:textId="77777777" w:rsidR="0071424B" w:rsidRPr="00B05664" w:rsidRDefault="00AD31CA" w:rsidP="00B05664">
      <w:pPr>
        <w:spacing w:before="13"/>
        <w:ind w:left="106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w w:val="103"/>
          <w:position w:val="-1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position w:val="-1"/>
          <w:sz w:val="22"/>
          <w:szCs w:val="22"/>
        </w:rPr>
        <w:t>onf</w:t>
      </w:r>
      <w:r w:rsidRPr="00B05664">
        <w:rPr>
          <w:rFonts w:asciiTheme="minorHAnsi" w:hAnsiTheme="minorHAnsi" w:cstheme="minorHAnsi"/>
          <w:spacing w:val="2"/>
          <w:w w:val="103"/>
          <w:position w:val="-1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position w:val="-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position w:val="-1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position w:val="-1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w w:val="103"/>
          <w:position w:val="-1"/>
          <w:sz w:val="22"/>
          <w:szCs w:val="22"/>
        </w:rPr>
        <w:t>ce</w:t>
      </w:r>
      <w:r w:rsidRPr="00B05664">
        <w:rPr>
          <w:rFonts w:asciiTheme="minorHAnsi" w:hAnsiTheme="minorHAnsi" w:cstheme="minorHAnsi"/>
          <w:w w:val="102"/>
          <w:position w:val="-1"/>
          <w:sz w:val="22"/>
          <w:szCs w:val="22"/>
        </w:rPr>
        <w:t>.</w:t>
      </w:r>
    </w:p>
    <w:p w14:paraId="05A845DB" w14:textId="77777777" w:rsidR="0071424B" w:rsidRPr="00B05664" w:rsidRDefault="0071424B" w:rsidP="00B05664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38C840E" w14:textId="77777777" w:rsidR="0071424B" w:rsidRPr="00B05664" w:rsidRDefault="00AD31CA" w:rsidP="00B05664">
      <w:pPr>
        <w:spacing w:before="37"/>
        <w:ind w:left="3435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P</w:t>
      </w:r>
      <w:r w:rsidRPr="00B05664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UBL</w:t>
      </w:r>
      <w:r w:rsidRPr="00B0566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C</w:t>
      </w:r>
      <w:r w:rsidRPr="00B0566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/</w:t>
      </w:r>
      <w:r w:rsidRPr="00B05664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P</w:t>
      </w:r>
      <w:r w:rsidRPr="00B05664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RO</w:t>
      </w:r>
      <w:r w:rsidRPr="00B05664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F</w:t>
      </w:r>
      <w:r w:rsidRPr="00B05664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SS</w:t>
      </w:r>
      <w:r w:rsidRPr="00B0566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ONA</w:t>
      </w:r>
      <w:r w:rsidRPr="00B05664">
        <w:rPr>
          <w:rFonts w:asciiTheme="minorHAnsi" w:hAnsiTheme="minorHAnsi" w:cstheme="minorHAnsi"/>
          <w:b/>
          <w:position w:val="-1"/>
          <w:sz w:val="22"/>
          <w:szCs w:val="22"/>
        </w:rPr>
        <w:t xml:space="preserve">L </w:t>
      </w:r>
      <w:r w:rsidRPr="00B05664">
        <w:rPr>
          <w:rFonts w:asciiTheme="minorHAnsi" w:hAnsiTheme="minorHAnsi" w:cstheme="minorHAnsi"/>
          <w:b/>
          <w:spacing w:val="6"/>
          <w:position w:val="-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2"/>
          <w:w w:val="102"/>
          <w:position w:val="-1"/>
          <w:sz w:val="22"/>
          <w:szCs w:val="22"/>
        </w:rPr>
        <w:t>S</w:t>
      </w:r>
      <w:r w:rsidRPr="00B05664">
        <w:rPr>
          <w:rFonts w:asciiTheme="minorHAnsi" w:hAnsiTheme="minorHAnsi" w:cstheme="minorHAnsi"/>
          <w:b/>
          <w:spacing w:val="3"/>
          <w:w w:val="103"/>
          <w:position w:val="-1"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spacing w:val="3"/>
          <w:w w:val="102"/>
          <w:position w:val="-1"/>
          <w:sz w:val="22"/>
          <w:szCs w:val="22"/>
        </w:rPr>
        <w:t>RV</w:t>
      </w:r>
      <w:r w:rsidRPr="00B05664">
        <w:rPr>
          <w:rFonts w:asciiTheme="minorHAnsi" w:hAnsiTheme="minorHAnsi" w:cstheme="minorHAnsi"/>
          <w:b/>
          <w:spacing w:val="1"/>
          <w:w w:val="102"/>
          <w:position w:val="-1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3"/>
          <w:w w:val="102"/>
          <w:position w:val="-1"/>
          <w:sz w:val="22"/>
          <w:szCs w:val="22"/>
        </w:rPr>
        <w:t>C</w:t>
      </w:r>
      <w:r w:rsidRPr="00B05664">
        <w:rPr>
          <w:rFonts w:asciiTheme="minorHAnsi" w:hAnsiTheme="minorHAnsi" w:cstheme="minorHAnsi"/>
          <w:b/>
          <w:w w:val="103"/>
          <w:position w:val="-1"/>
          <w:sz w:val="22"/>
          <w:szCs w:val="22"/>
        </w:rPr>
        <w:t>E</w:t>
      </w:r>
    </w:p>
    <w:p w14:paraId="60B2C7FA" w14:textId="77777777" w:rsidR="0071424B" w:rsidRPr="00B05664" w:rsidRDefault="0071424B" w:rsidP="00B05664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5AEB92E" w14:textId="77777777" w:rsidR="0071424B" w:rsidRPr="00B05664" w:rsidRDefault="00AD31CA" w:rsidP="00B05664">
      <w:pPr>
        <w:spacing w:before="37"/>
        <w:ind w:left="709" w:right="1169" w:firstLine="1101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UN</w:t>
      </w:r>
      <w:r w:rsidRPr="00B05664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VER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TY</w:t>
      </w:r>
      <w:r w:rsidRPr="00B05664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/</w:t>
      </w:r>
      <w:r w:rsidRPr="00B05664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COLLEGE</w:t>
      </w:r>
      <w:r w:rsidRPr="00B05664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/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CHOO</w:t>
      </w:r>
      <w:r w:rsidRPr="00B05664">
        <w:rPr>
          <w:rFonts w:asciiTheme="minorHAnsi" w:hAnsiTheme="minorHAnsi" w:cstheme="minorHAnsi"/>
          <w:b/>
          <w:w w:val="102"/>
          <w:sz w:val="22"/>
          <w:szCs w:val="22"/>
        </w:rPr>
        <w:t>L</w:t>
      </w:r>
      <w:r w:rsidRPr="00B05664">
        <w:rPr>
          <w:rFonts w:asciiTheme="minorHAnsi" w:hAnsiTheme="minorHAnsi" w:cstheme="minorHAnsi"/>
          <w:b/>
          <w:spacing w:val="12"/>
          <w:w w:val="10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B05664">
        <w:rPr>
          <w:rFonts w:asciiTheme="minorHAnsi" w:hAnsiTheme="minorHAnsi" w:cstheme="minorHAnsi"/>
          <w:b/>
          <w:sz w:val="22"/>
          <w:szCs w:val="22"/>
        </w:rPr>
        <w:t>F</w:t>
      </w:r>
      <w:r w:rsidRPr="00B05664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DUCA</w:t>
      </w:r>
      <w:r w:rsidRPr="00B05664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b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b/>
          <w:spacing w:val="3"/>
          <w:sz w:val="22"/>
          <w:szCs w:val="22"/>
        </w:rPr>
        <w:t xml:space="preserve"> CO</w:t>
      </w:r>
      <w:r w:rsidRPr="00B05664">
        <w:rPr>
          <w:rFonts w:asciiTheme="minorHAnsi" w:hAnsiTheme="minorHAnsi" w:cstheme="minorHAnsi"/>
          <w:b/>
          <w:spacing w:val="4"/>
          <w:sz w:val="22"/>
          <w:szCs w:val="22"/>
        </w:rPr>
        <w:t>MM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3"/>
          <w:sz w:val="22"/>
          <w:szCs w:val="22"/>
        </w:rPr>
        <w:t>TTEE</w:t>
      </w:r>
      <w:r w:rsidRPr="00B05664">
        <w:rPr>
          <w:rFonts w:asciiTheme="minorHAnsi" w:hAnsiTheme="minorHAnsi" w:cstheme="minorHAnsi"/>
          <w:b/>
          <w:sz w:val="22"/>
          <w:szCs w:val="22"/>
        </w:rPr>
        <w:t>S</w:t>
      </w:r>
      <w:r w:rsidRPr="00B05664">
        <w:rPr>
          <w:rFonts w:asciiTheme="minorHAnsi" w:hAnsiTheme="minorHAnsi" w:cstheme="minorHAnsi"/>
          <w:b/>
          <w:spacing w:val="3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ver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sit</w:t>
      </w:r>
      <w:r w:rsidRPr="00B05664">
        <w:rPr>
          <w:rFonts w:asciiTheme="minorHAnsi" w:hAnsiTheme="minorHAnsi" w:cstheme="minorHAnsi"/>
          <w:b/>
          <w:sz w:val="22"/>
          <w:szCs w:val="22"/>
        </w:rPr>
        <w:t>y</w:t>
      </w:r>
      <w:r w:rsidRPr="00B05664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b/>
          <w:spacing w:val="3"/>
          <w:sz w:val="22"/>
          <w:szCs w:val="22"/>
        </w:rPr>
        <w:t>mm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itt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b/>
          <w:sz w:val="22"/>
          <w:szCs w:val="22"/>
        </w:rPr>
        <w:t>,</w:t>
      </w:r>
      <w:r w:rsidRPr="00B05664">
        <w:rPr>
          <w:rFonts w:asciiTheme="minorHAnsi" w:hAnsiTheme="minorHAnsi" w:cstheme="minorHAnsi"/>
          <w:b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ver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sit</w:t>
      </w:r>
      <w:r w:rsidRPr="00B05664">
        <w:rPr>
          <w:rFonts w:asciiTheme="minorHAnsi" w:hAnsiTheme="minorHAnsi" w:cstheme="minorHAnsi"/>
          <w:b/>
          <w:sz w:val="22"/>
          <w:szCs w:val="22"/>
        </w:rPr>
        <w:t>y</w:t>
      </w:r>
      <w:r w:rsidRPr="00B05664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b/>
          <w:sz w:val="22"/>
          <w:szCs w:val="22"/>
        </w:rPr>
        <w:t>f</w:t>
      </w:r>
      <w:r w:rsidRPr="00B05664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Sou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b/>
          <w:sz w:val="22"/>
          <w:szCs w:val="22"/>
        </w:rPr>
        <w:t>h</w:t>
      </w:r>
      <w:r w:rsidRPr="00B05664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r</w:t>
      </w:r>
      <w:r w:rsidRPr="00B05664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b/>
          <w:w w:val="102"/>
          <w:sz w:val="22"/>
          <w:szCs w:val="22"/>
        </w:rPr>
        <w:t>a</w:t>
      </w:r>
    </w:p>
    <w:p w14:paraId="5B03011C" w14:textId="77777777" w:rsidR="0071424B" w:rsidRPr="00B05664" w:rsidRDefault="00AD31CA" w:rsidP="00B05664">
      <w:pPr>
        <w:spacing w:before="5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2010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201</w:t>
      </w:r>
      <w:r w:rsidRPr="00B05664">
        <w:rPr>
          <w:rFonts w:asciiTheme="minorHAnsi" w:hAnsiTheme="minorHAnsi" w:cstheme="minorHAnsi"/>
          <w:sz w:val="22"/>
          <w:szCs w:val="22"/>
        </w:rPr>
        <w:t xml:space="preserve">1        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Fe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mm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itt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1D4E827D" w14:textId="77777777" w:rsidR="0071424B" w:rsidRPr="00B05664" w:rsidRDefault="00AD31CA" w:rsidP="00B05664">
      <w:pPr>
        <w:spacing w:before="13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2007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201</w:t>
      </w:r>
      <w:r w:rsidRPr="00B05664">
        <w:rPr>
          <w:rFonts w:asciiTheme="minorHAnsi" w:hAnsiTheme="minorHAnsi" w:cstheme="minorHAnsi"/>
          <w:sz w:val="22"/>
          <w:szCs w:val="22"/>
        </w:rPr>
        <w:t xml:space="preserve">1        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Facu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issi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)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r</w:t>
      </w:r>
    </w:p>
    <w:p w14:paraId="67F0BDCA" w14:textId="77777777" w:rsidR="0071424B" w:rsidRPr="00B05664" w:rsidRDefault="00AD31CA" w:rsidP="00B05664">
      <w:pPr>
        <w:spacing w:before="13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2007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201</w:t>
      </w:r>
      <w:r w:rsidRPr="00B05664">
        <w:rPr>
          <w:rFonts w:asciiTheme="minorHAnsi" w:hAnsiTheme="minorHAnsi" w:cstheme="minorHAnsi"/>
          <w:sz w:val="22"/>
          <w:szCs w:val="22"/>
        </w:rPr>
        <w:t>1</w:t>
      </w:r>
      <w:r w:rsidRPr="00B05664">
        <w:rPr>
          <w:rFonts w:asciiTheme="minorHAnsi" w:hAnsiTheme="minorHAnsi" w:cstheme="minorHAnsi"/>
          <w:sz w:val="22"/>
          <w:szCs w:val="22"/>
        </w:rPr>
        <w:t xml:space="preserve">        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issi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mm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itt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19ADDA0F" w14:textId="77777777" w:rsidR="0071424B" w:rsidRPr="00B05664" w:rsidRDefault="00AD31CA" w:rsidP="00B05664">
      <w:pPr>
        <w:spacing w:before="8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B05664">
        <w:rPr>
          <w:rFonts w:asciiTheme="minorHAnsi" w:hAnsiTheme="minorHAnsi" w:cstheme="minorHAnsi"/>
          <w:sz w:val="22"/>
          <w:szCs w:val="22"/>
        </w:rPr>
        <w:t xml:space="preserve">3                 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issi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mm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itt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3D93259A" w14:textId="77777777" w:rsidR="0071424B" w:rsidRPr="00B05664" w:rsidRDefault="0071424B" w:rsidP="00B0566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116489B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eg</w:t>
      </w:r>
      <w:r w:rsidRPr="00B05664">
        <w:rPr>
          <w:rFonts w:asciiTheme="minorHAnsi" w:hAnsiTheme="minorHAnsi" w:cstheme="minorHAnsi"/>
          <w:b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b/>
          <w:sz w:val="22"/>
          <w:szCs w:val="22"/>
        </w:rPr>
        <w:t>f</w:t>
      </w:r>
      <w:r w:rsidRPr="00B05664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duca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b/>
          <w:sz w:val="22"/>
          <w:szCs w:val="22"/>
        </w:rPr>
        <w:t>n</w:t>
      </w:r>
      <w:r w:rsidRPr="00B05664">
        <w:rPr>
          <w:rFonts w:asciiTheme="minorHAnsi" w:hAnsiTheme="minorHAnsi" w:cstheme="minorHAnsi"/>
          <w:b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b/>
          <w:spacing w:val="3"/>
          <w:sz w:val="22"/>
          <w:szCs w:val="22"/>
        </w:rPr>
        <w:t>mm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tee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b/>
          <w:sz w:val="22"/>
          <w:szCs w:val="22"/>
        </w:rPr>
        <w:t>,</w:t>
      </w:r>
      <w:r w:rsidRPr="00B05664">
        <w:rPr>
          <w:rFonts w:asciiTheme="minorHAnsi" w:hAnsiTheme="minorHAnsi" w:cstheme="minorHAnsi"/>
          <w:b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ver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sit</w:t>
      </w:r>
      <w:r w:rsidRPr="00B05664">
        <w:rPr>
          <w:rFonts w:asciiTheme="minorHAnsi" w:hAnsiTheme="minorHAnsi" w:cstheme="minorHAnsi"/>
          <w:b/>
          <w:sz w:val="22"/>
          <w:szCs w:val="22"/>
        </w:rPr>
        <w:t>y</w:t>
      </w:r>
      <w:r w:rsidRPr="00B05664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b/>
          <w:sz w:val="22"/>
          <w:szCs w:val="22"/>
        </w:rPr>
        <w:t>f</w:t>
      </w:r>
      <w:r w:rsidRPr="00B05664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Sou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b/>
          <w:sz w:val="22"/>
          <w:szCs w:val="22"/>
        </w:rPr>
        <w:t>h</w:t>
      </w:r>
      <w:r w:rsidRPr="00B05664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r</w:t>
      </w:r>
      <w:r w:rsidRPr="00B05664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b/>
          <w:w w:val="102"/>
          <w:sz w:val="22"/>
          <w:szCs w:val="22"/>
        </w:rPr>
        <w:t>a</w:t>
      </w:r>
    </w:p>
    <w:p w14:paraId="5EEC3CF8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7EBEE0E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201</w:t>
      </w:r>
      <w:r w:rsidRPr="00B05664">
        <w:rPr>
          <w:rFonts w:asciiTheme="minorHAnsi" w:hAnsiTheme="minorHAnsi" w:cstheme="minorHAnsi"/>
          <w:sz w:val="22"/>
          <w:szCs w:val="22"/>
        </w:rPr>
        <w:t>2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–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 xml:space="preserve">t </w:t>
      </w:r>
      <w:r w:rsidRPr="00B05664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Tenu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mm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itt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21186182" w14:textId="77777777" w:rsidR="0071424B" w:rsidRPr="00B05664" w:rsidRDefault="00AD31CA" w:rsidP="00B05664">
      <w:pPr>
        <w:spacing w:before="13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201</w:t>
      </w:r>
      <w:r w:rsidRPr="00B05664">
        <w:rPr>
          <w:rFonts w:asciiTheme="minorHAnsi" w:hAnsiTheme="minorHAnsi" w:cstheme="minorHAnsi"/>
          <w:sz w:val="22"/>
          <w:szCs w:val="22"/>
        </w:rPr>
        <w:t>2</w:t>
      </w:r>
      <w:r w:rsidRPr="00B05664">
        <w:rPr>
          <w:rFonts w:asciiTheme="minorHAnsi" w:hAnsiTheme="minorHAnsi" w:cstheme="minorHAnsi"/>
          <w:sz w:val="22"/>
          <w:szCs w:val="22"/>
        </w:rPr>
        <w:t xml:space="preserve">                 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Facu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mm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itt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3F618A93" w14:textId="77777777" w:rsidR="0071424B" w:rsidRPr="00B05664" w:rsidRDefault="00AD31CA" w:rsidP="00B05664">
      <w:pPr>
        <w:spacing w:before="8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2010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201</w:t>
      </w:r>
      <w:r w:rsidRPr="00B05664">
        <w:rPr>
          <w:rFonts w:asciiTheme="minorHAnsi" w:hAnsiTheme="minorHAnsi" w:cstheme="minorHAnsi"/>
          <w:sz w:val="22"/>
          <w:szCs w:val="22"/>
        </w:rPr>
        <w:t xml:space="preserve">1        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Teac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mm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itt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1C0DF4C8" w14:textId="77777777" w:rsidR="0071424B" w:rsidRPr="00B05664" w:rsidRDefault="00AD31CA" w:rsidP="00B05664">
      <w:pPr>
        <w:spacing w:before="13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2007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B05664">
        <w:rPr>
          <w:rFonts w:asciiTheme="minorHAnsi" w:hAnsiTheme="minorHAnsi" w:cstheme="minorHAnsi"/>
          <w:sz w:val="22"/>
          <w:szCs w:val="22"/>
        </w:rPr>
        <w:t xml:space="preserve">8        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Facu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ounc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)</w:t>
      </w:r>
    </w:p>
    <w:p w14:paraId="5E746C27" w14:textId="77777777" w:rsidR="0071424B" w:rsidRPr="00B05664" w:rsidRDefault="00AD31CA" w:rsidP="00B05664">
      <w:pPr>
        <w:spacing w:before="13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B05664">
        <w:rPr>
          <w:rFonts w:asciiTheme="minorHAnsi" w:hAnsiTheme="minorHAnsi" w:cstheme="minorHAnsi"/>
          <w:sz w:val="22"/>
          <w:szCs w:val="22"/>
        </w:rPr>
        <w:t xml:space="preserve">7                 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Facu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Pane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lis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–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Scho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Teach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Pane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lt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g</w:t>
      </w:r>
    </w:p>
    <w:p w14:paraId="336609A8" w14:textId="77777777" w:rsidR="0071424B" w:rsidRPr="00B05664" w:rsidRDefault="00AD31CA" w:rsidP="00B05664">
      <w:pPr>
        <w:spacing w:before="13"/>
        <w:ind w:left="3553" w:right="4175"/>
        <w:jc w:val="center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og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DU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F</w:t>
      </w:r>
    </w:p>
    <w:p w14:paraId="6C8D44AD" w14:textId="77777777" w:rsidR="0071424B" w:rsidRPr="00B05664" w:rsidRDefault="00AD31CA" w:rsidP="00B05664">
      <w:pPr>
        <w:spacing w:before="8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 xml:space="preserve">)          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nde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adua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Teach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mm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itt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0290881A" w14:textId="77777777" w:rsidR="0071424B" w:rsidRPr="00B05664" w:rsidRDefault="00AD31CA" w:rsidP="00B05664">
      <w:pPr>
        <w:spacing w:before="13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2005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B05664">
        <w:rPr>
          <w:rFonts w:asciiTheme="minorHAnsi" w:hAnsiTheme="minorHAnsi" w:cstheme="minorHAnsi"/>
          <w:sz w:val="22"/>
          <w:szCs w:val="22"/>
        </w:rPr>
        <w:t xml:space="preserve">6        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eg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ounc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2006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)</w:t>
      </w:r>
    </w:p>
    <w:p w14:paraId="7DC20C9B" w14:textId="77777777" w:rsidR="0071424B" w:rsidRPr="00B05664" w:rsidRDefault="00AD31CA" w:rsidP="00B05664">
      <w:pPr>
        <w:spacing w:before="13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2004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B05664">
        <w:rPr>
          <w:rFonts w:asciiTheme="minorHAnsi" w:hAnsiTheme="minorHAnsi" w:cstheme="minorHAnsi"/>
          <w:sz w:val="22"/>
          <w:szCs w:val="22"/>
        </w:rPr>
        <w:t xml:space="preserve">8        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Execu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Lap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mm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itt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186A9B3D" w14:textId="77777777" w:rsidR="0071424B" w:rsidRPr="00B05664" w:rsidRDefault="00AD31CA" w:rsidP="00B05664">
      <w:pPr>
        <w:spacing w:before="8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B05664">
        <w:rPr>
          <w:rFonts w:asciiTheme="minorHAnsi" w:hAnsiTheme="minorHAnsi" w:cstheme="minorHAnsi"/>
          <w:sz w:val="22"/>
          <w:szCs w:val="22"/>
        </w:rPr>
        <w:t>4</w:t>
      </w:r>
      <w:r w:rsidRPr="00B05664">
        <w:rPr>
          <w:rFonts w:asciiTheme="minorHAnsi" w:hAnsiTheme="minorHAnsi" w:cstheme="minorHAnsi"/>
          <w:sz w:val="22"/>
          <w:szCs w:val="22"/>
        </w:rPr>
        <w:t xml:space="preserve">                 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nde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adua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Teach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mm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itt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4CD22031" w14:textId="77777777" w:rsidR="0071424B" w:rsidRPr="00B05664" w:rsidRDefault="00AD31CA" w:rsidP="00B05664">
      <w:pPr>
        <w:spacing w:before="13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2003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B05664">
        <w:rPr>
          <w:rFonts w:asciiTheme="minorHAnsi" w:hAnsiTheme="minorHAnsi" w:cstheme="minorHAnsi"/>
          <w:sz w:val="22"/>
          <w:szCs w:val="22"/>
        </w:rPr>
        <w:t xml:space="preserve">5        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eg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oncep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NCA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</w:t>
      </w:r>
      <w:r w:rsidRPr="00B05664">
        <w:rPr>
          <w:rFonts w:asciiTheme="minorHAnsi" w:hAnsiTheme="minorHAnsi" w:cstheme="minorHAnsi"/>
          <w:sz w:val="22"/>
          <w:szCs w:val="22"/>
        </w:rPr>
        <w:t>)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mm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itt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3429D802" w14:textId="77777777" w:rsidR="0071424B" w:rsidRPr="00B05664" w:rsidRDefault="00AD31CA" w:rsidP="00B05664">
      <w:pPr>
        <w:spacing w:before="13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B05664">
        <w:rPr>
          <w:rFonts w:asciiTheme="minorHAnsi" w:hAnsiTheme="minorHAnsi" w:cstheme="minorHAnsi"/>
          <w:sz w:val="22"/>
          <w:szCs w:val="22"/>
        </w:rPr>
        <w:t xml:space="preserve">4                 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eg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mm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itt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4450A742" w14:textId="77777777" w:rsidR="0071424B" w:rsidRPr="00B05664" w:rsidRDefault="00AD31CA" w:rsidP="00B05664">
      <w:pPr>
        <w:spacing w:before="13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B05664">
        <w:rPr>
          <w:rFonts w:asciiTheme="minorHAnsi" w:hAnsiTheme="minorHAnsi" w:cstheme="minorHAnsi"/>
          <w:sz w:val="22"/>
          <w:szCs w:val="22"/>
        </w:rPr>
        <w:t>5</w:t>
      </w:r>
      <w:r w:rsidRPr="00B05664">
        <w:rPr>
          <w:rFonts w:asciiTheme="minorHAnsi" w:hAnsiTheme="minorHAnsi" w:cstheme="minorHAnsi"/>
          <w:sz w:val="22"/>
          <w:szCs w:val="22"/>
        </w:rPr>
        <w:t xml:space="preserve">                 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adua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mm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itt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652D6358" w14:textId="77777777" w:rsidR="0071424B" w:rsidRPr="00B05664" w:rsidRDefault="00AD31CA" w:rsidP="00B05664">
      <w:pPr>
        <w:spacing w:before="8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B05664">
        <w:rPr>
          <w:rFonts w:asciiTheme="minorHAnsi" w:hAnsiTheme="minorHAnsi" w:cstheme="minorHAnsi"/>
          <w:sz w:val="22"/>
          <w:szCs w:val="22"/>
        </w:rPr>
        <w:t xml:space="preserve">2                 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ssist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t/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ofe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mm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itt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1949150B" w14:textId="77777777" w:rsidR="0071424B" w:rsidRPr="00B05664" w:rsidRDefault="00AD31CA" w:rsidP="00B05664">
      <w:pPr>
        <w:spacing w:before="13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lastRenderedPageBreak/>
        <w:t>2001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B05664">
        <w:rPr>
          <w:rFonts w:asciiTheme="minorHAnsi" w:hAnsiTheme="minorHAnsi" w:cstheme="minorHAnsi"/>
          <w:sz w:val="22"/>
          <w:szCs w:val="22"/>
        </w:rPr>
        <w:t xml:space="preserve">4        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nde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adua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mm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itt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23B8F3F5" w14:textId="77777777" w:rsidR="0071424B" w:rsidRPr="00B05664" w:rsidRDefault="00AD31CA" w:rsidP="00B05664">
      <w:pPr>
        <w:spacing w:before="13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2001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B05664">
        <w:rPr>
          <w:rFonts w:asciiTheme="minorHAnsi" w:hAnsiTheme="minorHAnsi" w:cstheme="minorHAnsi"/>
          <w:sz w:val="22"/>
          <w:szCs w:val="22"/>
        </w:rPr>
        <w:t xml:space="preserve">2        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mm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itt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0973B0E2" w14:textId="77777777" w:rsidR="0071424B" w:rsidRPr="00B05664" w:rsidRDefault="00AD31CA" w:rsidP="00B05664">
      <w:pPr>
        <w:spacing w:before="8"/>
        <w:ind w:left="709"/>
        <w:rPr>
          <w:rFonts w:asciiTheme="minorHAnsi" w:hAnsiTheme="minorHAnsi" w:cstheme="minorHAnsi"/>
          <w:sz w:val="22"/>
          <w:szCs w:val="22"/>
        </w:rPr>
        <w:sectPr w:rsidR="0071424B" w:rsidRPr="00B05664">
          <w:pgSz w:w="12240" w:h="15840"/>
          <w:pgMar w:top="680" w:right="620" w:bottom="280" w:left="1720" w:header="492" w:footer="0" w:gutter="0"/>
          <w:cols w:space="720"/>
        </w:sect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B05664">
        <w:rPr>
          <w:rFonts w:asciiTheme="minorHAnsi" w:hAnsiTheme="minorHAnsi" w:cstheme="minorHAnsi"/>
          <w:sz w:val="22"/>
          <w:szCs w:val="22"/>
        </w:rPr>
        <w:t>3</w:t>
      </w:r>
      <w:r w:rsidRPr="00B05664">
        <w:rPr>
          <w:rFonts w:asciiTheme="minorHAnsi" w:hAnsiTheme="minorHAnsi" w:cstheme="minorHAnsi"/>
          <w:sz w:val="22"/>
          <w:szCs w:val="22"/>
        </w:rPr>
        <w:t xml:space="preserve">                 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Expe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ence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mm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itt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36558E64" w14:textId="77777777" w:rsidR="0071424B" w:rsidRPr="00B05664" w:rsidRDefault="0071424B" w:rsidP="00B05664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0B446654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b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epar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b/>
          <w:sz w:val="22"/>
          <w:szCs w:val="22"/>
        </w:rPr>
        <w:t>t</w:t>
      </w:r>
      <w:r w:rsidRPr="00B05664">
        <w:rPr>
          <w:rFonts w:asciiTheme="minorHAnsi" w:hAnsiTheme="minorHAnsi" w:cstheme="minorHAnsi"/>
          <w:b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b/>
          <w:sz w:val="22"/>
          <w:szCs w:val="22"/>
        </w:rPr>
        <w:t>f</w:t>
      </w:r>
      <w:r w:rsidRPr="00B05664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b/>
          <w:sz w:val="22"/>
          <w:szCs w:val="22"/>
        </w:rPr>
        <w:t>l</w:t>
      </w:r>
      <w:r w:rsidRPr="00B05664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duca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b/>
          <w:sz w:val="22"/>
          <w:szCs w:val="22"/>
        </w:rPr>
        <w:t>n</w:t>
      </w:r>
      <w:r w:rsidRPr="00B05664">
        <w:rPr>
          <w:rFonts w:asciiTheme="minorHAnsi" w:hAnsiTheme="minorHAnsi" w:cstheme="minorHAnsi"/>
          <w:b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b/>
          <w:spacing w:val="3"/>
          <w:sz w:val="22"/>
          <w:szCs w:val="22"/>
        </w:rPr>
        <w:t>mm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itt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b/>
          <w:sz w:val="22"/>
          <w:szCs w:val="22"/>
        </w:rPr>
        <w:t>,</w:t>
      </w:r>
      <w:r w:rsidRPr="00B05664">
        <w:rPr>
          <w:rFonts w:asciiTheme="minorHAnsi" w:hAnsiTheme="minorHAnsi" w:cstheme="minorHAnsi"/>
          <w:b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ver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sit</w:t>
      </w:r>
      <w:r w:rsidRPr="00B05664">
        <w:rPr>
          <w:rFonts w:asciiTheme="minorHAnsi" w:hAnsiTheme="minorHAnsi" w:cstheme="minorHAnsi"/>
          <w:b/>
          <w:sz w:val="22"/>
          <w:szCs w:val="22"/>
        </w:rPr>
        <w:t>y</w:t>
      </w:r>
      <w:r w:rsidRPr="00B05664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b/>
          <w:sz w:val="22"/>
          <w:szCs w:val="22"/>
        </w:rPr>
        <w:t>f</w:t>
      </w:r>
      <w:r w:rsidRPr="00B05664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Sou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b/>
          <w:sz w:val="22"/>
          <w:szCs w:val="22"/>
        </w:rPr>
        <w:t>h</w:t>
      </w:r>
      <w:r w:rsidRPr="00B05664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r</w:t>
      </w:r>
      <w:r w:rsidRPr="00B05664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b/>
          <w:w w:val="102"/>
          <w:sz w:val="22"/>
          <w:szCs w:val="22"/>
        </w:rPr>
        <w:t>a</w:t>
      </w:r>
    </w:p>
    <w:p w14:paraId="5A164961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409F62A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2005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 xml:space="preserve">t                 </w:t>
      </w:r>
      <w:r w:rsidRPr="00B05664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nde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adua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Teache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mm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itt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ee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s</w:t>
      </w:r>
    </w:p>
    <w:p w14:paraId="2D3580A0" w14:textId="77777777" w:rsidR="0071424B" w:rsidRPr="00B05664" w:rsidRDefault="00AD31CA" w:rsidP="00B05664">
      <w:pPr>
        <w:spacing w:before="13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2001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 xml:space="preserve">t                 </w:t>
      </w:r>
      <w:r w:rsidRPr="00B05664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anda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mm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78944C05" w14:textId="77777777" w:rsidR="0071424B" w:rsidRPr="00B05664" w:rsidRDefault="00AD31CA" w:rsidP="00B05664">
      <w:pPr>
        <w:spacing w:before="13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2001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 xml:space="preserve">t                 </w:t>
      </w:r>
      <w:r w:rsidRPr="00B05664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mm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itt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6C354A1C" w14:textId="77777777" w:rsidR="0071424B" w:rsidRPr="00B05664" w:rsidRDefault="00AD31CA" w:rsidP="00B05664">
      <w:pPr>
        <w:spacing w:before="13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2002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201</w:t>
      </w:r>
      <w:r w:rsidRPr="00B05664">
        <w:rPr>
          <w:rFonts w:asciiTheme="minorHAnsi" w:hAnsiTheme="minorHAnsi" w:cstheme="minorHAnsi"/>
          <w:sz w:val="22"/>
          <w:szCs w:val="22"/>
        </w:rPr>
        <w:t xml:space="preserve">0                     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nnua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mm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itt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5368FC65" w14:textId="77777777" w:rsidR="0071424B" w:rsidRPr="00B05664" w:rsidRDefault="00AD31CA" w:rsidP="00B05664">
      <w:pPr>
        <w:spacing w:before="8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2006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B05664">
        <w:rPr>
          <w:rFonts w:asciiTheme="minorHAnsi" w:hAnsiTheme="minorHAnsi" w:cstheme="minorHAnsi"/>
          <w:sz w:val="22"/>
          <w:szCs w:val="22"/>
        </w:rPr>
        <w:t xml:space="preserve">8                     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ep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istri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mm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itt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7DA7A201" w14:textId="77777777" w:rsidR="0071424B" w:rsidRPr="00B05664" w:rsidRDefault="00AD31CA" w:rsidP="00B05664">
      <w:pPr>
        <w:spacing w:before="13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2004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B05664">
        <w:rPr>
          <w:rFonts w:asciiTheme="minorHAnsi" w:hAnsiTheme="minorHAnsi" w:cstheme="minorHAnsi"/>
          <w:sz w:val="22"/>
          <w:szCs w:val="22"/>
        </w:rPr>
        <w:t>8</w:t>
      </w:r>
      <w:r w:rsidRPr="00B05664">
        <w:rPr>
          <w:rFonts w:asciiTheme="minorHAnsi" w:hAnsiTheme="minorHAnsi" w:cstheme="minorHAnsi"/>
          <w:sz w:val="22"/>
          <w:szCs w:val="22"/>
        </w:rPr>
        <w:t xml:space="preserve">                     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ep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bo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oug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choo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t</w:t>
      </w:r>
    </w:p>
    <w:p w14:paraId="22FEEF1C" w14:textId="77777777" w:rsidR="0071424B" w:rsidRPr="00B05664" w:rsidRDefault="00AD31CA" w:rsidP="00B05664">
      <w:pPr>
        <w:spacing w:before="13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mm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itt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2927CAA2" w14:textId="77777777" w:rsidR="0071424B" w:rsidRPr="00B05664" w:rsidRDefault="00AD31CA" w:rsidP="00B05664">
      <w:pPr>
        <w:spacing w:before="8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2005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B05664">
        <w:rPr>
          <w:rFonts w:asciiTheme="minorHAnsi" w:hAnsiTheme="minorHAnsi" w:cstheme="minorHAnsi"/>
          <w:sz w:val="22"/>
          <w:szCs w:val="22"/>
        </w:rPr>
        <w:t xml:space="preserve">6                     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ep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NCA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Expe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enc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mm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itt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76956AEF" w14:textId="77777777" w:rsidR="0071424B" w:rsidRPr="00B05664" w:rsidRDefault="00AD31CA" w:rsidP="00B05664">
      <w:pPr>
        <w:spacing w:before="13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2005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B05664">
        <w:rPr>
          <w:rFonts w:asciiTheme="minorHAnsi" w:hAnsiTheme="minorHAnsi" w:cstheme="minorHAnsi"/>
          <w:sz w:val="22"/>
          <w:szCs w:val="22"/>
        </w:rPr>
        <w:t xml:space="preserve">6                     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Expe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ence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mm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itt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5D345AF8" w14:textId="77777777" w:rsidR="0071424B" w:rsidRPr="00B05664" w:rsidRDefault="00AD31CA" w:rsidP="00B05664">
      <w:pPr>
        <w:spacing w:before="13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2004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B05664">
        <w:rPr>
          <w:rFonts w:asciiTheme="minorHAnsi" w:hAnsiTheme="minorHAnsi" w:cstheme="minorHAnsi"/>
          <w:sz w:val="22"/>
          <w:szCs w:val="22"/>
        </w:rPr>
        <w:t xml:space="preserve">5                     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ssist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ofe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)</w:t>
      </w:r>
    </w:p>
    <w:p w14:paraId="3C92B795" w14:textId="77777777" w:rsidR="0071424B" w:rsidRPr="00B05664" w:rsidRDefault="00AD31CA" w:rsidP="00B05664">
      <w:pPr>
        <w:spacing w:before="8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2001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B05664">
        <w:rPr>
          <w:rFonts w:asciiTheme="minorHAnsi" w:hAnsiTheme="minorHAnsi" w:cstheme="minorHAnsi"/>
          <w:sz w:val="22"/>
          <w:szCs w:val="22"/>
        </w:rPr>
        <w:t xml:space="preserve">5                     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nde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adua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)</w:t>
      </w:r>
    </w:p>
    <w:p w14:paraId="6399A0A6" w14:textId="77777777" w:rsidR="0071424B" w:rsidRPr="00B05664" w:rsidRDefault="00AD31CA" w:rsidP="00B05664">
      <w:pPr>
        <w:spacing w:before="13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B05664">
        <w:rPr>
          <w:rFonts w:asciiTheme="minorHAnsi" w:hAnsiTheme="minorHAnsi" w:cstheme="minorHAnsi"/>
          <w:sz w:val="22"/>
          <w:szCs w:val="22"/>
        </w:rPr>
        <w:t xml:space="preserve">4                              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Leade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mm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itt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17B4F220" w14:textId="77777777" w:rsidR="0071424B" w:rsidRPr="00B05664" w:rsidRDefault="00AD31CA" w:rsidP="00B05664">
      <w:pPr>
        <w:spacing w:before="13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2002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B05664">
        <w:rPr>
          <w:rFonts w:asciiTheme="minorHAnsi" w:hAnsiTheme="minorHAnsi" w:cstheme="minorHAnsi"/>
          <w:sz w:val="22"/>
          <w:szCs w:val="22"/>
        </w:rPr>
        <w:t>3</w:t>
      </w:r>
      <w:r w:rsidRPr="00B05664">
        <w:rPr>
          <w:rFonts w:asciiTheme="minorHAnsi" w:hAnsiTheme="minorHAnsi" w:cstheme="minorHAnsi"/>
          <w:sz w:val="22"/>
          <w:szCs w:val="22"/>
        </w:rPr>
        <w:t xml:space="preserve">                     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ssist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ofe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)</w:t>
      </w:r>
    </w:p>
    <w:p w14:paraId="13B965BB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A8081F0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b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ver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sit</w:t>
      </w:r>
      <w:r w:rsidRPr="00B05664">
        <w:rPr>
          <w:rFonts w:asciiTheme="minorHAnsi" w:hAnsiTheme="minorHAnsi" w:cstheme="minorHAnsi"/>
          <w:b/>
          <w:sz w:val="22"/>
          <w:szCs w:val="22"/>
        </w:rPr>
        <w:t>y</w:t>
      </w:r>
      <w:r w:rsidRPr="00B05664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b/>
          <w:spacing w:val="3"/>
          <w:sz w:val="22"/>
          <w:szCs w:val="22"/>
        </w:rPr>
        <w:t>mm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itt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b/>
          <w:sz w:val="22"/>
          <w:szCs w:val="22"/>
        </w:rPr>
        <w:t>,</w:t>
      </w:r>
      <w:r w:rsidRPr="00B05664">
        <w:rPr>
          <w:rFonts w:asciiTheme="minorHAnsi" w:hAnsiTheme="minorHAnsi" w:cstheme="minorHAnsi"/>
          <w:b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Ja</w:t>
      </w:r>
      <w:r w:rsidRPr="00B05664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sz w:val="22"/>
          <w:szCs w:val="22"/>
        </w:rPr>
        <w:t>s</w:t>
      </w:r>
      <w:r w:rsidRPr="00B05664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ad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b/>
          <w:sz w:val="22"/>
          <w:szCs w:val="22"/>
        </w:rPr>
        <w:t>n</w:t>
      </w:r>
      <w:r w:rsidRPr="00B05664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U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v</w:t>
      </w:r>
      <w:r w:rsidRPr="00B05664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er</w:t>
      </w:r>
      <w:r w:rsidRPr="00B05664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</w:t>
      </w:r>
      <w:r w:rsidRPr="00B05664">
        <w:rPr>
          <w:rFonts w:asciiTheme="minorHAnsi" w:hAnsiTheme="minorHAnsi" w:cstheme="minorHAnsi"/>
          <w:b/>
          <w:w w:val="102"/>
          <w:sz w:val="22"/>
          <w:szCs w:val="22"/>
        </w:rPr>
        <w:t>y</w:t>
      </w:r>
    </w:p>
    <w:p w14:paraId="3F05A735" w14:textId="77777777" w:rsidR="0071424B" w:rsidRPr="00B05664" w:rsidRDefault="0071424B" w:rsidP="00B0566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6EC7FFB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2000</w:t>
      </w:r>
      <w:r w:rsidRPr="00B05664">
        <w:rPr>
          <w:rFonts w:asciiTheme="minorHAnsi" w:hAnsiTheme="minorHAnsi" w:cstheme="minorHAnsi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B05664">
        <w:rPr>
          <w:rFonts w:asciiTheme="minorHAnsi" w:hAnsiTheme="minorHAnsi" w:cstheme="minorHAnsi"/>
          <w:sz w:val="22"/>
          <w:szCs w:val="22"/>
        </w:rPr>
        <w:t xml:space="preserve">1      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Sou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ege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–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mm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itt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49F6B752" w14:textId="77777777" w:rsidR="0071424B" w:rsidRPr="00B05664" w:rsidRDefault="00AD31CA" w:rsidP="00B05664">
      <w:pPr>
        <w:spacing w:before="8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B05664">
        <w:rPr>
          <w:rFonts w:asciiTheme="minorHAnsi" w:hAnsiTheme="minorHAnsi" w:cstheme="minorHAnsi"/>
          <w:sz w:val="22"/>
          <w:szCs w:val="22"/>
        </w:rPr>
        <w:t>0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–200</w:t>
      </w:r>
      <w:r w:rsidRPr="00B05664">
        <w:rPr>
          <w:rFonts w:asciiTheme="minorHAnsi" w:hAnsiTheme="minorHAnsi" w:cstheme="minorHAnsi"/>
          <w:sz w:val="22"/>
          <w:szCs w:val="22"/>
        </w:rPr>
        <w:t xml:space="preserve">1      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be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–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mm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itt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18E3974A" w14:textId="77777777" w:rsidR="0071424B" w:rsidRPr="00B05664" w:rsidRDefault="00AD31CA" w:rsidP="00B05664">
      <w:pPr>
        <w:spacing w:before="13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1998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B05664">
        <w:rPr>
          <w:rFonts w:asciiTheme="minorHAnsi" w:hAnsiTheme="minorHAnsi" w:cstheme="minorHAnsi"/>
          <w:sz w:val="22"/>
          <w:szCs w:val="22"/>
        </w:rPr>
        <w:t xml:space="preserve">0        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Facu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Sena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Edu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n</w:t>
      </w:r>
    </w:p>
    <w:p w14:paraId="6E2FA4D5" w14:textId="77777777" w:rsidR="0071424B" w:rsidRPr="00B05664" w:rsidRDefault="00AD31CA" w:rsidP="00B05664">
      <w:pPr>
        <w:spacing w:before="13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199</w:t>
      </w:r>
      <w:r w:rsidRPr="00B05664">
        <w:rPr>
          <w:rFonts w:asciiTheme="minorHAnsi" w:hAnsiTheme="minorHAnsi" w:cstheme="minorHAnsi"/>
          <w:sz w:val="22"/>
          <w:szCs w:val="22"/>
        </w:rPr>
        <w:t>5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199</w:t>
      </w:r>
      <w:r w:rsidRPr="00B05664">
        <w:rPr>
          <w:rFonts w:asciiTheme="minorHAnsi" w:hAnsiTheme="minorHAnsi" w:cstheme="minorHAnsi"/>
          <w:sz w:val="22"/>
          <w:szCs w:val="22"/>
        </w:rPr>
        <w:t xml:space="preserve">7     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t-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Facu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mm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itt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ee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34D36D00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E0968F3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eg</w:t>
      </w:r>
      <w:r w:rsidRPr="00B05664">
        <w:rPr>
          <w:rFonts w:asciiTheme="minorHAnsi" w:hAnsiTheme="minorHAnsi" w:cstheme="minorHAnsi"/>
          <w:b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b/>
          <w:sz w:val="22"/>
          <w:szCs w:val="22"/>
        </w:rPr>
        <w:t>f</w:t>
      </w:r>
      <w:r w:rsidRPr="00B05664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duca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b/>
          <w:sz w:val="22"/>
          <w:szCs w:val="22"/>
        </w:rPr>
        <w:t>n</w:t>
      </w:r>
      <w:r w:rsidRPr="00B05664">
        <w:rPr>
          <w:rFonts w:asciiTheme="minorHAnsi" w:hAnsiTheme="minorHAnsi" w:cstheme="minorHAnsi"/>
          <w:b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z w:val="22"/>
          <w:szCs w:val="22"/>
        </w:rPr>
        <w:t>&amp;</w:t>
      </w:r>
      <w:r w:rsidRPr="00B05664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ycho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ogy</w:t>
      </w:r>
      <w:r w:rsidRPr="00B05664">
        <w:rPr>
          <w:rFonts w:asciiTheme="minorHAnsi" w:hAnsiTheme="minorHAnsi" w:cstheme="minorHAnsi"/>
          <w:b/>
          <w:sz w:val="22"/>
          <w:szCs w:val="22"/>
        </w:rPr>
        <w:t>,</w:t>
      </w:r>
      <w:r w:rsidRPr="00B05664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Ja</w:t>
      </w:r>
      <w:r w:rsidRPr="00B05664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sz w:val="22"/>
          <w:szCs w:val="22"/>
        </w:rPr>
        <w:t>s</w:t>
      </w:r>
      <w:r w:rsidRPr="00B05664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ad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b/>
          <w:sz w:val="22"/>
          <w:szCs w:val="22"/>
        </w:rPr>
        <w:t>n</w:t>
      </w:r>
      <w:r w:rsidRPr="00B05664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U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v</w:t>
      </w:r>
      <w:r w:rsidRPr="00B05664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er</w:t>
      </w:r>
      <w:r w:rsidRPr="00B05664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</w:t>
      </w:r>
      <w:r w:rsidRPr="00B05664">
        <w:rPr>
          <w:rFonts w:asciiTheme="minorHAnsi" w:hAnsiTheme="minorHAnsi" w:cstheme="minorHAnsi"/>
          <w:b/>
          <w:w w:val="102"/>
          <w:sz w:val="22"/>
          <w:szCs w:val="22"/>
        </w:rPr>
        <w:t>y</w:t>
      </w:r>
    </w:p>
    <w:p w14:paraId="3A0C04D9" w14:textId="77777777" w:rsidR="0071424B" w:rsidRPr="00B05664" w:rsidRDefault="0071424B" w:rsidP="00B0566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A22D91D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2000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B05664">
        <w:rPr>
          <w:rFonts w:asciiTheme="minorHAnsi" w:hAnsiTheme="minorHAnsi" w:cstheme="minorHAnsi"/>
          <w:sz w:val="22"/>
          <w:szCs w:val="22"/>
        </w:rPr>
        <w:t xml:space="preserve">1        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Expe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ence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TE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CC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-s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ub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mm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itt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25F01709" w14:textId="77777777" w:rsidR="0071424B" w:rsidRPr="00B05664" w:rsidRDefault="00AD31CA" w:rsidP="00B05664">
      <w:pPr>
        <w:spacing w:before="8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1997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199</w:t>
      </w:r>
      <w:r w:rsidRPr="00B05664">
        <w:rPr>
          <w:rFonts w:asciiTheme="minorHAnsi" w:hAnsiTheme="minorHAnsi" w:cstheme="minorHAnsi"/>
          <w:sz w:val="22"/>
          <w:szCs w:val="22"/>
        </w:rPr>
        <w:t xml:space="preserve">9        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Teache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NCA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mm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itt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06B08486" w14:textId="77777777" w:rsidR="0071424B" w:rsidRPr="00B05664" w:rsidRDefault="00AD31CA" w:rsidP="00B05664">
      <w:pPr>
        <w:spacing w:before="13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1997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199</w:t>
      </w:r>
      <w:r w:rsidRPr="00B05664">
        <w:rPr>
          <w:rFonts w:asciiTheme="minorHAnsi" w:hAnsiTheme="minorHAnsi" w:cstheme="minorHAnsi"/>
          <w:sz w:val="22"/>
          <w:szCs w:val="22"/>
        </w:rPr>
        <w:t xml:space="preserve">8        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NCA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isi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r</w:t>
      </w:r>
    </w:p>
    <w:p w14:paraId="3CD8AA66" w14:textId="77777777" w:rsidR="0071424B" w:rsidRPr="00B05664" w:rsidRDefault="00AD31CA" w:rsidP="00B05664">
      <w:pPr>
        <w:spacing w:before="13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1997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199</w:t>
      </w:r>
      <w:r w:rsidRPr="00B05664">
        <w:rPr>
          <w:rFonts w:asciiTheme="minorHAnsi" w:hAnsiTheme="minorHAnsi" w:cstheme="minorHAnsi"/>
          <w:sz w:val="22"/>
          <w:szCs w:val="22"/>
        </w:rPr>
        <w:t xml:space="preserve">8        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eg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ycho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unc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mm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itt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5F0DDADA" w14:textId="77777777" w:rsidR="0071424B" w:rsidRPr="00B05664" w:rsidRDefault="00AD31CA" w:rsidP="00B05664">
      <w:pPr>
        <w:spacing w:before="8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1996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199</w:t>
      </w:r>
      <w:r w:rsidRPr="00B05664">
        <w:rPr>
          <w:rFonts w:asciiTheme="minorHAnsi" w:hAnsiTheme="minorHAnsi" w:cstheme="minorHAnsi"/>
          <w:sz w:val="22"/>
          <w:szCs w:val="22"/>
        </w:rPr>
        <w:t xml:space="preserve">8        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NCA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Teache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eg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Edu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d</w:t>
      </w:r>
    </w:p>
    <w:p w14:paraId="3191C832" w14:textId="77777777" w:rsidR="0071424B" w:rsidRPr="00B05664" w:rsidRDefault="00AD31CA" w:rsidP="00B05664">
      <w:pPr>
        <w:spacing w:before="13"/>
        <w:ind w:left="2113" w:right="6575"/>
        <w:jc w:val="center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ho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ogy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40B9E853" w14:textId="77777777" w:rsidR="0071424B" w:rsidRPr="00B05664" w:rsidRDefault="00AD31CA" w:rsidP="00B05664">
      <w:pPr>
        <w:spacing w:before="13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1996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199</w:t>
      </w:r>
      <w:r w:rsidRPr="00B05664">
        <w:rPr>
          <w:rFonts w:asciiTheme="minorHAnsi" w:hAnsiTheme="minorHAnsi" w:cstheme="minorHAnsi"/>
          <w:sz w:val="22"/>
          <w:szCs w:val="22"/>
        </w:rPr>
        <w:t xml:space="preserve">7        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ugu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/J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rsit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op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t</w:t>
      </w:r>
    </w:p>
    <w:p w14:paraId="3712A0E7" w14:textId="77777777" w:rsidR="0071424B" w:rsidRPr="00B05664" w:rsidRDefault="00AD31CA" w:rsidP="00B05664">
      <w:pPr>
        <w:spacing w:before="13"/>
        <w:ind w:left="214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geb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1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ou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rs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60B39535" w14:textId="77777777" w:rsidR="0071424B" w:rsidRPr="00B05664" w:rsidRDefault="00AD31CA" w:rsidP="00B05664">
      <w:pPr>
        <w:spacing w:before="8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1996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199</w:t>
      </w:r>
      <w:r w:rsidRPr="00B05664">
        <w:rPr>
          <w:rFonts w:asciiTheme="minorHAnsi" w:hAnsiTheme="minorHAnsi" w:cstheme="minorHAnsi"/>
          <w:sz w:val="22"/>
          <w:szCs w:val="22"/>
        </w:rPr>
        <w:t xml:space="preserve">7        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cade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mm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itt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6470038B" w14:textId="77777777" w:rsidR="0071424B" w:rsidRPr="00B05664" w:rsidRDefault="00AD31CA" w:rsidP="00B05664">
      <w:pPr>
        <w:spacing w:before="13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1995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199</w:t>
      </w:r>
      <w:r w:rsidRPr="00B05664">
        <w:rPr>
          <w:rFonts w:asciiTheme="minorHAnsi" w:hAnsiTheme="minorHAnsi" w:cstheme="minorHAnsi"/>
          <w:sz w:val="22"/>
          <w:szCs w:val="22"/>
        </w:rPr>
        <w:t xml:space="preserve">6        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mm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itt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3844DDEA" w14:textId="77777777" w:rsidR="0071424B" w:rsidRPr="00B05664" w:rsidRDefault="00AD31CA" w:rsidP="00B05664">
      <w:pPr>
        <w:spacing w:before="13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1995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199</w:t>
      </w:r>
      <w:r w:rsidRPr="00B05664">
        <w:rPr>
          <w:rFonts w:asciiTheme="minorHAnsi" w:hAnsiTheme="minorHAnsi" w:cstheme="minorHAnsi"/>
          <w:sz w:val="22"/>
          <w:szCs w:val="22"/>
        </w:rPr>
        <w:t xml:space="preserve">7        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mm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itt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ee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45021B7F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CE5A788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Schoo</w:t>
      </w:r>
      <w:r w:rsidRPr="00B05664">
        <w:rPr>
          <w:rFonts w:asciiTheme="minorHAnsi" w:hAnsiTheme="minorHAnsi" w:cstheme="minorHAnsi"/>
          <w:b/>
          <w:sz w:val="22"/>
          <w:szCs w:val="22"/>
        </w:rPr>
        <w:t>l</w:t>
      </w:r>
      <w:r w:rsidRPr="00B05664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b/>
          <w:sz w:val="22"/>
          <w:szCs w:val="22"/>
        </w:rPr>
        <w:t>f</w:t>
      </w:r>
      <w:r w:rsidRPr="00B05664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duca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b/>
          <w:sz w:val="22"/>
          <w:szCs w:val="22"/>
        </w:rPr>
        <w:t>,</w:t>
      </w:r>
      <w:r w:rsidRPr="00B05664">
        <w:rPr>
          <w:rFonts w:asciiTheme="minorHAnsi" w:hAnsiTheme="minorHAnsi" w:cstheme="minorHAnsi"/>
          <w:b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Ja</w:t>
      </w:r>
      <w:r w:rsidRPr="00B05664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sz w:val="22"/>
          <w:szCs w:val="22"/>
        </w:rPr>
        <w:t>s</w:t>
      </w:r>
      <w:r w:rsidRPr="00B05664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ad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b/>
          <w:sz w:val="22"/>
          <w:szCs w:val="22"/>
        </w:rPr>
        <w:t>n</w:t>
      </w:r>
      <w:r w:rsidRPr="00B05664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U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v</w:t>
      </w:r>
      <w:r w:rsidRPr="00B05664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er</w:t>
      </w:r>
      <w:r w:rsidRPr="00B05664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</w:t>
      </w:r>
      <w:r w:rsidRPr="00B05664">
        <w:rPr>
          <w:rFonts w:asciiTheme="minorHAnsi" w:hAnsiTheme="minorHAnsi" w:cstheme="minorHAnsi"/>
          <w:b/>
          <w:w w:val="102"/>
          <w:sz w:val="22"/>
          <w:szCs w:val="22"/>
        </w:rPr>
        <w:t>y</w:t>
      </w:r>
    </w:p>
    <w:p w14:paraId="115908CA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FB2F4F1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1999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B05664">
        <w:rPr>
          <w:rFonts w:asciiTheme="minorHAnsi" w:hAnsiTheme="minorHAnsi" w:cstheme="minorHAnsi"/>
          <w:sz w:val="22"/>
          <w:szCs w:val="22"/>
        </w:rPr>
        <w:t xml:space="preserve">0        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Facu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mm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itt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2F6B86F0" w14:textId="77777777" w:rsidR="0071424B" w:rsidRPr="00B05664" w:rsidRDefault="00AD31CA" w:rsidP="00B05664">
      <w:pPr>
        <w:spacing w:before="13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1999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B05664">
        <w:rPr>
          <w:rFonts w:asciiTheme="minorHAnsi" w:hAnsiTheme="minorHAnsi" w:cstheme="minorHAnsi"/>
          <w:sz w:val="22"/>
          <w:szCs w:val="22"/>
        </w:rPr>
        <w:t xml:space="preserve">0        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Facu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mm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itt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4B24604E" w14:textId="77777777" w:rsidR="0071424B" w:rsidRPr="00B05664" w:rsidRDefault="00AD31CA" w:rsidP="00B05664">
      <w:pPr>
        <w:spacing w:before="13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1998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199</w:t>
      </w:r>
      <w:r w:rsidRPr="00B05664">
        <w:rPr>
          <w:rFonts w:asciiTheme="minorHAnsi" w:hAnsiTheme="minorHAnsi" w:cstheme="minorHAnsi"/>
          <w:sz w:val="22"/>
          <w:szCs w:val="22"/>
        </w:rPr>
        <w:t xml:space="preserve">9        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Facu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mm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itt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4D8F763D" w14:textId="77777777" w:rsidR="0071424B" w:rsidRPr="00B05664" w:rsidRDefault="00AD31CA" w:rsidP="00B05664">
      <w:pPr>
        <w:spacing w:before="13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1998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199</w:t>
      </w:r>
      <w:r w:rsidRPr="00B05664">
        <w:rPr>
          <w:rFonts w:asciiTheme="minorHAnsi" w:hAnsiTheme="minorHAnsi" w:cstheme="minorHAnsi"/>
          <w:sz w:val="22"/>
          <w:szCs w:val="22"/>
        </w:rPr>
        <w:t xml:space="preserve">9        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)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mm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itt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13B7DD33" w14:textId="77777777" w:rsidR="0071424B" w:rsidRPr="00B05664" w:rsidRDefault="00AD31CA" w:rsidP="00B05664">
      <w:pPr>
        <w:spacing w:before="8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1997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199</w:t>
      </w:r>
      <w:r w:rsidRPr="00B05664">
        <w:rPr>
          <w:rFonts w:asciiTheme="minorHAnsi" w:hAnsiTheme="minorHAnsi" w:cstheme="minorHAnsi"/>
          <w:sz w:val="22"/>
          <w:szCs w:val="22"/>
        </w:rPr>
        <w:t xml:space="preserve">8        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Facu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mm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itt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0FADBB9B" w14:textId="77777777" w:rsidR="0071424B" w:rsidRPr="00B05664" w:rsidRDefault="00AD31CA" w:rsidP="00B05664">
      <w:pPr>
        <w:spacing w:before="13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1997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199</w:t>
      </w:r>
      <w:r w:rsidRPr="00B05664">
        <w:rPr>
          <w:rFonts w:asciiTheme="minorHAnsi" w:hAnsiTheme="minorHAnsi" w:cstheme="minorHAnsi"/>
          <w:sz w:val="22"/>
          <w:szCs w:val="22"/>
        </w:rPr>
        <w:t xml:space="preserve">8        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mm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itt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1702E721" w14:textId="77777777" w:rsidR="0071424B" w:rsidRPr="00B05664" w:rsidRDefault="00AD31CA" w:rsidP="00B05664">
      <w:pPr>
        <w:spacing w:before="13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1997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199</w:t>
      </w:r>
      <w:r w:rsidRPr="00B05664">
        <w:rPr>
          <w:rFonts w:asciiTheme="minorHAnsi" w:hAnsiTheme="minorHAnsi" w:cstheme="minorHAnsi"/>
          <w:sz w:val="22"/>
          <w:szCs w:val="22"/>
        </w:rPr>
        <w:t xml:space="preserve">8        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mm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itt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65698AD8" w14:textId="77777777" w:rsidR="0071424B" w:rsidRPr="00B05664" w:rsidRDefault="00AD31CA" w:rsidP="00B05664">
      <w:pPr>
        <w:spacing w:before="8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1997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199</w:t>
      </w:r>
      <w:r w:rsidRPr="00B05664">
        <w:rPr>
          <w:rFonts w:asciiTheme="minorHAnsi" w:hAnsiTheme="minorHAnsi" w:cstheme="minorHAnsi"/>
          <w:sz w:val="22"/>
          <w:szCs w:val="22"/>
        </w:rPr>
        <w:t xml:space="preserve">8        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Facu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mm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itt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1D00609B" w14:textId="77777777" w:rsidR="0071424B" w:rsidRPr="00B05664" w:rsidRDefault="00AD31CA" w:rsidP="00B05664">
      <w:pPr>
        <w:spacing w:before="13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1996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199</w:t>
      </w:r>
      <w:r w:rsidRPr="00B05664">
        <w:rPr>
          <w:rFonts w:asciiTheme="minorHAnsi" w:hAnsiTheme="minorHAnsi" w:cstheme="minorHAnsi"/>
          <w:sz w:val="22"/>
          <w:szCs w:val="22"/>
        </w:rPr>
        <w:t>7</w:t>
      </w:r>
      <w:r w:rsidRPr="00B05664">
        <w:rPr>
          <w:rFonts w:asciiTheme="minorHAnsi" w:hAnsiTheme="minorHAnsi" w:cstheme="minorHAnsi"/>
          <w:sz w:val="22"/>
          <w:szCs w:val="22"/>
        </w:rPr>
        <w:t xml:space="preserve">        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equ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r’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z w:val="22"/>
          <w:szCs w:val="22"/>
        </w:rPr>
        <w:t>)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r</w:t>
      </w:r>
    </w:p>
    <w:p w14:paraId="3286CF82" w14:textId="77777777" w:rsidR="0071424B" w:rsidRPr="00B05664" w:rsidRDefault="00AD31CA" w:rsidP="00B05664">
      <w:pPr>
        <w:spacing w:before="13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1996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199</w:t>
      </w:r>
      <w:r w:rsidRPr="00B05664">
        <w:rPr>
          <w:rFonts w:asciiTheme="minorHAnsi" w:hAnsiTheme="minorHAnsi" w:cstheme="minorHAnsi"/>
          <w:sz w:val="22"/>
          <w:szCs w:val="22"/>
        </w:rPr>
        <w:t xml:space="preserve">7        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hang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ex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tli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–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og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m</w:t>
      </w:r>
    </w:p>
    <w:p w14:paraId="78D386B7" w14:textId="77777777" w:rsidR="0071424B" w:rsidRPr="00B05664" w:rsidRDefault="00AD31CA" w:rsidP="00B05664">
      <w:pPr>
        <w:spacing w:before="8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1996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199</w:t>
      </w:r>
      <w:r w:rsidRPr="00B05664">
        <w:rPr>
          <w:rFonts w:asciiTheme="minorHAnsi" w:hAnsiTheme="minorHAnsi" w:cstheme="minorHAnsi"/>
          <w:sz w:val="22"/>
          <w:szCs w:val="22"/>
        </w:rPr>
        <w:t xml:space="preserve">7        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oqu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mm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itt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65E4082C" w14:textId="77777777" w:rsidR="0071424B" w:rsidRPr="00B05664" w:rsidRDefault="00AD31CA" w:rsidP="00B05664">
      <w:pPr>
        <w:spacing w:before="13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1996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B05664">
        <w:rPr>
          <w:rFonts w:asciiTheme="minorHAnsi" w:hAnsiTheme="minorHAnsi" w:cstheme="minorHAnsi"/>
          <w:sz w:val="22"/>
          <w:szCs w:val="22"/>
        </w:rPr>
        <w:t xml:space="preserve">1        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mm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itt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781A7D30" w14:textId="77777777" w:rsidR="0071424B" w:rsidRPr="00B05664" w:rsidRDefault="00AD31CA" w:rsidP="00B05664">
      <w:pPr>
        <w:spacing w:before="13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lastRenderedPageBreak/>
        <w:t>1996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199</w:t>
      </w:r>
      <w:r w:rsidRPr="00B05664">
        <w:rPr>
          <w:rFonts w:asciiTheme="minorHAnsi" w:hAnsiTheme="minorHAnsi" w:cstheme="minorHAnsi"/>
          <w:sz w:val="22"/>
          <w:szCs w:val="22"/>
        </w:rPr>
        <w:t xml:space="preserve">7        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equ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Edu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n</w:t>
      </w:r>
    </w:p>
    <w:p w14:paraId="2B418849" w14:textId="77777777" w:rsidR="0071424B" w:rsidRPr="00B05664" w:rsidRDefault="00AD31CA" w:rsidP="00B05664">
      <w:pPr>
        <w:spacing w:before="13"/>
        <w:ind w:left="214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z w:val="22"/>
          <w:szCs w:val="22"/>
        </w:rPr>
        <w:t>–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0C161717" w14:textId="77777777" w:rsidR="0071424B" w:rsidRPr="00B05664" w:rsidRDefault="00AD31CA" w:rsidP="00B05664">
      <w:pPr>
        <w:spacing w:before="8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1996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199</w:t>
      </w:r>
      <w:r w:rsidRPr="00B05664">
        <w:rPr>
          <w:rFonts w:asciiTheme="minorHAnsi" w:hAnsiTheme="minorHAnsi" w:cstheme="minorHAnsi"/>
          <w:sz w:val="22"/>
          <w:szCs w:val="22"/>
        </w:rPr>
        <w:t xml:space="preserve">7        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Ed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on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4680742B" w14:textId="77777777" w:rsidR="0071424B" w:rsidRPr="00B05664" w:rsidRDefault="00AD31CA" w:rsidP="00B05664">
      <w:pPr>
        <w:spacing w:before="13"/>
        <w:ind w:left="709"/>
        <w:rPr>
          <w:rFonts w:asciiTheme="minorHAnsi" w:hAnsiTheme="minorHAnsi" w:cstheme="minorHAnsi"/>
          <w:sz w:val="22"/>
          <w:szCs w:val="22"/>
        </w:rPr>
        <w:sectPr w:rsidR="0071424B" w:rsidRPr="00B05664">
          <w:pgSz w:w="12240" w:h="15840"/>
          <w:pgMar w:top="680" w:right="680" w:bottom="280" w:left="1720" w:header="492" w:footer="0" w:gutter="0"/>
          <w:cols w:space="720"/>
        </w:sect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1995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199</w:t>
      </w:r>
      <w:r w:rsidRPr="00B05664">
        <w:rPr>
          <w:rFonts w:asciiTheme="minorHAnsi" w:hAnsiTheme="minorHAnsi" w:cstheme="minorHAnsi"/>
          <w:sz w:val="22"/>
          <w:szCs w:val="22"/>
        </w:rPr>
        <w:t xml:space="preserve">7        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Facu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nfo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mm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itt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ee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48F572E8" w14:textId="77777777" w:rsidR="0071424B" w:rsidRPr="00B05664" w:rsidRDefault="00AD31CA" w:rsidP="00B05664">
      <w:pPr>
        <w:spacing w:before="8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z w:val="22"/>
          <w:szCs w:val="22"/>
        </w:rPr>
        <w:lastRenderedPageBreak/>
        <w:pict w14:anchorId="6C7E90A0">
          <v:group id="_x0000_s1040" style="position:absolute;margin-left:114.45pt;margin-top:421.4pt;width:468.6pt;height:17.6pt;z-index:-1601;mso-position-horizontal-relative:page;mso-position-vertical-relative:page" coordorigin="2289,8428" coordsize="9372,352">
            <v:shape id="_x0000_s1053" style="position:absolute;left:2323;top:8458;width:9302;height:293" coordorigin="2323,8458" coordsize="9302,293" path="m2323,8750r9303,l11626,8458r-9303,l2323,8750xe" fillcolor="#ccc" stroked="f">
              <v:path arrowok="t"/>
            </v:shape>
            <v:shape id="_x0000_s1052" style="position:absolute;left:2294;top:8434;width:29;height:0" coordorigin="2294,8434" coordsize="29,0" path="m2294,8434r29,e" filled="f" strokeweight=".58pt">
              <v:path arrowok="t"/>
            </v:shape>
            <v:shape id="_x0000_s1051" style="position:absolute;left:2323;top:8434;width:9302;height:0" coordorigin="2323,8434" coordsize="9302,0" path="m2323,8434r9303,e" filled="f" strokeweight=".58pt">
              <v:path arrowok="t"/>
            </v:shape>
            <v:shape id="_x0000_s1050" style="position:absolute;left:2323;top:8453;width:9302;height:0" coordorigin="2323,8453" coordsize="9302,0" path="m2323,8453r9303,e" filled="f" strokeweight=".58pt">
              <v:path arrowok="t"/>
            </v:shape>
            <v:shape id="_x0000_s1049" style="position:absolute;left:11626;top:8434;width:29;height:0" coordorigin="11626,8434" coordsize="29,0" path="m11626,8434r28,e" filled="f" strokeweight=".58pt">
              <v:path arrowok="t"/>
            </v:shape>
            <v:shape id="_x0000_s1048" style="position:absolute;left:2294;top:8774;width:29;height:0" coordorigin="2294,8774" coordsize="29,0" path="m2294,8774r29,e" filled="f" strokeweight=".58pt">
              <v:path arrowok="t"/>
            </v:shape>
            <v:shape id="_x0000_s1047" style="position:absolute;left:2323;top:8774;width:9302;height:0" coordorigin="2323,8774" coordsize="9302,0" path="m2323,8774r9303,e" filled="f" strokeweight=".58pt">
              <v:path arrowok="t"/>
            </v:shape>
            <v:shape id="_x0000_s1046" style="position:absolute;left:2323;top:8755;width:9302;height:0" coordorigin="2323,8755" coordsize="9302,0" path="m2323,8755r9303,e" filled="f" strokeweight=".58pt">
              <v:path arrowok="t"/>
            </v:shape>
            <v:shape id="_x0000_s1045" style="position:absolute;left:11626;top:8774;width:29;height:0" coordorigin="11626,8774" coordsize="29,0" path="m11626,8774r28,e" filled="f" strokeweight=".58pt">
              <v:path arrowok="t"/>
            </v:shape>
            <v:shape id="_x0000_s1044" style="position:absolute;left:2308;top:8438;width:0;height:331" coordorigin="2308,8438" coordsize="0,331" path="m2308,8438r,332e" filled="f" strokeweight=".58pt">
              <v:path arrowok="t"/>
            </v:shape>
            <v:shape id="_x0000_s1043" style="position:absolute;left:2318;top:8458;width:0;height:293" coordorigin="2318,8458" coordsize="0,293" path="m2318,8458r,292e" filled="f" strokeweight=".58pt">
              <v:path arrowok="t"/>
            </v:shape>
            <v:shape id="_x0000_s1042" style="position:absolute;left:11641;top:8438;width:0;height:331" coordorigin="11641,8438" coordsize="0,331" path="m11641,8438r,332e" filled="f" strokeweight=".58pt">
              <v:path arrowok="t"/>
            </v:shape>
            <v:shape id="_x0000_s1041" style="position:absolute;left:11630;top:8458;width:0;height:293" coordorigin="11630,8458" coordsize="0,293" path="m11630,8458r,292e" filled="f" strokeweight=".20464mm">
              <v:path arrowok="t"/>
            </v:shape>
            <w10:wrap anchorx="page" anchory="page"/>
          </v:group>
        </w:pict>
      </w:r>
      <w:r w:rsidRPr="00B05664">
        <w:rPr>
          <w:rFonts w:asciiTheme="minorHAnsi" w:hAnsiTheme="minorHAnsi" w:cstheme="minorHAnsi"/>
          <w:sz w:val="22"/>
          <w:szCs w:val="22"/>
        </w:rPr>
        <w:pict w14:anchorId="4E7F3CB1">
          <v:group id="_x0000_s1026" style="position:absolute;margin-left:114.45pt;margin-top:220.25pt;width:468.6pt;height:17.6pt;z-index:-1602;mso-position-horizontal-relative:page;mso-position-vertical-relative:page" coordorigin="2289,4405" coordsize="9372,352">
            <v:shape id="_x0000_s1039" style="position:absolute;left:2323;top:4435;width:9302;height:293" coordorigin="2323,4435" coordsize="9302,293" path="m2323,4728r9303,l11626,4435r-9303,l2323,4728xe" fillcolor="#ccc" stroked="f">
              <v:path arrowok="t"/>
            </v:shape>
            <v:shape id="_x0000_s1038" style="position:absolute;left:2294;top:4411;width:29;height:0" coordorigin="2294,4411" coordsize="29,0" path="m2294,4411r29,e" filled="f" strokeweight=".58pt">
              <v:path arrowok="t"/>
            </v:shape>
            <v:shape id="_x0000_s1037" style="position:absolute;left:2323;top:4411;width:9302;height:0" coordorigin="2323,4411" coordsize="9302,0" path="m2323,4411r9303,e" filled="f" strokeweight=".58pt">
              <v:path arrowok="t"/>
            </v:shape>
            <v:shape id="_x0000_s1036" style="position:absolute;left:2323;top:4430;width:9302;height:0" coordorigin="2323,4430" coordsize="9302,0" path="m2323,4430r9303,e" filled="f" strokeweight=".20464mm">
              <v:path arrowok="t"/>
            </v:shape>
            <v:shape id="_x0000_s1035" style="position:absolute;left:11626;top:4411;width:29;height:0" coordorigin="11626,4411" coordsize="29,0" path="m11626,4411r28,e" filled="f" strokeweight=".58pt">
              <v:path arrowok="t"/>
            </v:shape>
            <v:shape id="_x0000_s1034" style="position:absolute;left:2294;top:4752;width:29;height:0" coordorigin="2294,4752" coordsize="29,0" path="m2294,4752r29,e" filled="f" strokeweight=".58pt">
              <v:path arrowok="t"/>
            </v:shape>
            <v:shape id="_x0000_s1033" style="position:absolute;left:2323;top:4752;width:9302;height:0" coordorigin="2323,4752" coordsize="9302,0" path="m2323,4752r9303,e" filled="f" strokeweight=".58pt">
              <v:path arrowok="t"/>
            </v:shape>
            <v:shape id="_x0000_s1032" style="position:absolute;left:2323;top:4733;width:9302;height:0" coordorigin="2323,4733" coordsize="9302,0" path="m2323,4733r9303,e" filled="f" strokeweight=".58pt">
              <v:path arrowok="t"/>
            </v:shape>
            <v:shape id="_x0000_s1031" style="position:absolute;left:11626;top:4752;width:29;height:0" coordorigin="11626,4752" coordsize="29,0" path="m11626,4752r28,e" filled="f" strokeweight=".58pt">
              <v:path arrowok="t"/>
            </v:shape>
            <v:shape id="_x0000_s1030" style="position:absolute;left:2308;top:4416;width:0;height:331" coordorigin="2308,4416" coordsize="0,331" path="m2308,4416r,331e" filled="f" strokeweight=".58pt">
              <v:path arrowok="t"/>
            </v:shape>
            <v:shape id="_x0000_s1029" style="position:absolute;left:2318;top:4435;width:0;height:293" coordorigin="2318,4435" coordsize="0,293" path="m2318,4435r,293e" filled="f" strokeweight=".58pt">
              <v:path arrowok="t"/>
            </v:shape>
            <v:shape id="_x0000_s1028" style="position:absolute;left:11641;top:4416;width:0;height:331" coordorigin="11641,4416" coordsize="0,331" path="m11641,4416r,331e" filled="f" strokeweight=".58pt">
              <v:path arrowok="t"/>
            </v:shape>
            <v:shape id="_x0000_s1027" style="position:absolute;left:11630;top:4435;width:0;height:293" coordorigin="11630,4435" coordsize="0,293" path="m11630,4435r,293e" filled="f" strokeweight=".20464mm">
              <v:path arrowok="t"/>
            </v:shape>
            <w10:wrap anchorx="page" anchory="page"/>
          </v:group>
        </w:pict>
      </w:r>
    </w:p>
    <w:p w14:paraId="0B460D98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b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ver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sit</w:t>
      </w:r>
      <w:r w:rsidRPr="00B05664">
        <w:rPr>
          <w:rFonts w:asciiTheme="minorHAnsi" w:hAnsiTheme="minorHAnsi" w:cstheme="minorHAnsi"/>
          <w:b/>
          <w:sz w:val="22"/>
          <w:szCs w:val="22"/>
        </w:rPr>
        <w:t>y</w:t>
      </w:r>
      <w:r w:rsidRPr="00B05664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b/>
          <w:spacing w:val="3"/>
          <w:sz w:val="22"/>
          <w:szCs w:val="22"/>
        </w:rPr>
        <w:t>mm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itt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b/>
          <w:sz w:val="22"/>
          <w:szCs w:val="22"/>
        </w:rPr>
        <w:t>,</w:t>
      </w:r>
      <w:r w:rsidRPr="00B05664">
        <w:rPr>
          <w:rFonts w:asciiTheme="minorHAnsi" w:hAnsiTheme="minorHAnsi" w:cstheme="minorHAnsi"/>
          <w:b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ver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sit</w:t>
      </w:r>
      <w:r w:rsidRPr="00B05664">
        <w:rPr>
          <w:rFonts w:asciiTheme="minorHAnsi" w:hAnsiTheme="minorHAnsi" w:cstheme="minorHAnsi"/>
          <w:b/>
          <w:sz w:val="22"/>
          <w:szCs w:val="22"/>
        </w:rPr>
        <w:t>y</w:t>
      </w:r>
      <w:r w:rsidRPr="00B05664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b/>
          <w:sz w:val="22"/>
          <w:szCs w:val="22"/>
        </w:rPr>
        <w:t>f</w:t>
      </w:r>
      <w:r w:rsidRPr="00B05664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r</w:t>
      </w:r>
      <w:r w:rsidRPr="00B05664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b/>
          <w:w w:val="102"/>
          <w:sz w:val="22"/>
          <w:szCs w:val="22"/>
        </w:rPr>
        <w:t>a</w:t>
      </w:r>
    </w:p>
    <w:p w14:paraId="1984357F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0005023C" w14:textId="77777777" w:rsidR="0071424B" w:rsidRPr="00B05664" w:rsidRDefault="00AD31CA" w:rsidP="00B05664">
      <w:pPr>
        <w:ind w:left="2149" w:right="108" w:hanging="144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1993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199</w:t>
      </w:r>
      <w:r w:rsidRPr="00B05664">
        <w:rPr>
          <w:rFonts w:asciiTheme="minorHAnsi" w:hAnsiTheme="minorHAnsi" w:cstheme="minorHAnsi"/>
          <w:sz w:val="22"/>
          <w:szCs w:val="22"/>
        </w:rPr>
        <w:t xml:space="preserve">5        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Sub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ence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app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anda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ssist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che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o</w:t>
      </w:r>
    </w:p>
    <w:p w14:paraId="5B337B02" w14:textId="77777777" w:rsidR="0071424B" w:rsidRPr="00B05664" w:rsidRDefault="00AD31CA" w:rsidP="00B05664">
      <w:pPr>
        <w:ind w:left="214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ov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opo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6102D2F1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4635FBC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eg</w:t>
      </w:r>
      <w:r w:rsidRPr="00B05664">
        <w:rPr>
          <w:rFonts w:asciiTheme="minorHAnsi" w:hAnsiTheme="minorHAnsi" w:cstheme="minorHAnsi"/>
          <w:b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b/>
          <w:sz w:val="22"/>
          <w:szCs w:val="22"/>
        </w:rPr>
        <w:t>f</w:t>
      </w:r>
      <w:r w:rsidRPr="00B05664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duca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b/>
          <w:sz w:val="22"/>
          <w:szCs w:val="22"/>
        </w:rPr>
        <w:t>,</w:t>
      </w:r>
      <w:r w:rsidRPr="00B05664">
        <w:rPr>
          <w:rFonts w:asciiTheme="minorHAnsi" w:hAnsiTheme="minorHAnsi" w:cstheme="minorHAnsi"/>
          <w:b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ver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sit</w:t>
      </w:r>
      <w:r w:rsidRPr="00B05664">
        <w:rPr>
          <w:rFonts w:asciiTheme="minorHAnsi" w:hAnsiTheme="minorHAnsi" w:cstheme="minorHAnsi"/>
          <w:b/>
          <w:sz w:val="22"/>
          <w:szCs w:val="22"/>
        </w:rPr>
        <w:t>y</w:t>
      </w:r>
      <w:r w:rsidRPr="00B05664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b/>
          <w:sz w:val="22"/>
          <w:szCs w:val="22"/>
        </w:rPr>
        <w:t>f</w:t>
      </w:r>
      <w:r w:rsidRPr="00B05664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r</w:t>
      </w:r>
      <w:r w:rsidRPr="00B05664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b/>
          <w:w w:val="102"/>
          <w:sz w:val="22"/>
          <w:szCs w:val="22"/>
        </w:rPr>
        <w:t>a</w:t>
      </w:r>
    </w:p>
    <w:p w14:paraId="335C96A0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020B3E1D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1994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199</w:t>
      </w:r>
      <w:r w:rsidRPr="00B05664">
        <w:rPr>
          <w:rFonts w:asciiTheme="minorHAnsi" w:hAnsiTheme="minorHAnsi" w:cstheme="minorHAnsi"/>
          <w:sz w:val="22"/>
          <w:szCs w:val="22"/>
        </w:rPr>
        <w:t xml:space="preserve">5        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Facu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Seve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ofoun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iliti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045A84AD" w14:textId="77777777" w:rsidR="0071424B" w:rsidRPr="00B05664" w:rsidRDefault="00AD31CA" w:rsidP="00B05664">
      <w:pPr>
        <w:spacing w:before="13"/>
        <w:ind w:left="2149" w:right="119" w:hanging="1440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1994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199</w:t>
      </w:r>
      <w:r w:rsidRPr="00B05664">
        <w:rPr>
          <w:rFonts w:asciiTheme="minorHAnsi" w:hAnsiTheme="minorHAnsi" w:cstheme="minorHAnsi"/>
          <w:sz w:val="22"/>
          <w:szCs w:val="22"/>
        </w:rPr>
        <w:t xml:space="preserve">5       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adua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gan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ze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 xml:space="preserve">d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 xml:space="preserve">-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eek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gene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eade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za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co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doc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eve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ud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1FA0A5C9" w14:textId="77777777" w:rsidR="0071424B" w:rsidRPr="00B05664" w:rsidRDefault="0071424B" w:rsidP="00B05664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7104DEAF" w14:textId="77777777" w:rsidR="0071424B" w:rsidRPr="00B05664" w:rsidRDefault="00AD31CA" w:rsidP="00B05664">
      <w:pPr>
        <w:spacing w:before="37"/>
        <w:ind w:left="375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S</w:t>
      </w:r>
      <w:r w:rsidRPr="00B05664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TUDEN</w:t>
      </w:r>
      <w:r w:rsidRPr="00B05664">
        <w:rPr>
          <w:rFonts w:asciiTheme="minorHAnsi" w:hAnsiTheme="minorHAnsi" w:cstheme="minorHAnsi"/>
          <w:b/>
          <w:position w:val="-1"/>
          <w:sz w:val="22"/>
          <w:szCs w:val="22"/>
        </w:rPr>
        <w:t>T</w:t>
      </w:r>
      <w:r w:rsidRPr="00B05664">
        <w:rPr>
          <w:rFonts w:asciiTheme="minorHAnsi" w:hAnsiTheme="minorHAnsi" w:cstheme="minorHAnsi"/>
          <w:b/>
          <w:spacing w:val="28"/>
          <w:position w:val="-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3"/>
          <w:w w:val="102"/>
          <w:position w:val="-1"/>
          <w:sz w:val="22"/>
          <w:szCs w:val="22"/>
        </w:rPr>
        <w:t>ORGAN</w:t>
      </w:r>
      <w:r w:rsidRPr="00B05664">
        <w:rPr>
          <w:rFonts w:asciiTheme="minorHAnsi" w:hAnsiTheme="minorHAnsi" w:cstheme="minorHAnsi"/>
          <w:b/>
          <w:spacing w:val="1"/>
          <w:w w:val="102"/>
          <w:position w:val="-1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3"/>
          <w:w w:val="103"/>
          <w:position w:val="-1"/>
          <w:sz w:val="22"/>
          <w:szCs w:val="22"/>
        </w:rPr>
        <w:t>Z</w:t>
      </w:r>
      <w:r w:rsidRPr="00B05664">
        <w:rPr>
          <w:rFonts w:asciiTheme="minorHAnsi" w:hAnsiTheme="minorHAnsi" w:cstheme="minorHAnsi"/>
          <w:b/>
          <w:spacing w:val="3"/>
          <w:w w:val="102"/>
          <w:position w:val="-1"/>
          <w:sz w:val="22"/>
          <w:szCs w:val="22"/>
        </w:rPr>
        <w:t>A</w:t>
      </w:r>
      <w:r w:rsidRPr="00B05664">
        <w:rPr>
          <w:rFonts w:asciiTheme="minorHAnsi" w:hAnsiTheme="minorHAnsi" w:cstheme="minorHAnsi"/>
          <w:b/>
          <w:spacing w:val="3"/>
          <w:w w:val="103"/>
          <w:position w:val="-1"/>
          <w:sz w:val="22"/>
          <w:szCs w:val="22"/>
        </w:rPr>
        <w:t>T</w:t>
      </w:r>
      <w:r w:rsidRPr="00B05664">
        <w:rPr>
          <w:rFonts w:asciiTheme="minorHAnsi" w:hAnsiTheme="minorHAnsi" w:cstheme="minorHAnsi"/>
          <w:b/>
          <w:spacing w:val="1"/>
          <w:w w:val="102"/>
          <w:position w:val="-1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3"/>
          <w:w w:val="102"/>
          <w:position w:val="-1"/>
          <w:sz w:val="22"/>
          <w:szCs w:val="22"/>
        </w:rPr>
        <w:t>ON</w:t>
      </w:r>
      <w:r w:rsidRPr="00B05664">
        <w:rPr>
          <w:rFonts w:asciiTheme="minorHAnsi" w:hAnsiTheme="minorHAnsi" w:cstheme="minorHAnsi"/>
          <w:b/>
          <w:w w:val="102"/>
          <w:position w:val="-1"/>
          <w:sz w:val="22"/>
          <w:szCs w:val="22"/>
        </w:rPr>
        <w:t>S</w:t>
      </w:r>
    </w:p>
    <w:p w14:paraId="62DFC5E3" w14:textId="77777777" w:rsidR="0071424B" w:rsidRPr="00B05664" w:rsidRDefault="0071424B" w:rsidP="00B05664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DB783AF" w14:textId="77777777" w:rsidR="0071424B" w:rsidRPr="00B05664" w:rsidRDefault="00AD31CA" w:rsidP="00B05664">
      <w:pPr>
        <w:spacing w:before="37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b/>
          <w:i/>
          <w:sz w:val="22"/>
          <w:szCs w:val="22"/>
        </w:rPr>
        <w:t>t</w:t>
      </w:r>
      <w:r w:rsidRPr="00B05664">
        <w:rPr>
          <w:rFonts w:asciiTheme="minorHAnsi" w:hAnsiTheme="minorHAnsi" w:cstheme="minorHAnsi"/>
          <w:b/>
          <w:i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i/>
          <w:spacing w:val="3"/>
          <w:sz w:val="22"/>
          <w:szCs w:val="22"/>
        </w:rPr>
        <w:t>O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gan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iz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b/>
          <w:i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b/>
          <w:i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b/>
          <w:i/>
          <w:sz w:val="22"/>
          <w:szCs w:val="22"/>
        </w:rPr>
        <w:t>n</w:t>
      </w:r>
      <w:r w:rsidRPr="00B05664">
        <w:rPr>
          <w:rFonts w:asciiTheme="minorHAnsi" w:hAnsiTheme="minorHAnsi" w:cstheme="minorHAnsi"/>
          <w:b/>
          <w:i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i/>
          <w:spacing w:val="3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b/>
          <w:i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b/>
          <w:i/>
          <w:spacing w:val="2"/>
          <w:w w:val="103"/>
          <w:sz w:val="22"/>
          <w:szCs w:val="22"/>
        </w:rPr>
        <w:t>v</w:t>
      </w:r>
      <w:r w:rsidRPr="00B05664">
        <w:rPr>
          <w:rFonts w:asciiTheme="minorHAnsi" w:hAnsiTheme="minorHAnsi" w:cstheme="minorHAnsi"/>
          <w:b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i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b/>
          <w:i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i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b/>
          <w:i/>
          <w:w w:val="102"/>
          <w:sz w:val="22"/>
          <w:szCs w:val="22"/>
        </w:rPr>
        <w:t>g</w:t>
      </w:r>
    </w:p>
    <w:p w14:paraId="4443B1D5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40A0960" w14:textId="77777777" w:rsidR="0071424B" w:rsidRPr="00B05664" w:rsidRDefault="00AD31CA" w:rsidP="00B05664">
      <w:pPr>
        <w:ind w:left="2149" w:right="387" w:hanging="144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1999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B05664">
        <w:rPr>
          <w:rFonts w:asciiTheme="minorHAnsi" w:hAnsiTheme="minorHAnsi" w:cstheme="minorHAnsi"/>
          <w:sz w:val="22"/>
          <w:szCs w:val="22"/>
        </w:rPr>
        <w:t xml:space="preserve">0        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*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adv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y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hap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bu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econ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rs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it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y</w:t>
      </w:r>
    </w:p>
    <w:p w14:paraId="40168F47" w14:textId="77777777" w:rsidR="0071424B" w:rsidRPr="00B05664" w:rsidRDefault="00AD31CA" w:rsidP="00B05664">
      <w:pPr>
        <w:ind w:left="2149" w:right="295" w:hanging="144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1998–199</w:t>
      </w:r>
      <w:r w:rsidRPr="00B05664">
        <w:rPr>
          <w:rFonts w:asciiTheme="minorHAnsi" w:hAnsiTheme="minorHAnsi" w:cstheme="minorHAnsi"/>
          <w:sz w:val="22"/>
          <w:szCs w:val="22"/>
        </w:rPr>
        <w:t xml:space="preserve">9       </w:t>
      </w:r>
      <w:r w:rsidRPr="00B05664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*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ende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i-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eek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hap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rsit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ke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ssist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bu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r’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on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ou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3C8363BF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1996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199</w:t>
      </w:r>
      <w:r w:rsidRPr="00B05664">
        <w:rPr>
          <w:rFonts w:asciiTheme="minorHAnsi" w:hAnsiTheme="minorHAnsi" w:cstheme="minorHAnsi"/>
          <w:sz w:val="22"/>
          <w:szCs w:val="22"/>
        </w:rPr>
        <w:t>9</w:t>
      </w:r>
      <w:r w:rsidRPr="00B05664">
        <w:rPr>
          <w:rFonts w:asciiTheme="minorHAnsi" w:hAnsiTheme="minorHAnsi" w:cstheme="minorHAnsi"/>
          <w:sz w:val="22"/>
          <w:szCs w:val="22"/>
        </w:rPr>
        <w:t xml:space="preserve">        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ounc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Excep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*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ende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ee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ng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17965EC5" w14:textId="77777777" w:rsidR="0071424B" w:rsidRPr="00B05664" w:rsidRDefault="00AD31CA" w:rsidP="00B05664">
      <w:pPr>
        <w:spacing w:before="13"/>
        <w:ind w:left="2149" w:right="205" w:hanging="144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1997–199</w:t>
      </w:r>
      <w:r w:rsidRPr="00B05664">
        <w:rPr>
          <w:rFonts w:asciiTheme="minorHAnsi" w:hAnsiTheme="minorHAnsi" w:cstheme="minorHAnsi"/>
          <w:sz w:val="22"/>
          <w:szCs w:val="22"/>
        </w:rPr>
        <w:t xml:space="preserve">9       </w:t>
      </w:r>
      <w:r w:rsidRPr="00B05664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–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Ja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rsit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hap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*</w:t>
      </w:r>
      <w:r w:rsidRPr="00B05664">
        <w:rPr>
          <w:rFonts w:asciiTheme="minorHAnsi" w:hAnsiTheme="minorHAnsi" w:cstheme="minorHAnsi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ssist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ud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cha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chap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rs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hap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econ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chap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ende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i-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eek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execu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boa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gene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rs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7EBE70DF" w14:textId="77777777" w:rsidR="0071424B" w:rsidRPr="00B05664" w:rsidRDefault="0071424B" w:rsidP="00B05664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6AFD1BE3" w14:textId="77777777" w:rsidR="0071424B" w:rsidRPr="00B05664" w:rsidRDefault="00AD31CA" w:rsidP="00B05664">
      <w:pPr>
        <w:spacing w:before="37"/>
        <w:ind w:left="3393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P</w:t>
      </w:r>
      <w:r w:rsidRPr="00B05664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RO</w:t>
      </w:r>
      <w:r w:rsidRPr="00B05664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F</w:t>
      </w:r>
      <w:r w:rsidRPr="00B05664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SS</w:t>
      </w:r>
      <w:r w:rsidRPr="00B0566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ONA</w:t>
      </w:r>
      <w:r w:rsidRPr="00B05664">
        <w:rPr>
          <w:rFonts w:asciiTheme="minorHAnsi" w:hAnsiTheme="minorHAnsi" w:cstheme="minorHAnsi"/>
          <w:b/>
          <w:position w:val="-1"/>
          <w:sz w:val="22"/>
          <w:szCs w:val="22"/>
        </w:rPr>
        <w:t>L</w:t>
      </w:r>
      <w:r w:rsidRPr="00B05664">
        <w:rPr>
          <w:rFonts w:asciiTheme="minorHAnsi" w:hAnsiTheme="minorHAnsi" w:cstheme="minorHAnsi"/>
          <w:b/>
          <w:spacing w:val="40"/>
          <w:position w:val="-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S</w:t>
      </w:r>
      <w:r w:rsidRPr="00B05664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ERV</w:t>
      </w:r>
      <w:r w:rsidRPr="00B0566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C</w:t>
      </w:r>
      <w:r w:rsidRPr="00B05664">
        <w:rPr>
          <w:rFonts w:asciiTheme="minorHAnsi" w:hAnsiTheme="minorHAnsi" w:cstheme="minorHAnsi"/>
          <w:b/>
          <w:position w:val="-1"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spacing w:val="25"/>
          <w:position w:val="-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position w:val="-1"/>
          <w:sz w:val="22"/>
          <w:szCs w:val="22"/>
        </w:rPr>
        <w:t>-</w:t>
      </w:r>
      <w:r w:rsidRPr="00B05664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3"/>
          <w:w w:val="102"/>
          <w:position w:val="-1"/>
          <w:sz w:val="22"/>
          <w:szCs w:val="22"/>
        </w:rPr>
        <w:t>O</w:t>
      </w:r>
      <w:r w:rsidRPr="00B05664">
        <w:rPr>
          <w:rFonts w:asciiTheme="minorHAnsi" w:hAnsiTheme="minorHAnsi" w:cstheme="minorHAnsi"/>
          <w:b/>
          <w:spacing w:val="3"/>
          <w:w w:val="103"/>
          <w:position w:val="-1"/>
          <w:sz w:val="22"/>
          <w:szCs w:val="22"/>
        </w:rPr>
        <w:t>T</w:t>
      </w:r>
      <w:r w:rsidRPr="00B05664">
        <w:rPr>
          <w:rFonts w:asciiTheme="minorHAnsi" w:hAnsiTheme="minorHAnsi" w:cstheme="minorHAnsi"/>
          <w:b/>
          <w:spacing w:val="3"/>
          <w:w w:val="102"/>
          <w:position w:val="-1"/>
          <w:sz w:val="22"/>
          <w:szCs w:val="22"/>
        </w:rPr>
        <w:t>H</w:t>
      </w:r>
      <w:r w:rsidRPr="00B05664">
        <w:rPr>
          <w:rFonts w:asciiTheme="minorHAnsi" w:hAnsiTheme="minorHAnsi" w:cstheme="minorHAnsi"/>
          <w:b/>
          <w:spacing w:val="3"/>
          <w:w w:val="103"/>
          <w:position w:val="-1"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w w:val="102"/>
          <w:position w:val="-1"/>
          <w:sz w:val="22"/>
          <w:szCs w:val="22"/>
        </w:rPr>
        <w:t>R</w:t>
      </w:r>
    </w:p>
    <w:p w14:paraId="0B23BD7E" w14:textId="77777777" w:rsidR="0071424B" w:rsidRPr="00B05664" w:rsidRDefault="0071424B" w:rsidP="00B05664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5293F25" w14:textId="77777777" w:rsidR="0071424B" w:rsidRPr="00B05664" w:rsidRDefault="00AD31CA" w:rsidP="00B05664">
      <w:pPr>
        <w:spacing w:before="37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lti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b/>
          <w:sz w:val="22"/>
          <w:szCs w:val="22"/>
        </w:rPr>
        <w:t>g</w:t>
      </w:r>
      <w:r w:rsidRPr="00B05664">
        <w:rPr>
          <w:rFonts w:asciiTheme="minorHAnsi" w:hAnsiTheme="minorHAnsi" w:cstheme="minorHAnsi"/>
          <w:b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b/>
          <w:sz w:val="22"/>
          <w:szCs w:val="22"/>
        </w:rPr>
        <w:t>r</w:t>
      </w:r>
      <w:r w:rsidRPr="00B05664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z w:val="22"/>
          <w:szCs w:val="22"/>
        </w:rPr>
        <w:t>–</w:t>
      </w:r>
      <w:r w:rsidRPr="00B05664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Pee</w:t>
      </w:r>
      <w:r w:rsidRPr="00B05664">
        <w:rPr>
          <w:rFonts w:asciiTheme="minorHAnsi" w:hAnsiTheme="minorHAnsi" w:cstheme="minorHAnsi"/>
          <w:b/>
          <w:sz w:val="22"/>
          <w:szCs w:val="22"/>
        </w:rPr>
        <w:t>r</w:t>
      </w:r>
      <w:r w:rsidRPr="00B05664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ev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sz w:val="22"/>
          <w:szCs w:val="22"/>
        </w:rPr>
        <w:t>d</w:t>
      </w:r>
      <w:r w:rsidRPr="00B05664">
        <w:rPr>
          <w:rFonts w:asciiTheme="minorHAnsi" w:hAnsiTheme="minorHAnsi" w:cstheme="minorHAnsi"/>
          <w:b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Jou</w:t>
      </w:r>
      <w:r w:rsidRPr="00B05664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r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na</w:t>
      </w:r>
      <w:r w:rsidRPr="00B05664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b/>
          <w:w w:val="102"/>
          <w:sz w:val="22"/>
          <w:szCs w:val="22"/>
        </w:rPr>
        <w:t>s</w:t>
      </w:r>
    </w:p>
    <w:p w14:paraId="4A686D5F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338A3F7" w14:textId="77777777" w:rsidR="0071424B" w:rsidRPr="00B05664" w:rsidRDefault="00AD31CA" w:rsidP="00B05664">
      <w:pPr>
        <w:ind w:left="709" w:right="477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SE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 xml:space="preserve">)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Teache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Edu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TESE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)</w:t>
      </w:r>
    </w:p>
    <w:p w14:paraId="4EF6F506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Th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Spec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)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–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gue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r</w:t>
      </w:r>
    </w:p>
    <w:p w14:paraId="7322CD27" w14:textId="77777777" w:rsidR="0071424B" w:rsidRPr="00B05664" w:rsidRDefault="00AD31CA" w:rsidP="00B05664">
      <w:pPr>
        <w:spacing w:before="8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z w:val="22"/>
          <w:szCs w:val="22"/>
        </w:rPr>
        <w:t>: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Engage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–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gue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r</w:t>
      </w:r>
    </w:p>
    <w:p w14:paraId="1925598A" w14:textId="77777777" w:rsidR="0071424B" w:rsidRPr="00B05664" w:rsidRDefault="0071424B" w:rsidP="00B0566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8E8CD16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</w:t>
      </w:r>
      <w:r w:rsidRPr="00B05664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ona</w:t>
      </w:r>
      <w:r w:rsidRPr="00B05664">
        <w:rPr>
          <w:rFonts w:asciiTheme="minorHAnsi" w:hAnsiTheme="minorHAnsi" w:cstheme="minorHAnsi"/>
          <w:b/>
          <w:w w:val="103"/>
          <w:sz w:val="22"/>
          <w:szCs w:val="22"/>
        </w:rPr>
        <w:t>l</w:t>
      </w:r>
    </w:p>
    <w:p w14:paraId="2610A98C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845308E" w14:textId="77777777" w:rsidR="0071424B" w:rsidRPr="00B05664" w:rsidRDefault="00AD31CA" w:rsidP="00B05664">
      <w:pPr>
        <w:ind w:left="709" w:right="73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ounc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ounc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)</w:t>
      </w:r>
      <w:r w:rsidRPr="00B0566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r</w:t>
      </w:r>
    </w:p>
    <w:p w14:paraId="4164A97A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ounc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f</w:t>
      </w:r>
    </w:p>
    <w:p w14:paraId="4DC68AC1" w14:textId="77777777" w:rsidR="0071424B" w:rsidRPr="00B05664" w:rsidRDefault="00AD31CA" w:rsidP="00B05664">
      <w:pPr>
        <w:spacing w:before="8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Excep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il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n</w:t>
      </w:r>
    </w:p>
    <w:p w14:paraId="54C5FB5C" w14:textId="77777777" w:rsidR="0071424B" w:rsidRPr="00B05664" w:rsidRDefault="0071424B" w:rsidP="00B0566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A48CBD1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b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ss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</w:t>
      </w:r>
      <w:r w:rsidRPr="00B05664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on</w:t>
      </w:r>
      <w:r w:rsidRPr="00B05664">
        <w:rPr>
          <w:rFonts w:asciiTheme="minorHAnsi" w:hAnsiTheme="minorHAnsi" w:cstheme="minorHAnsi"/>
          <w:b/>
          <w:w w:val="102"/>
          <w:sz w:val="22"/>
          <w:szCs w:val="22"/>
        </w:rPr>
        <w:t>s</w:t>
      </w:r>
    </w:p>
    <w:p w14:paraId="65BFF122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0F9287E3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–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r</w:t>
      </w:r>
    </w:p>
    <w:p w14:paraId="0373BD7A" w14:textId="77777777" w:rsidR="0071424B" w:rsidRPr="00B05664" w:rsidRDefault="00AD31CA" w:rsidP="00B05664">
      <w:pPr>
        <w:spacing w:before="13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dvocac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r</w:t>
      </w:r>
    </w:p>
    <w:p w14:paraId="0A3892AB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75F5714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  <w:sectPr w:rsidR="0071424B" w:rsidRPr="00B05664">
          <w:headerReference w:type="default" r:id="rId17"/>
          <w:pgSz w:w="12240" w:h="15840"/>
          <w:pgMar w:top="680" w:right="740" w:bottom="280" w:left="1720" w:header="492" w:footer="0" w:gutter="0"/>
          <w:cols w:space="720"/>
        </w:sectPr>
      </w:pPr>
      <w:r w:rsidRPr="00B05664">
        <w:rPr>
          <w:rFonts w:asciiTheme="minorHAnsi" w:hAnsiTheme="minorHAnsi" w:cstheme="minorHAnsi"/>
          <w:b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ver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sit</w:t>
      </w:r>
      <w:r w:rsidRPr="00B05664">
        <w:rPr>
          <w:rFonts w:asciiTheme="minorHAnsi" w:hAnsiTheme="minorHAnsi" w:cstheme="minorHAnsi"/>
          <w:b/>
          <w:sz w:val="22"/>
          <w:szCs w:val="22"/>
        </w:rPr>
        <w:t>y</w:t>
      </w:r>
      <w:r w:rsidRPr="00B05664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</w:t>
      </w:r>
      <w:r w:rsidRPr="00B05664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b/>
          <w:w w:val="102"/>
          <w:sz w:val="22"/>
          <w:szCs w:val="22"/>
        </w:rPr>
        <w:t>d</w:t>
      </w:r>
    </w:p>
    <w:p w14:paraId="5F9C7381" w14:textId="77777777" w:rsidR="0071424B" w:rsidRPr="00B05664" w:rsidRDefault="0071424B" w:rsidP="00B05664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10080285" w14:textId="77777777" w:rsidR="0071424B" w:rsidRPr="00B05664" w:rsidRDefault="00AD31CA" w:rsidP="00B05664">
      <w:pPr>
        <w:tabs>
          <w:tab w:val="left" w:pos="1060"/>
        </w:tabs>
        <w:spacing w:before="37"/>
        <w:ind w:left="1069" w:right="501" w:hanging="360"/>
        <w:jc w:val="both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B05664">
        <w:rPr>
          <w:rFonts w:asciiTheme="minorHAnsi" w:hAnsiTheme="minorHAnsi" w:cstheme="minorHAnsi"/>
          <w:sz w:val="22"/>
          <w:szCs w:val="22"/>
        </w:rPr>
        <w:tab/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ngo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con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cade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rs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it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o</w:t>
      </w:r>
      <w:r w:rsidRPr="00B05664">
        <w:rPr>
          <w:rFonts w:asciiTheme="minorHAnsi" w:hAnsiTheme="minorHAnsi" w:cstheme="minorHAnsi"/>
          <w:sz w:val="22"/>
          <w:szCs w:val="22"/>
        </w:rPr>
        <w:t xml:space="preserve">f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Sou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egard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ay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ha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be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add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need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ud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es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deafne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2007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)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1E5555F3" w14:textId="77777777" w:rsidR="0071424B" w:rsidRPr="00B05664" w:rsidRDefault="00AD31CA" w:rsidP="00B05664">
      <w:pPr>
        <w:tabs>
          <w:tab w:val="left" w:pos="1060"/>
        </w:tabs>
        <w:spacing w:before="10"/>
        <w:ind w:left="1069" w:right="734" w:hanging="36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B05664">
        <w:rPr>
          <w:rFonts w:asciiTheme="minorHAnsi" w:hAnsiTheme="minorHAnsi" w:cstheme="minorHAnsi"/>
          <w:sz w:val="22"/>
          <w:szCs w:val="22"/>
        </w:rPr>
        <w:tab/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endo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“Th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stit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,</w:t>
      </w:r>
      <w:r w:rsidRPr="00B05664">
        <w:rPr>
          <w:rFonts w:asciiTheme="minorHAnsi" w:hAnsiTheme="minorHAnsi" w:cstheme="minorHAnsi"/>
          <w:sz w:val="22"/>
          <w:szCs w:val="22"/>
        </w:rPr>
        <w:t>”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eg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Edu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lis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rsit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1999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)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4ACF1681" w14:textId="77777777" w:rsidR="0071424B" w:rsidRPr="00B05664" w:rsidRDefault="00AD31CA" w:rsidP="00B05664">
      <w:pPr>
        <w:spacing w:before="14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B05664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Pane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lis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Leade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rsit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B05664">
        <w:rPr>
          <w:rFonts w:asciiTheme="minorHAnsi" w:hAnsiTheme="minorHAnsi" w:cstheme="minorHAnsi"/>
          <w:sz w:val="22"/>
          <w:szCs w:val="22"/>
        </w:rPr>
        <w:t>)</w:t>
      </w:r>
      <w:r w:rsidRPr="00B05664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x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on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s</w:t>
      </w:r>
    </w:p>
    <w:p w14:paraId="059F3ACB" w14:textId="77777777" w:rsidR="0071424B" w:rsidRPr="00B05664" w:rsidRDefault="00AD31CA" w:rsidP="00B05664">
      <w:pPr>
        <w:spacing w:before="13"/>
        <w:ind w:left="106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1996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1997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)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489F2EC0" w14:textId="77777777" w:rsidR="0071424B" w:rsidRPr="00B05664" w:rsidRDefault="00AD31CA" w:rsidP="00B05664">
      <w:pPr>
        <w:tabs>
          <w:tab w:val="left" w:pos="1060"/>
        </w:tabs>
        <w:spacing w:before="27"/>
        <w:ind w:left="1069" w:right="133" w:hanging="36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B05664">
        <w:rPr>
          <w:rFonts w:asciiTheme="minorHAnsi" w:hAnsiTheme="minorHAnsi" w:cstheme="minorHAnsi"/>
          <w:sz w:val="22"/>
          <w:szCs w:val="22"/>
        </w:rPr>
        <w:tab/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eg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ud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rsit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B05664">
        <w:rPr>
          <w:rFonts w:asciiTheme="minorHAnsi" w:hAnsiTheme="minorHAnsi" w:cstheme="minorHAnsi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upe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pub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B05664">
        <w:rPr>
          <w:rFonts w:asciiTheme="minorHAnsi" w:hAnsiTheme="minorHAnsi" w:cstheme="minorHAnsi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choo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eache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B05664">
        <w:rPr>
          <w:rFonts w:asciiTheme="minorHAnsi" w:hAnsiTheme="minorHAnsi" w:cstheme="minorHAnsi"/>
          <w:sz w:val="22"/>
          <w:szCs w:val="22"/>
        </w:rPr>
        <w:t xml:space="preserve">. 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qu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fun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ehen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eg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ADHD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Su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2000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)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1DD14DA6" w14:textId="77777777" w:rsidR="0071424B" w:rsidRPr="00B05664" w:rsidRDefault="0071424B" w:rsidP="00B05664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19CA13D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b/>
          <w:spacing w:val="3"/>
          <w:sz w:val="22"/>
          <w:szCs w:val="22"/>
        </w:rPr>
        <w:t>mm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un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b/>
          <w:sz w:val="22"/>
          <w:szCs w:val="22"/>
        </w:rPr>
        <w:t>y</w:t>
      </w:r>
      <w:r w:rsidRPr="00B05664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er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v</w:t>
      </w:r>
      <w:r w:rsidRPr="00B05664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b/>
          <w:w w:val="103"/>
          <w:sz w:val="22"/>
          <w:szCs w:val="22"/>
        </w:rPr>
        <w:t>e</w:t>
      </w:r>
    </w:p>
    <w:p w14:paraId="70E26305" w14:textId="77777777" w:rsidR="0071424B" w:rsidRPr="00B05664" w:rsidRDefault="0071424B" w:rsidP="00B0566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7FDAA0F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B05664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lit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istri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2011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)</w:t>
      </w:r>
    </w:p>
    <w:p w14:paraId="1971CE67" w14:textId="77777777" w:rsidR="0071424B" w:rsidRPr="00B05664" w:rsidRDefault="00AD31CA" w:rsidP="00B05664">
      <w:pPr>
        <w:spacing w:before="27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B05664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–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Saga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pa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FL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)</w:t>
      </w:r>
    </w:p>
    <w:p w14:paraId="3E080DCD" w14:textId="77777777" w:rsidR="0071424B" w:rsidRPr="00B05664" w:rsidRDefault="00AD31CA" w:rsidP="00B05664">
      <w:pPr>
        <w:tabs>
          <w:tab w:val="left" w:pos="1060"/>
        </w:tabs>
        <w:spacing w:before="27"/>
        <w:ind w:left="1069" w:right="428" w:hanging="36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B05664">
        <w:rPr>
          <w:rFonts w:asciiTheme="minorHAnsi" w:hAnsiTheme="minorHAnsi" w:cstheme="minorHAnsi"/>
          <w:sz w:val="22"/>
          <w:szCs w:val="22"/>
        </w:rPr>
        <w:tab/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Saga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cade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pa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FL</w:t>
      </w:r>
      <w:r w:rsidRPr="00B05664">
        <w:rPr>
          <w:rFonts w:asciiTheme="minorHAnsi" w:hAnsiTheme="minorHAnsi" w:cstheme="minorHAnsi"/>
          <w:sz w:val="22"/>
          <w:szCs w:val="22"/>
        </w:rPr>
        <w:t>)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–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xp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B05664">
        <w:rPr>
          <w:rFonts w:asciiTheme="minorHAnsi" w:hAnsiTheme="minorHAnsi" w:cstheme="minorHAnsi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ado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deve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docu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exp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abou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mm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un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it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y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560636C8" w14:textId="77777777" w:rsidR="0071424B" w:rsidRPr="00B05664" w:rsidRDefault="00AD31CA" w:rsidP="00B05664">
      <w:pPr>
        <w:tabs>
          <w:tab w:val="left" w:pos="1060"/>
        </w:tabs>
        <w:spacing w:before="14"/>
        <w:ind w:left="1069" w:right="422" w:hanging="36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B05664">
        <w:rPr>
          <w:rFonts w:asciiTheme="minorHAnsi" w:hAnsiTheme="minorHAnsi" w:cstheme="minorHAnsi"/>
          <w:sz w:val="22"/>
          <w:szCs w:val="22"/>
        </w:rPr>
        <w:tab/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Saga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cade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rr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u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deve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t/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ffe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 xml:space="preserve">d 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ofe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deve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eache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rs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4770712B" w14:textId="77777777" w:rsidR="0071424B" w:rsidRPr="00B05664" w:rsidRDefault="00AD31CA" w:rsidP="00B05664">
      <w:pPr>
        <w:spacing w:before="10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B05664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ofe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deve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choo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eache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ad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z w:val="22"/>
          <w:szCs w:val="22"/>
        </w:rPr>
        <w:t>2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day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–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2007)</w:t>
      </w:r>
    </w:p>
    <w:p w14:paraId="3FB268A5" w14:textId="77777777" w:rsidR="0071424B" w:rsidRPr="00B05664" w:rsidRDefault="00AD31CA" w:rsidP="00B05664">
      <w:pPr>
        <w:spacing w:before="27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B05664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Sch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oo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–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istri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ill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bo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oug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oun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y</w:t>
      </w:r>
    </w:p>
    <w:p w14:paraId="3A655C9B" w14:textId="77777777" w:rsidR="0071424B" w:rsidRPr="00B05664" w:rsidRDefault="00AD31CA" w:rsidP="00B05664">
      <w:pPr>
        <w:spacing w:before="13"/>
        <w:ind w:left="106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2007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)</w:t>
      </w:r>
    </w:p>
    <w:p w14:paraId="5D9E77E7" w14:textId="77777777" w:rsidR="0071424B" w:rsidRPr="00B05664" w:rsidRDefault="00AD31CA" w:rsidP="00B05664">
      <w:pPr>
        <w:tabs>
          <w:tab w:val="left" w:pos="1060"/>
        </w:tabs>
        <w:spacing w:before="27"/>
        <w:ind w:left="1069" w:right="428" w:hanging="36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B05664">
        <w:rPr>
          <w:rFonts w:asciiTheme="minorHAnsi" w:hAnsiTheme="minorHAnsi" w:cstheme="minorHAnsi"/>
          <w:sz w:val="22"/>
          <w:szCs w:val="22"/>
        </w:rPr>
        <w:tab/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pa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FL</w:t>
      </w:r>
      <w:r w:rsidRPr="00B05664">
        <w:rPr>
          <w:rFonts w:asciiTheme="minorHAnsi" w:hAnsiTheme="minorHAnsi" w:cstheme="minorHAnsi"/>
          <w:sz w:val="22"/>
          <w:szCs w:val="22"/>
        </w:rPr>
        <w:t>)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–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gan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za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if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advoca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co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coa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need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hav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ega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ssist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anc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2006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)</w:t>
      </w:r>
    </w:p>
    <w:p w14:paraId="236AD1B4" w14:textId="77777777" w:rsidR="0071424B" w:rsidRPr="00B05664" w:rsidRDefault="00AD31CA" w:rsidP="00B05664">
      <w:pPr>
        <w:spacing w:before="10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B05664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–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istri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f</w:t>
      </w:r>
    </w:p>
    <w:p w14:paraId="53FBB8BC" w14:textId="77777777" w:rsidR="0071424B" w:rsidRPr="00B05664" w:rsidRDefault="00AD31CA" w:rsidP="00B05664">
      <w:pPr>
        <w:spacing w:before="13"/>
        <w:ind w:left="106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ills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bo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ug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200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2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2004)</w:t>
      </w:r>
    </w:p>
    <w:p w14:paraId="7AEAF609" w14:textId="77777777" w:rsidR="0071424B" w:rsidRPr="00B05664" w:rsidRDefault="00AD31CA" w:rsidP="00B05664">
      <w:pPr>
        <w:spacing w:before="27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B05664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rli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gh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–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gan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za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fa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hav</w:t>
      </w:r>
      <w:r w:rsidRPr="00B05664">
        <w:rPr>
          <w:rFonts w:asciiTheme="minorHAnsi" w:hAnsiTheme="minorHAnsi" w:cstheme="minorHAnsi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m</w:t>
      </w:r>
    </w:p>
    <w:p w14:paraId="22EDAD22" w14:textId="77777777" w:rsidR="0071424B" w:rsidRPr="00B05664" w:rsidRDefault="00AD31CA" w:rsidP="00B05664">
      <w:pPr>
        <w:spacing w:before="13"/>
        <w:ind w:left="106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1997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1998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Shenandoa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1317C08E" w14:textId="77777777" w:rsidR="0071424B" w:rsidRPr="00B05664" w:rsidRDefault="00AD31CA" w:rsidP="00B05664">
      <w:pPr>
        <w:spacing w:before="27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B05664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Fund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Fund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be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n</w:t>
      </w:r>
    </w:p>
    <w:p w14:paraId="1142BAD7" w14:textId="77777777" w:rsidR="0071424B" w:rsidRPr="00B05664" w:rsidRDefault="00AD31CA" w:rsidP="00B05664">
      <w:pPr>
        <w:spacing w:before="13"/>
        <w:ind w:left="106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FL</w:t>
      </w:r>
      <w:r w:rsidRPr="00B05664">
        <w:rPr>
          <w:rFonts w:asciiTheme="minorHAnsi" w:hAnsiTheme="minorHAnsi" w:cstheme="minorHAnsi"/>
          <w:sz w:val="22"/>
          <w:szCs w:val="22"/>
        </w:rPr>
        <w:t>.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1991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)</w:t>
      </w:r>
    </w:p>
    <w:p w14:paraId="480686DF" w14:textId="77777777" w:rsidR="0071424B" w:rsidRPr="00B05664" w:rsidRDefault="00AD31CA" w:rsidP="00B05664">
      <w:pPr>
        <w:tabs>
          <w:tab w:val="left" w:pos="1060"/>
        </w:tabs>
        <w:spacing w:before="22"/>
        <w:ind w:left="1069" w:right="267" w:hanging="36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B05664">
        <w:rPr>
          <w:rFonts w:asciiTheme="minorHAnsi" w:hAnsiTheme="minorHAnsi" w:cstheme="minorHAnsi"/>
          <w:sz w:val="22"/>
          <w:szCs w:val="22"/>
        </w:rPr>
        <w:tab/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z w:val="22"/>
          <w:szCs w:val="22"/>
        </w:rPr>
        <w:t>&amp;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Found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be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1989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)</w:t>
      </w:r>
    </w:p>
    <w:p w14:paraId="3D70FEC4" w14:textId="77777777" w:rsidR="0071424B" w:rsidRPr="00B05664" w:rsidRDefault="00AD31CA" w:rsidP="00B05664">
      <w:pPr>
        <w:spacing w:before="14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B05664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be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F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1989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1991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)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32EA724E" w14:textId="77777777" w:rsidR="0071424B" w:rsidRPr="00B05664" w:rsidRDefault="00AD31CA" w:rsidP="00B05664">
      <w:pPr>
        <w:spacing w:before="27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B05664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str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1989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1991)</w:t>
      </w:r>
    </w:p>
    <w:p w14:paraId="672FF0A7" w14:textId="77777777" w:rsidR="0071424B" w:rsidRPr="00B05664" w:rsidRDefault="00AD31CA" w:rsidP="00B05664">
      <w:pPr>
        <w:spacing w:before="27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B05664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1988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)</w:t>
      </w:r>
    </w:p>
    <w:p w14:paraId="35301A19" w14:textId="77777777" w:rsidR="0071424B" w:rsidRPr="00B05664" w:rsidRDefault="00AD31CA" w:rsidP="00B05664">
      <w:pPr>
        <w:spacing w:before="27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B05664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den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genc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z w:val="22"/>
          <w:szCs w:val="22"/>
        </w:rPr>
        <w:t xml:space="preserve">L </w:t>
      </w:r>
      <w:r w:rsidRPr="00B0566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1988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)</w:t>
      </w:r>
    </w:p>
    <w:p w14:paraId="11660C59" w14:textId="77777777" w:rsidR="0071424B" w:rsidRPr="00B05664" w:rsidRDefault="00AD31CA" w:rsidP="00B05664">
      <w:pPr>
        <w:spacing w:before="27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B05664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be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genc</w:t>
      </w:r>
      <w:r w:rsidRPr="00B05664">
        <w:rPr>
          <w:rFonts w:asciiTheme="minorHAnsi" w:hAnsiTheme="minorHAnsi" w:cstheme="minorHAnsi"/>
          <w:sz w:val="22"/>
          <w:szCs w:val="22"/>
        </w:rPr>
        <w:t>y</w:t>
      </w:r>
      <w:r w:rsidRPr="00B0566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Se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,</w:t>
      </w:r>
      <w:r w:rsidRPr="00B0566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(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1986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-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1988)</w:t>
      </w:r>
    </w:p>
    <w:p w14:paraId="12F46EF4" w14:textId="77777777" w:rsidR="0071424B" w:rsidRPr="00B05664" w:rsidRDefault="0071424B" w:rsidP="00B0566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6513818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l/I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erna</w:t>
      </w:r>
      <w:r w:rsidRPr="00B05664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b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b/>
          <w:sz w:val="22"/>
          <w:szCs w:val="22"/>
        </w:rPr>
        <w:t>l</w:t>
      </w:r>
      <w:r w:rsidRPr="00B05664">
        <w:rPr>
          <w:rFonts w:asciiTheme="minorHAnsi" w:hAnsiTheme="minorHAnsi" w:cstheme="minorHAnsi"/>
          <w:b/>
          <w:spacing w:val="4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ss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a</w:t>
      </w:r>
      <w:r w:rsidRPr="00B05664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</w:t>
      </w:r>
      <w:r w:rsidRPr="00B05664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on</w:t>
      </w:r>
      <w:r w:rsidRPr="00B05664">
        <w:rPr>
          <w:rFonts w:asciiTheme="minorHAnsi" w:hAnsiTheme="minorHAnsi" w:cstheme="minorHAnsi"/>
          <w:b/>
          <w:w w:val="102"/>
          <w:sz w:val="22"/>
          <w:szCs w:val="22"/>
        </w:rPr>
        <w:t>s</w:t>
      </w:r>
    </w:p>
    <w:p w14:paraId="34E1C610" w14:textId="77777777" w:rsidR="0071424B" w:rsidRPr="00B05664" w:rsidRDefault="0071424B" w:rsidP="00B0566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4782961" w14:textId="77777777" w:rsidR="0071424B" w:rsidRPr="00B05664" w:rsidRDefault="00AD31CA" w:rsidP="00B05664">
      <w:pPr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2"/>
          <w:sz w:val="22"/>
          <w:szCs w:val="22"/>
        </w:rPr>
        <w:t>Lea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05664">
        <w:rPr>
          <w:rFonts w:asciiTheme="minorHAnsi" w:hAnsiTheme="minorHAnsi" w:cstheme="minorHAnsi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iliti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Am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w w:val="103"/>
          <w:sz w:val="22"/>
          <w:szCs w:val="22"/>
        </w:rPr>
        <w:t>a</w:t>
      </w:r>
    </w:p>
    <w:p w14:paraId="20D858B7" w14:textId="77777777" w:rsidR="0071424B" w:rsidRPr="00B05664" w:rsidRDefault="00AD31CA" w:rsidP="00B05664">
      <w:pPr>
        <w:spacing w:before="13"/>
        <w:ind w:left="1429" w:right="5534" w:hanging="720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lastRenderedPageBreak/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ounc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Excep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il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 xml:space="preserve">n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isi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f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ea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g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is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ab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iliti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e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5"/>
          <w:w w:val="10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Teache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Ed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u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ca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n</w:t>
      </w:r>
    </w:p>
    <w:p w14:paraId="26D01C3B" w14:textId="77777777" w:rsidR="0071424B" w:rsidRPr="00B05664" w:rsidRDefault="00AD31CA" w:rsidP="00B05664">
      <w:pPr>
        <w:spacing w:before="2"/>
        <w:ind w:left="142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ounc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05664">
        <w:rPr>
          <w:rFonts w:asciiTheme="minorHAnsi" w:hAnsiTheme="minorHAnsi" w:cstheme="minorHAnsi"/>
          <w:sz w:val="22"/>
          <w:szCs w:val="22"/>
        </w:rPr>
        <w:t>h</w:t>
      </w:r>
      <w:r w:rsidRPr="00B0566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ehav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B05664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s</w:t>
      </w:r>
    </w:p>
    <w:p w14:paraId="18D7BC4F" w14:textId="77777777" w:rsidR="0071424B" w:rsidRPr="00B05664" w:rsidRDefault="00AD31CA" w:rsidP="00B05664">
      <w:pPr>
        <w:spacing w:before="13"/>
        <w:ind w:left="709"/>
        <w:rPr>
          <w:rFonts w:asciiTheme="minorHAnsi" w:hAnsiTheme="minorHAnsi" w:cstheme="minorHAnsi"/>
          <w:sz w:val="22"/>
          <w:szCs w:val="22"/>
        </w:rPr>
      </w:pPr>
      <w:r w:rsidRPr="00B0566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oc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05664">
        <w:rPr>
          <w:rFonts w:asciiTheme="minorHAnsi" w:hAnsiTheme="minorHAnsi" w:cstheme="minorHAnsi"/>
          <w:sz w:val="22"/>
          <w:szCs w:val="22"/>
        </w:rPr>
        <w:t>n</w:t>
      </w:r>
      <w:r w:rsidRPr="00B0566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B05664">
        <w:rPr>
          <w:rFonts w:asciiTheme="minorHAnsi" w:hAnsiTheme="minorHAnsi" w:cstheme="minorHAnsi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ofe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ssi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B05664">
        <w:rPr>
          <w:rFonts w:asciiTheme="minorHAnsi" w:hAnsiTheme="minorHAnsi" w:cstheme="minorHAnsi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eve</w:t>
      </w:r>
      <w:r w:rsidRPr="00B0566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B0566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05664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B05664">
        <w:rPr>
          <w:rFonts w:asciiTheme="minorHAnsi" w:hAnsiTheme="minorHAnsi" w:cstheme="minorHAnsi"/>
          <w:sz w:val="22"/>
          <w:szCs w:val="22"/>
        </w:rPr>
        <w:t>t</w:t>
      </w:r>
      <w:r w:rsidRPr="00B0566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B05664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B05664">
        <w:rPr>
          <w:rFonts w:asciiTheme="minorHAnsi" w:hAnsiTheme="minorHAnsi" w:cstheme="minorHAnsi"/>
          <w:spacing w:val="2"/>
          <w:w w:val="102"/>
          <w:sz w:val="22"/>
          <w:szCs w:val="22"/>
        </w:rPr>
        <w:t>hoo</w:t>
      </w:r>
      <w:r w:rsidRPr="00B05664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B05664">
        <w:rPr>
          <w:rFonts w:asciiTheme="minorHAnsi" w:hAnsiTheme="minorHAnsi" w:cstheme="minorHAnsi"/>
          <w:w w:val="102"/>
          <w:sz w:val="22"/>
          <w:szCs w:val="22"/>
        </w:rPr>
        <w:t>s</w:t>
      </w:r>
    </w:p>
    <w:sectPr w:rsidR="0071424B" w:rsidRPr="00B05664">
      <w:pgSz w:w="12240" w:h="15840"/>
      <w:pgMar w:top="680" w:right="620" w:bottom="280" w:left="1720" w:header="49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EC6970" w14:textId="77777777" w:rsidR="00AD31CA" w:rsidRDefault="00AD31CA">
      <w:r>
        <w:separator/>
      </w:r>
    </w:p>
  </w:endnote>
  <w:endnote w:type="continuationSeparator" w:id="0">
    <w:p w14:paraId="22C078F0" w14:textId="77777777" w:rsidR="00AD31CA" w:rsidRDefault="00AD31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2028C1" w14:textId="77777777" w:rsidR="00AD31CA" w:rsidRDefault="00AD31CA">
      <w:r>
        <w:separator/>
      </w:r>
    </w:p>
  </w:footnote>
  <w:footnote w:type="continuationSeparator" w:id="0">
    <w:p w14:paraId="60102A92" w14:textId="77777777" w:rsidR="00AD31CA" w:rsidRDefault="00AD31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5AD23" w14:textId="77777777" w:rsidR="0071424B" w:rsidRDefault="00AD31CA">
    <w:pPr>
      <w:spacing w:line="160" w:lineRule="exact"/>
      <w:rPr>
        <w:sz w:val="16"/>
        <w:szCs w:val="16"/>
      </w:rPr>
    </w:pPr>
    <w:r>
      <w:pict w14:anchorId="4E21A447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444.45pt;margin-top:31.85pt;width:75.85pt;height:11.85pt;z-index:-1613;mso-position-horizontal-relative:page;mso-position-vertical-relative:page" filled="f" stroked="f">
          <v:textbox inset="0,0,0,0">
            <w:txbxContent>
              <w:p w14:paraId="53116D9C" w14:textId="77777777" w:rsidR="0071424B" w:rsidRDefault="00AD31CA">
                <w:pPr>
                  <w:spacing w:before="1"/>
                  <w:ind w:left="20" w:right="-30"/>
                  <w:rPr>
                    <w:rFonts w:ascii="Arial" w:eastAsia="Arial" w:hAnsi="Arial" w:cs="Arial"/>
                  </w:rPr>
                </w:pPr>
                <w:r>
                  <w:rPr>
                    <w:rFonts w:ascii="Arial" w:eastAsia="Arial" w:hAnsi="Arial" w:cs="Arial"/>
                    <w:spacing w:val="2"/>
                  </w:rPr>
                  <w:t>Dav</w:t>
                </w:r>
                <w:r>
                  <w:rPr>
                    <w:rFonts w:ascii="Arial" w:eastAsia="Arial" w:hAnsi="Arial" w:cs="Arial"/>
                    <w:spacing w:val="1"/>
                  </w:rPr>
                  <w:t>i</w:t>
                </w:r>
                <w:r>
                  <w:rPr>
                    <w:rFonts w:ascii="Arial" w:eastAsia="Arial" w:hAnsi="Arial" w:cs="Arial"/>
                  </w:rPr>
                  <w:t>d</w:t>
                </w:r>
                <w:r>
                  <w:rPr>
                    <w:rFonts w:ascii="Arial" w:eastAsia="Arial" w:hAnsi="Arial" w:cs="Arial"/>
                    <w:spacing w:val="17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2"/>
                    <w:w w:val="103"/>
                  </w:rPr>
                  <w:t>H</w:t>
                </w:r>
                <w:r>
                  <w:rPr>
                    <w:rFonts w:ascii="Arial" w:eastAsia="Arial" w:hAnsi="Arial" w:cs="Arial"/>
                    <w:w w:val="103"/>
                  </w:rPr>
                  <w:t>.</w:t>
                </w:r>
                <w:r>
                  <w:rPr>
                    <w:rFonts w:ascii="Arial" w:eastAsia="Arial" w:hAnsi="Arial" w:cs="Arial"/>
                    <w:spacing w:val="1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2"/>
                    <w:w w:val="103"/>
                  </w:rPr>
                  <w:t>A</w:t>
                </w:r>
                <w:r>
                  <w:rPr>
                    <w:rFonts w:ascii="Arial" w:eastAsia="Arial" w:hAnsi="Arial" w:cs="Arial"/>
                    <w:spacing w:val="1"/>
                    <w:w w:val="103"/>
                  </w:rPr>
                  <w:t>ll</w:t>
                </w:r>
                <w:r>
                  <w:rPr>
                    <w:rFonts w:ascii="Arial" w:eastAsia="Arial" w:hAnsi="Arial" w:cs="Arial"/>
                    <w:spacing w:val="2"/>
                    <w:w w:val="103"/>
                  </w:rPr>
                  <w:t>sop</w:t>
                </w:r>
                <w:r>
                  <w:rPr>
                    <w:rFonts w:ascii="Arial" w:eastAsia="Arial" w:hAnsi="Arial" w:cs="Arial"/>
                    <w:w w:val="103"/>
                  </w:rPr>
                  <w:t>p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CD85" w14:textId="77777777" w:rsidR="0071424B" w:rsidRDefault="0071424B">
    <w:pPr>
      <w:spacing w:line="0" w:lineRule="atLeast"/>
      <w:rPr>
        <w:sz w:val="0"/>
        <w:szCs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02385" w14:textId="77777777" w:rsidR="0071424B" w:rsidRDefault="00AD31CA">
    <w:pPr>
      <w:spacing w:line="200" w:lineRule="exact"/>
    </w:pPr>
    <w:r>
      <w:pict w14:anchorId="7BA829FB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44.45pt;margin-top:31.85pt;width:75.85pt;height:11.85pt;z-index:-1612;mso-position-horizontal-relative:page;mso-position-vertical-relative:page" filled="f" stroked="f">
          <v:textbox inset="0,0,0,0">
            <w:txbxContent>
              <w:p w14:paraId="415D96A4" w14:textId="77777777" w:rsidR="0071424B" w:rsidRDefault="00AD31CA">
                <w:pPr>
                  <w:spacing w:before="1"/>
                  <w:ind w:left="20" w:right="-30"/>
                  <w:rPr>
                    <w:rFonts w:ascii="Arial" w:eastAsia="Arial" w:hAnsi="Arial" w:cs="Arial"/>
                  </w:rPr>
                </w:pPr>
                <w:r>
                  <w:rPr>
                    <w:rFonts w:ascii="Arial" w:eastAsia="Arial" w:hAnsi="Arial" w:cs="Arial"/>
                    <w:spacing w:val="2"/>
                  </w:rPr>
                  <w:t>Dav</w:t>
                </w:r>
                <w:r>
                  <w:rPr>
                    <w:rFonts w:ascii="Arial" w:eastAsia="Arial" w:hAnsi="Arial" w:cs="Arial"/>
                    <w:spacing w:val="1"/>
                  </w:rPr>
                  <w:t>i</w:t>
                </w:r>
                <w:r>
                  <w:rPr>
                    <w:rFonts w:ascii="Arial" w:eastAsia="Arial" w:hAnsi="Arial" w:cs="Arial"/>
                  </w:rPr>
                  <w:t>d</w:t>
                </w:r>
                <w:r>
                  <w:rPr>
                    <w:rFonts w:ascii="Arial" w:eastAsia="Arial" w:hAnsi="Arial" w:cs="Arial"/>
                    <w:spacing w:val="17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2"/>
                    <w:w w:val="103"/>
                  </w:rPr>
                  <w:t>H</w:t>
                </w:r>
                <w:r>
                  <w:rPr>
                    <w:rFonts w:ascii="Arial" w:eastAsia="Arial" w:hAnsi="Arial" w:cs="Arial"/>
                    <w:w w:val="103"/>
                  </w:rPr>
                  <w:t>.</w:t>
                </w:r>
                <w:r>
                  <w:rPr>
                    <w:rFonts w:ascii="Arial" w:eastAsia="Arial" w:hAnsi="Arial" w:cs="Arial"/>
                    <w:spacing w:val="1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2"/>
                    <w:w w:val="103"/>
                  </w:rPr>
                  <w:t>A</w:t>
                </w:r>
                <w:r>
                  <w:rPr>
                    <w:rFonts w:ascii="Arial" w:eastAsia="Arial" w:hAnsi="Arial" w:cs="Arial"/>
                    <w:spacing w:val="1"/>
                    <w:w w:val="103"/>
                  </w:rPr>
                  <w:t>ll</w:t>
                </w:r>
                <w:r>
                  <w:rPr>
                    <w:rFonts w:ascii="Arial" w:eastAsia="Arial" w:hAnsi="Arial" w:cs="Arial"/>
                    <w:spacing w:val="2"/>
                    <w:w w:val="103"/>
                  </w:rPr>
                  <w:t>sop</w:t>
                </w:r>
                <w:r>
                  <w:rPr>
                    <w:rFonts w:ascii="Arial" w:eastAsia="Arial" w:hAnsi="Arial" w:cs="Arial"/>
                    <w:w w:val="103"/>
                  </w:rPr>
                  <w:t>p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92C38" w14:textId="77777777" w:rsidR="0071424B" w:rsidRDefault="00AD31CA">
    <w:pPr>
      <w:spacing w:line="200" w:lineRule="exact"/>
    </w:pPr>
    <w:r>
      <w:pict w14:anchorId="7D5F7B7D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44.45pt;margin-top:31.85pt;width:75.85pt;height:11.85pt;z-index:-1611;mso-position-horizontal-relative:page;mso-position-vertical-relative:page" filled="f" stroked="f">
          <v:textbox inset="0,0,0,0">
            <w:txbxContent>
              <w:p w14:paraId="59FF7AD6" w14:textId="77777777" w:rsidR="0071424B" w:rsidRDefault="00AD31CA">
                <w:pPr>
                  <w:spacing w:before="1"/>
                  <w:ind w:left="20" w:right="-30"/>
                  <w:rPr>
                    <w:rFonts w:ascii="Arial" w:eastAsia="Arial" w:hAnsi="Arial" w:cs="Arial"/>
                  </w:rPr>
                </w:pPr>
                <w:r>
                  <w:rPr>
                    <w:rFonts w:ascii="Arial" w:eastAsia="Arial" w:hAnsi="Arial" w:cs="Arial"/>
                    <w:spacing w:val="2"/>
                  </w:rPr>
                  <w:t>Dav</w:t>
                </w:r>
                <w:r>
                  <w:rPr>
                    <w:rFonts w:ascii="Arial" w:eastAsia="Arial" w:hAnsi="Arial" w:cs="Arial"/>
                    <w:spacing w:val="1"/>
                  </w:rPr>
                  <w:t>i</w:t>
                </w:r>
                <w:r>
                  <w:rPr>
                    <w:rFonts w:ascii="Arial" w:eastAsia="Arial" w:hAnsi="Arial" w:cs="Arial"/>
                  </w:rPr>
                  <w:t>d</w:t>
                </w:r>
                <w:r>
                  <w:rPr>
                    <w:rFonts w:ascii="Arial" w:eastAsia="Arial" w:hAnsi="Arial" w:cs="Arial"/>
                    <w:spacing w:val="17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2"/>
                    <w:w w:val="103"/>
                  </w:rPr>
                  <w:t>H</w:t>
                </w:r>
                <w:r>
                  <w:rPr>
                    <w:rFonts w:ascii="Arial" w:eastAsia="Arial" w:hAnsi="Arial" w:cs="Arial"/>
                    <w:w w:val="103"/>
                  </w:rPr>
                  <w:t>.</w:t>
                </w:r>
                <w:r>
                  <w:rPr>
                    <w:rFonts w:ascii="Arial" w:eastAsia="Arial" w:hAnsi="Arial" w:cs="Arial"/>
                    <w:spacing w:val="1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2"/>
                    <w:w w:val="103"/>
                  </w:rPr>
                  <w:t>A</w:t>
                </w:r>
                <w:r>
                  <w:rPr>
                    <w:rFonts w:ascii="Arial" w:eastAsia="Arial" w:hAnsi="Arial" w:cs="Arial"/>
                    <w:spacing w:val="1"/>
                    <w:w w:val="103"/>
                  </w:rPr>
                  <w:t>ll</w:t>
                </w:r>
                <w:r>
                  <w:rPr>
                    <w:rFonts w:ascii="Arial" w:eastAsia="Arial" w:hAnsi="Arial" w:cs="Arial"/>
                    <w:spacing w:val="2"/>
                    <w:w w:val="103"/>
                  </w:rPr>
                  <w:t>sop</w:t>
                </w:r>
                <w:r>
                  <w:rPr>
                    <w:rFonts w:ascii="Arial" w:eastAsia="Arial" w:hAnsi="Arial" w:cs="Arial"/>
                    <w:w w:val="103"/>
                  </w:rPr>
                  <w:t>p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CB5ACA"/>
    <w:multiLevelType w:val="multilevel"/>
    <w:tmpl w:val="9C0AB6F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424B"/>
    <w:rsid w:val="0071424B"/>
    <w:rsid w:val="00AD31CA"/>
    <w:rsid w:val="00B05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0B1BDE14"/>
  <w15:docId w15:val="{AFEB7D26-5B7F-4239-B802-2D2D45B88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B0566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056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coe.jmu.edu/learningtoolbox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ario@gmail.com" TargetMode="External"/><Relationship Id="rId12" Type="http://schemas.openxmlformats.org/officeDocument/2006/relationships/hyperlink" Target="http://www.specialconnections.ku.edu" TargetMode="External"/><Relationship Id="rId17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coe.jmu.edu/mathvids2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://wiki.coe.jmu.edu/MathVIDSLC/11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cec.sped.org/TECplus" TargetMode="External"/><Relationship Id="rId14" Type="http://schemas.openxmlformats.org/officeDocument/2006/relationships/hyperlink" Target="http://coe.jmu.edu/mathvids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14273</Words>
  <Characters>81359</Characters>
  <Application>Microsoft Office Word</Application>
  <DocSecurity>0</DocSecurity>
  <Lines>677</Lines>
  <Paragraphs>190</Paragraphs>
  <ScaleCrop>false</ScaleCrop>
  <Company/>
  <LinksUpToDate>false</LinksUpToDate>
  <CharactersWithSpaces>95442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3</cp:revision>
  <dcterms:created xsi:type="dcterms:W3CDTF">2021-06-22T05:52:00Z</dcterms:created>
  <dcterms:modified xsi:type="dcterms:W3CDTF">2021-06-22T06:00:00Z</dcterms:modified>
</cp:coreProperties>
</file>